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23E9A"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Федеральное государственное образовательное бюджетное</w:t>
      </w:r>
    </w:p>
    <w:p w14:paraId="78C88983" w14:textId="77777777" w:rsidR="00802836" w:rsidRPr="00E0433A" w:rsidRDefault="00802836" w:rsidP="00802836">
      <w:pPr>
        <w:spacing w:after="0" w:line="240" w:lineRule="auto"/>
        <w:jc w:val="center"/>
        <w:rPr>
          <w:rFonts w:ascii="Times New Roman" w:hAnsi="Times New Roman"/>
          <w:b/>
          <w:i/>
          <w:sz w:val="28"/>
          <w:szCs w:val="28"/>
          <w:u w:val="single"/>
          <w:lang w:eastAsia="ru-RU"/>
        </w:rPr>
      </w:pPr>
      <w:r w:rsidRPr="00E0433A">
        <w:rPr>
          <w:rFonts w:ascii="Times New Roman" w:hAnsi="Times New Roman"/>
          <w:b/>
          <w:sz w:val="28"/>
          <w:szCs w:val="28"/>
          <w:lang w:eastAsia="ru-RU"/>
        </w:rPr>
        <w:t xml:space="preserve"> учреждение высшего образования</w:t>
      </w:r>
    </w:p>
    <w:p w14:paraId="40505243"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«ФИНАНСОВЫЙ УНИВЕРСИТЕТ</w:t>
      </w:r>
    </w:p>
    <w:p w14:paraId="6470AEED"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ПРИ ПРАВИТЕЛЬСТВЕ РОССИЙСКОЙ ФЕДЕРАЦИИ»</w:t>
      </w:r>
    </w:p>
    <w:p w14:paraId="51F3AB17" w14:textId="77777777" w:rsidR="00802836" w:rsidRPr="00E0433A" w:rsidRDefault="00802836" w:rsidP="00802836">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7ED99AA7" w14:textId="4B537951" w:rsidR="00802836" w:rsidRDefault="00802836" w:rsidP="00C95C69">
      <w:pPr>
        <w:rPr>
          <w:rFonts w:ascii="Times New Roman" w:hAnsi="Times New Roman" w:cs="Times New Roman"/>
          <w:b/>
          <w:bCs/>
          <w:lang w:val="ru"/>
        </w:rPr>
      </w:pPr>
    </w:p>
    <w:p w14:paraId="5C61E59A" w14:textId="77777777" w:rsidR="0046469E" w:rsidRPr="007D4B0E" w:rsidRDefault="0046469E" w:rsidP="00BD3509">
      <w:pPr>
        <w:jc w:val="center"/>
        <w:rPr>
          <w:rFonts w:ascii="Times New Roman" w:hAnsi="Times New Roman" w:cs="Times New Roman"/>
          <w:b/>
          <w:bCs/>
          <w:lang w:val="ru"/>
        </w:rPr>
      </w:pPr>
    </w:p>
    <w:p w14:paraId="2BBADE75" w14:textId="7E97CB58" w:rsidR="00BD3509" w:rsidRDefault="00BD3509" w:rsidP="00BD3509">
      <w:pPr>
        <w:jc w:val="center"/>
        <w:rPr>
          <w:rFonts w:ascii="Times New Roman" w:hAnsi="Times New Roman" w:cs="Times New Roman"/>
          <w:b/>
          <w:bCs/>
          <w:sz w:val="28"/>
        </w:rPr>
      </w:pPr>
      <w:r w:rsidRPr="007D4B0E">
        <w:rPr>
          <w:rFonts w:ascii="Times New Roman" w:hAnsi="Times New Roman" w:cs="Times New Roman"/>
          <w:b/>
          <w:bCs/>
          <w:sz w:val="28"/>
        </w:rPr>
        <w:t xml:space="preserve">Департамент </w:t>
      </w:r>
      <w:r>
        <w:rPr>
          <w:rFonts w:ascii="Times New Roman" w:hAnsi="Times New Roman" w:cs="Times New Roman"/>
          <w:b/>
          <w:bCs/>
          <w:sz w:val="28"/>
        </w:rPr>
        <w:t xml:space="preserve">иностранных языков и межкультурной коммуникации </w:t>
      </w:r>
    </w:p>
    <w:p w14:paraId="36DAFCA5" w14:textId="77777777" w:rsidR="0068601E" w:rsidRPr="0068601E" w:rsidRDefault="0068601E" w:rsidP="0068601E">
      <w:pPr>
        <w:jc w:val="center"/>
        <w:rPr>
          <w:rFonts w:ascii="Times New Roman" w:hAnsi="Times New Roman" w:cs="Times New Roman"/>
          <w:b/>
          <w:bCs/>
          <w:sz w:val="28"/>
        </w:rPr>
      </w:pPr>
      <w:r w:rsidRPr="0068601E">
        <w:rPr>
          <w:rFonts w:ascii="Times New Roman" w:hAnsi="Times New Roman" w:cs="Times New Roman"/>
          <w:b/>
          <w:bCs/>
          <w:sz w:val="28"/>
        </w:rPr>
        <w:t xml:space="preserve">Факультета международных экономических отношений   </w:t>
      </w:r>
    </w:p>
    <w:p w14:paraId="3AF508CB" w14:textId="06C456A8" w:rsidR="00BD3509" w:rsidRDefault="00C95C69" w:rsidP="00BD3509">
      <w:pPr>
        <w:jc w:val="center"/>
        <w:rPr>
          <w:rFonts w:ascii="Times New Roman" w:hAnsi="Times New Roman" w:cs="Times New Roman"/>
          <w:b/>
          <w:bCs/>
          <w:color w:val="000000" w:themeColor="text1"/>
          <w:sz w:val="28"/>
          <w:szCs w:val="28"/>
          <w:lang w:val="ru"/>
        </w:rPr>
      </w:pPr>
      <w:r>
        <w:rPr>
          <w:rFonts w:ascii="Times New Roman" w:hAnsi="Times New Roman" w:cs="Times New Roman"/>
          <w:b/>
          <w:bCs/>
          <w:color w:val="000000" w:themeColor="text1"/>
          <w:sz w:val="24"/>
          <w:lang w:val="ru"/>
        </w:rPr>
        <w:t xml:space="preserve"> </w:t>
      </w:r>
      <w:proofErr w:type="spellStart"/>
      <w:r w:rsidRPr="00C95C69">
        <w:rPr>
          <w:rFonts w:ascii="Times New Roman" w:hAnsi="Times New Roman" w:cs="Times New Roman"/>
          <w:b/>
          <w:bCs/>
          <w:color w:val="000000" w:themeColor="text1"/>
          <w:sz w:val="28"/>
          <w:szCs w:val="28"/>
          <w:lang w:val="ru"/>
        </w:rPr>
        <w:t>Л.А.Баландина</w:t>
      </w:r>
      <w:proofErr w:type="spellEnd"/>
    </w:p>
    <w:p w14:paraId="2977B8F9" w14:textId="0DDCC374" w:rsidR="00B56CA5" w:rsidRPr="00C95C69" w:rsidRDefault="00B56CA5" w:rsidP="00BD3509">
      <w:pPr>
        <w:jc w:val="center"/>
        <w:rPr>
          <w:rFonts w:ascii="Times New Roman" w:hAnsi="Times New Roman" w:cs="Times New Roman"/>
          <w:b/>
          <w:bCs/>
          <w:color w:val="000000" w:themeColor="text1"/>
          <w:sz w:val="28"/>
          <w:szCs w:val="28"/>
          <w:lang w:val="ru"/>
        </w:rPr>
      </w:pPr>
      <w:proofErr w:type="spellStart"/>
      <w:r>
        <w:rPr>
          <w:rFonts w:ascii="Times New Roman" w:hAnsi="Times New Roman" w:cs="Times New Roman"/>
          <w:b/>
          <w:bCs/>
          <w:color w:val="000000" w:themeColor="text1"/>
          <w:sz w:val="28"/>
          <w:szCs w:val="28"/>
          <w:lang w:val="ru"/>
        </w:rPr>
        <w:t>Е.В.Ганина</w:t>
      </w:r>
      <w:proofErr w:type="spellEnd"/>
    </w:p>
    <w:p w14:paraId="08357B35" w14:textId="040A7B70" w:rsidR="00C95C69" w:rsidRPr="00C95C69" w:rsidRDefault="00C95C69" w:rsidP="00BD3509">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Н.М.Малюгина</w:t>
      </w:r>
      <w:proofErr w:type="spellEnd"/>
    </w:p>
    <w:p w14:paraId="353D1990" w14:textId="212E2E2A" w:rsidR="00C95C69" w:rsidRPr="00C95C69" w:rsidRDefault="00C95C69" w:rsidP="00BD3509">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Р.И.Полякова</w:t>
      </w:r>
      <w:proofErr w:type="spellEnd"/>
    </w:p>
    <w:p w14:paraId="655F28DD" w14:textId="6CD44002" w:rsidR="00BD3509" w:rsidRDefault="00BD3509" w:rsidP="00BD3509">
      <w:pPr>
        <w:jc w:val="center"/>
        <w:rPr>
          <w:rFonts w:ascii="Times New Roman" w:hAnsi="Times New Roman" w:cs="Times New Roman"/>
          <w:b/>
          <w:bCs/>
          <w:color w:val="000000" w:themeColor="text1"/>
          <w:sz w:val="24"/>
          <w:lang w:val="ru"/>
        </w:rPr>
      </w:pPr>
    </w:p>
    <w:p w14:paraId="25A879C0" w14:textId="77777777" w:rsidR="0046469E" w:rsidRPr="00BD3509" w:rsidRDefault="0046469E" w:rsidP="00BD3509">
      <w:pPr>
        <w:jc w:val="center"/>
        <w:rPr>
          <w:rFonts w:ascii="Times New Roman" w:hAnsi="Times New Roman" w:cs="Times New Roman"/>
          <w:b/>
          <w:bCs/>
          <w:color w:val="000000" w:themeColor="text1"/>
          <w:sz w:val="24"/>
          <w:lang w:val="ru"/>
        </w:rPr>
      </w:pPr>
    </w:p>
    <w:p w14:paraId="41E86FFC" w14:textId="78B51DA7" w:rsidR="006D5174" w:rsidRPr="00B56CA5" w:rsidRDefault="00C95C69" w:rsidP="00B56CA5">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7FCD0688" w14:textId="77777777" w:rsidR="00BD3509" w:rsidRPr="007D4B0E" w:rsidRDefault="00BD3509" w:rsidP="00BD3509">
      <w:pPr>
        <w:jc w:val="center"/>
        <w:rPr>
          <w:rFonts w:ascii="Times New Roman" w:hAnsi="Times New Roman" w:cs="Times New Roman"/>
          <w:b/>
          <w:bCs/>
          <w:sz w:val="24"/>
          <w:lang w:val="ru"/>
        </w:rPr>
      </w:pPr>
      <w:r w:rsidRPr="007D4B0E">
        <w:rPr>
          <w:rFonts w:ascii="Times New Roman" w:hAnsi="Times New Roman" w:cs="Times New Roman"/>
          <w:b/>
          <w:bCs/>
          <w:sz w:val="24"/>
          <w:lang w:val="ru"/>
        </w:rPr>
        <w:t>Рабочая программа дисциплины</w:t>
      </w:r>
    </w:p>
    <w:p w14:paraId="538760A6" w14:textId="6D06CA04" w:rsidR="00BD3509" w:rsidRPr="002D412D" w:rsidRDefault="006D5174" w:rsidP="002D412D">
      <w:pPr>
        <w:jc w:val="center"/>
        <w:rPr>
          <w:rFonts w:ascii="Times New Roman" w:hAnsi="Times New Roman" w:cs="Times New Roman"/>
          <w:sz w:val="24"/>
          <w:lang w:val="ru"/>
        </w:rPr>
      </w:pPr>
      <w:r w:rsidRPr="002D412D">
        <w:rPr>
          <w:rFonts w:ascii="Times New Roman" w:hAnsi="Times New Roman" w:cs="Times New Roman"/>
          <w:sz w:val="24"/>
          <w:lang w:val="ru"/>
        </w:rPr>
        <w:t>для студе</w:t>
      </w:r>
      <w:r w:rsidR="00C95C69">
        <w:rPr>
          <w:rFonts w:ascii="Times New Roman" w:hAnsi="Times New Roman" w:cs="Times New Roman"/>
          <w:sz w:val="24"/>
          <w:lang w:val="ru"/>
        </w:rPr>
        <w:t>н</w:t>
      </w:r>
      <w:r w:rsidR="006D2787">
        <w:rPr>
          <w:rFonts w:ascii="Times New Roman" w:hAnsi="Times New Roman" w:cs="Times New Roman"/>
          <w:sz w:val="24"/>
          <w:lang w:val="ru"/>
        </w:rPr>
        <w:t xml:space="preserve">тов, обучающихся по </w:t>
      </w:r>
      <w:proofErr w:type="gramStart"/>
      <w:r w:rsidR="006D2787">
        <w:rPr>
          <w:rFonts w:ascii="Times New Roman" w:hAnsi="Times New Roman" w:cs="Times New Roman"/>
          <w:sz w:val="24"/>
          <w:lang w:val="ru"/>
        </w:rPr>
        <w:t>направлению</w:t>
      </w:r>
      <w:r w:rsidRPr="002D412D">
        <w:rPr>
          <w:rFonts w:ascii="Times New Roman" w:hAnsi="Times New Roman" w:cs="Times New Roman"/>
          <w:sz w:val="24"/>
          <w:lang w:val="ru"/>
        </w:rPr>
        <w:t xml:space="preserve"> </w:t>
      </w:r>
      <w:r w:rsidR="00C95C69">
        <w:rPr>
          <w:rFonts w:ascii="Times New Roman" w:hAnsi="Times New Roman" w:cs="Times New Roman"/>
          <w:sz w:val="24"/>
          <w:lang w:val="ru"/>
        </w:rPr>
        <w:t xml:space="preserve"> подготовки</w:t>
      </w:r>
      <w:proofErr w:type="gramEnd"/>
      <w:r w:rsidR="00C95C69">
        <w:rPr>
          <w:rFonts w:ascii="Times New Roman" w:hAnsi="Times New Roman" w:cs="Times New Roman"/>
          <w:sz w:val="24"/>
          <w:lang w:val="ru"/>
        </w:rPr>
        <w:t>:</w:t>
      </w:r>
      <w:r w:rsidR="00B56CA5">
        <w:rPr>
          <w:rFonts w:ascii="Times New Roman" w:hAnsi="Times New Roman" w:cs="Times New Roman"/>
          <w:sz w:val="24"/>
          <w:lang w:val="ru"/>
        </w:rPr>
        <w:t xml:space="preserve"> 38.03.05 «Бизнес-информатика, образовательная программа «Цифровая трансформация управления бизнесом», </w:t>
      </w:r>
      <w:r w:rsidR="006D2787">
        <w:rPr>
          <w:rFonts w:ascii="Times New Roman" w:hAnsi="Times New Roman" w:cs="Times New Roman"/>
          <w:sz w:val="24"/>
          <w:lang w:val="ru"/>
        </w:rPr>
        <w:t xml:space="preserve">профили: </w:t>
      </w:r>
      <w:r w:rsidR="00B56CA5">
        <w:rPr>
          <w:rFonts w:ascii="Times New Roman" w:hAnsi="Times New Roman" w:cs="Times New Roman"/>
          <w:sz w:val="24"/>
          <w:lang w:val="ru"/>
        </w:rPr>
        <w:t>ИТ-менеджмент в бизнесе, Технологии цифровых бизнес-моделей</w:t>
      </w:r>
    </w:p>
    <w:p w14:paraId="0B939A13" w14:textId="77777777" w:rsidR="00BD3509" w:rsidRDefault="00BD3509" w:rsidP="00BD3509">
      <w:pPr>
        <w:jc w:val="center"/>
        <w:rPr>
          <w:rFonts w:ascii="Times New Roman" w:hAnsi="Times New Roman" w:cs="Times New Roman"/>
          <w:b/>
          <w:bCs/>
          <w:lang w:val="ru"/>
        </w:rPr>
      </w:pPr>
    </w:p>
    <w:p w14:paraId="388A6F3E" w14:textId="77777777" w:rsidR="00BD3509" w:rsidRDefault="00BD3509" w:rsidP="00BD3509">
      <w:pPr>
        <w:jc w:val="center"/>
        <w:rPr>
          <w:rFonts w:ascii="Times New Roman" w:hAnsi="Times New Roman" w:cs="Times New Roman"/>
          <w:b/>
          <w:bCs/>
          <w:lang w:val="ru"/>
        </w:rPr>
      </w:pPr>
    </w:p>
    <w:p w14:paraId="31DA7B09" w14:textId="77777777" w:rsidR="00BD3509" w:rsidRDefault="00BD3509" w:rsidP="00BD3509">
      <w:pPr>
        <w:jc w:val="center"/>
        <w:rPr>
          <w:rFonts w:ascii="Times New Roman" w:hAnsi="Times New Roman" w:cs="Times New Roman"/>
          <w:b/>
          <w:bCs/>
          <w:lang w:val="ru"/>
        </w:rPr>
      </w:pPr>
    </w:p>
    <w:p w14:paraId="5A5CA244" w14:textId="77777777" w:rsidR="00BD3509" w:rsidRDefault="00BD3509" w:rsidP="00BD3509">
      <w:pPr>
        <w:rPr>
          <w:rFonts w:ascii="Times New Roman" w:hAnsi="Times New Roman" w:cs="Times New Roman"/>
          <w:b/>
          <w:bCs/>
          <w:lang w:val="ru"/>
        </w:rPr>
      </w:pPr>
    </w:p>
    <w:p w14:paraId="757AF861" w14:textId="77777777" w:rsidR="00BD3509" w:rsidRDefault="00BD3509" w:rsidP="00BD3509">
      <w:pPr>
        <w:jc w:val="center"/>
        <w:rPr>
          <w:rFonts w:ascii="Times New Roman" w:hAnsi="Times New Roman" w:cs="Times New Roman"/>
          <w:b/>
          <w:bCs/>
          <w:lang w:val="ru"/>
        </w:rPr>
      </w:pPr>
    </w:p>
    <w:p w14:paraId="09979049" w14:textId="77777777" w:rsidR="00BD3509" w:rsidRDefault="00BD3509" w:rsidP="00BD3509">
      <w:pPr>
        <w:jc w:val="center"/>
        <w:rPr>
          <w:rFonts w:ascii="Times New Roman" w:hAnsi="Times New Roman" w:cs="Times New Roman"/>
          <w:b/>
          <w:bCs/>
          <w:lang w:val="ru"/>
        </w:rPr>
      </w:pPr>
    </w:p>
    <w:p w14:paraId="1686FB7E" w14:textId="77777777" w:rsidR="00BD3509" w:rsidRDefault="00BD3509" w:rsidP="00BD3509">
      <w:pPr>
        <w:jc w:val="center"/>
        <w:rPr>
          <w:rFonts w:ascii="Times New Roman" w:hAnsi="Times New Roman" w:cs="Times New Roman"/>
          <w:b/>
          <w:bCs/>
          <w:lang w:val="ru"/>
        </w:rPr>
      </w:pPr>
    </w:p>
    <w:p w14:paraId="382FD8CB" w14:textId="5647578A" w:rsidR="00350C30" w:rsidRDefault="00350C30" w:rsidP="0068601E">
      <w:pPr>
        <w:rPr>
          <w:rFonts w:ascii="Times New Roman" w:hAnsi="Times New Roman" w:cs="Times New Roman"/>
          <w:b/>
          <w:bCs/>
          <w:sz w:val="24"/>
          <w:lang w:val="ru"/>
        </w:rPr>
      </w:pPr>
    </w:p>
    <w:p w14:paraId="0E6B8BDC" w14:textId="085864AD" w:rsidR="00BD3509" w:rsidRPr="00BD3509" w:rsidRDefault="00BD3509" w:rsidP="00F440BC">
      <w:pPr>
        <w:jc w:val="center"/>
        <w:rPr>
          <w:rFonts w:ascii="Times New Roman" w:hAnsi="Times New Roman" w:cs="Times New Roman"/>
          <w:b/>
          <w:bCs/>
          <w:sz w:val="24"/>
        </w:rPr>
      </w:pPr>
      <w:r w:rsidRPr="007D4B0E">
        <w:rPr>
          <w:rFonts w:ascii="Times New Roman" w:hAnsi="Times New Roman" w:cs="Times New Roman"/>
          <w:b/>
          <w:bCs/>
          <w:sz w:val="24"/>
          <w:lang w:val="ru"/>
        </w:rPr>
        <w:t>Москва 20</w:t>
      </w:r>
      <w:r>
        <w:rPr>
          <w:rFonts w:ascii="Times New Roman" w:hAnsi="Times New Roman" w:cs="Times New Roman"/>
          <w:b/>
          <w:bCs/>
          <w:sz w:val="24"/>
          <w:lang w:val="ru"/>
        </w:rPr>
        <w:t>2</w:t>
      </w:r>
      <w:r w:rsidR="00EC523C">
        <w:rPr>
          <w:rFonts w:ascii="Times New Roman" w:hAnsi="Times New Roman" w:cs="Times New Roman"/>
          <w:b/>
          <w:bCs/>
          <w:sz w:val="24"/>
          <w:lang w:val="ru"/>
        </w:rPr>
        <w:t>1</w:t>
      </w:r>
      <w:r>
        <w:rPr>
          <w:lang w:val="ru"/>
        </w:rPr>
        <w:br w:type="page"/>
      </w:r>
    </w:p>
    <w:p w14:paraId="705F5EBE"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lastRenderedPageBreak/>
        <w:t>Федеральное государственное образовательное бюджетное</w:t>
      </w:r>
    </w:p>
    <w:p w14:paraId="15C2865A" w14:textId="77777777" w:rsidR="00802836" w:rsidRPr="00E0433A" w:rsidRDefault="00802836" w:rsidP="00802836">
      <w:pPr>
        <w:spacing w:after="0" w:line="240" w:lineRule="auto"/>
        <w:jc w:val="center"/>
        <w:rPr>
          <w:rFonts w:ascii="Times New Roman" w:hAnsi="Times New Roman"/>
          <w:b/>
          <w:i/>
          <w:sz w:val="28"/>
          <w:szCs w:val="28"/>
          <w:u w:val="single"/>
          <w:lang w:eastAsia="ru-RU"/>
        </w:rPr>
      </w:pPr>
      <w:r w:rsidRPr="00E0433A">
        <w:rPr>
          <w:rFonts w:ascii="Times New Roman" w:hAnsi="Times New Roman"/>
          <w:b/>
          <w:sz w:val="28"/>
          <w:szCs w:val="28"/>
          <w:lang w:eastAsia="ru-RU"/>
        </w:rPr>
        <w:t xml:space="preserve"> учреждение высшего образования</w:t>
      </w:r>
    </w:p>
    <w:p w14:paraId="62A8F0C0"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«ФИНАНСОВЫЙ УНИВЕРСИТЕТ</w:t>
      </w:r>
    </w:p>
    <w:p w14:paraId="0628EF96"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ПРИ ПРАВИТЕЛЬСТВЕ РОССИЙСКОЙ ФЕДЕРАЦИИ»</w:t>
      </w:r>
    </w:p>
    <w:p w14:paraId="3BCAA0D9" w14:textId="0650D6EF" w:rsidR="00802836" w:rsidRDefault="00802836" w:rsidP="00B8220E">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6652303D" w14:textId="77777777" w:rsidR="00B8220E" w:rsidRPr="00B8220E" w:rsidRDefault="00B8220E" w:rsidP="00B8220E">
      <w:pPr>
        <w:spacing w:after="0" w:line="240" w:lineRule="auto"/>
        <w:jc w:val="center"/>
        <w:rPr>
          <w:rFonts w:ascii="Times New Roman" w:hAnsi="Times New Roman"/>
          <w:sz w:val="28"/>
          <w:szCs w:val="28"/>
          <w:lang w:eastAsia="ru-RU"/>
        </w:rPr>
      </w:pPr>
    </w:p>
    <w:p w14:paraId="2FBA2394" w14:textId="22F7C8B7" w:rsidR="00BD3509" w:rsidRDefault="00BD3509" w:rsidP="00BD3509">
      <w:pPr>
        <w:jc w:val="center"/>
        <w:rPr>
          <w:rFonts w:ascii="Times New Roman" w:hAnsi="Times New Roman" w:cs="Times New Roman"/>
          <w:b/>
          <w:bCs/>
          <w:sz w:val="28"/>
        </w:rPr>
      </w:pPr>
      <w:r w:rsidRPr="007D4B0E">
        <w:rPr>
          <w:rFonts w:ascii="Times New Roman" w:hAnsi="Times New Roman" w:cs="Times New Roman"/>
          <w:b/>
          <w:bCs/>
          <w:sz w:val="28"/>
        </w:rPr>
        <w:t xml:space="preserve">Департамент </w:t>
      </w:r>
      <w:r>
        <w:rPr>
          <w:rFonts w:ascii="Times New Roman" w:hAnsi="Times New Roman" w:cs="Times New Roman"/>
          <w:b/>
          <w:bCs/>
          <w:sz w:val="28"/>
        </w:rPr>
        <w:t xml:space="preserve">иностранных языков и межкультурной коммуникации </w:t>
      </w:r>
    </w:p>
    <w:p w14:paraId="6B89499B" w14:textId="77777777" w:rsidR="0068601E" w:rsidRPr="0068601E" w:rsidRDefault="0068601E" w:rsidP="0068601E">
      <w:pPr>
        <w:jc w:val="center"/>
        <w:rPr>
          <w:rFonts w:ascii="Times New Roman" w:hAnsi="Times New Roman" w:cs="Times New Roman"/>
          <w:b/>
          <w:bCs/>
          <w:sz w:val="28"/>
        </w:rPr>
      </w:pPr>
      <w:r w:rsidRPr="0068601E">
        <w:rPr>
          <w:rFonts w:ascii="Times New Roman" w:hAnsi="Times New Roman" w:cs="Times New Roman"/>
          <w:b/>
          <w:bCs/>
          <w:sz w:val="28"/>
        </w:rPr>
        <w:t xml:space="preserve">Факультета международных экономических отношений   </w:t>
      </w:r>
    </w:p>
    <w:p w14:paraId="32FD25B6" w14:textId="7C1DFAFD" w:rsidR="00940223" w:rsidRDefault="006210BF" w:rsidP="00940223">
      <w:pPr>
        <w:jc w:val="center"/>
        <w:rPr>
          <w:rFonts w:ascii="Times New Roman" w:hAnsi="Times New Roman" w:cs="Times New Roman"/>
          <w:bCs/>
          <w:sz w:val="28"/>
          <w:szCs w:val="28"/>
        </w:rPr>
      </w:pP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t xml:space="preserve"> </w:t>
      </w:r>
      <w:r w:rsidR="00940223">
        <w:rPr>
          <w:rFonts w:ascii="Times New Roman" w:hAnsi="Times New Roman" w:cs="Times New Roman"/>
          <w:bCs/>
          <w:sz w:val="28"/>
          <w:szCs w:val="28"/>
        </w:rPr>
        <w:t>УТВЕРЖДАЮ</w:t>
      </w:r>
    </w:p>
    <w:p w14:paraId="06FEAA70" w14:textId="04D61858" w:rsidR="006210BF" w:rsidRDefault="00940223" w:rsidP="00940223">
      <w:pPr>
        <w:jc w:val="center"/>
        <w:rPr>
          <w:rFonts w:ascii="Times New Roman" w:hAnsi="Times New Roman" w:cs="Times New Roman"/>
          <w:sz w:val="28"/>
          <w:szCs w:val="28"/>
        </w:rPr>
      </w:pPr>
      <w:bookmarkStart w:id="0" w:name="bookmark6"/>
      <w:r>
        <w:rPr>
          <w:rFonts w:ascii="Times New Roman" w:hAnsi="Times New Roman" w:cs="Times New Roman"/>
          <w:sz w:val="28"/>
          <w:szCs w:val="28"/>
        </w:rPr>
        <w:t xml:space="preserve">                                    </w:t>
      </w:r>
      <w:r w:rsidR="006210BF">
        <w:rPr>
          <w:rFonts w:ascii="Times New Roman" w:hAnsi="Times New Roman" w:cs="Times New Roman"/>
          <w:sz w:val="28"/>
          <w:szCs w:val="28"/>
        </w:rPr>
        <w:t xml:space="preserve">                               </w:t>
      </w:r>
      <w:r>
        <w:rPr>
          <w:rFonts w:ascii="Times New Roman" w:hAnsi="Times New Roman" w:cs="Times New Roman"/>
          <w:sz w:val="28"/>
          <w:szCs w:val="28"/>
        </w:rPr>
        <w:t xml:space="preserve">  Проректор по учебной и </w:t>
      </w:r>
    </w:p>
    <w:p w14:paraId="349C76A8" w14:textId="2270B8EA" w:rsidR="00940223" w:rsidRDefault="006210BF" w:rsidP="00940223">
      <w:pPr>
        <w:jc w:val="center"/>
        <w:rPr>
          <w:rFonts w:ascii="Times New Roman" w:hAnsi="Times New Roman" w:cs="Times New Roman"/>
          <w:sz w:val="28"/>
          <w:szCs w:val="28"/>
        </w:rPr>
      </w:pPr>
      <w:r>
        <w:rPr>
          <w:rFonts w:ascii="Times New Roman" w:hAnsi="Times New Roman" w:cs="Times New Roman"/>
          <w:sz w:val="28"/>
          <w:szCs w:val="28"/>
        </w:rPr>
        <w:t xml:space="preserve">                                                               </w:t>
      </w:r>
      <w:r w:rsidR="00940223">
        <w:rPr>
          <w:rFonts w:ascii="Times New Roman" w:hAnsi="Times New Roman" w:cs="Times New Roman"/>
          <w:sz w:val="28"/>
          <w:szCs w:val="28"/>
        </w:rPr>
        <w:t xml:space="preserve">методической работе </w:t>
      </w:r>
    </w:p>
    <w:p w14:paraId="7180E611" w14:textId="36698E17" w:rsidR="00940223" w:rsidRDefault="006210BF" w:rsidP="006210BF">
      <w:pPr>
        <w:jc w:val="center"/>
        <w:rPr>
          <w:rFonts w:ascii="Times New Roman" w:hAnsi="Times New Roman" w:cs="Times New Roman"/>
          <w:sz w:val="28"/>
          <w:szCs w:val="28"/>
        </w:rPr>
      </w:pPr>
      <w:r>
        <w:rPr>
          <w:rFonts w:ascii="Times New Roman" w:hAnsi="Times New Roman" w:cs="Times New Roman"/>
          <w:sz w:val="28"/>
          <w:szCs w:val="28"/>
        </w:rPr>
        <w:t xml:space="preserve">                                                                       </w:t>
      </w:r>
      <w:r w:rsidRPr="006210BF">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 </w:t>
      </w:r>
      <w:r>
        <w:rPr>
          <w:rFonts w:ascii="Times New Roman" w:hAnsi="Times New Roman" w:cs="Times New Roman"/>
          <w:sz w:val="28"/>
          <w:szCs w:val="28"/>
        </w:rPr>
        <w:t>Е.А. Каменева</w:t>
      </w:r>
      <w:r w:rsidR="00940223">
        <w:rPr>
          <w:rFonts w:ascii="Times New Roman" w:hAnsi="Times New Roman" w:cs="Times New Roman"/>
          <w:sz w:val="28"/>
          <w:szCs w:val="28"/>
        </w:rPr>
        <w:t xml:space="preserve"> </w:t>
      </w:r>
      <w:bookmarkEnd w:id="0"/>
    </w:p>
    <w:p w14:paraId="12F3BFBC" w14:textId="29051AA2" w:rsidR="00BD3509" w:rsidRPr="006210BF" w:rsidRDefault="00940223" w:rsidP="006210BF">
      <w:pPr>
        <w:jc w:val="center"/>
        <w:rPr>
          <w:rFonts w:ascii="Times New Roman" w:hAnsi="Times New Roman" w:cs="Times New Roman"/>
          <w:sz w:val="28"/>
          <w:szCs w:val="28"/>
        </w:rPr>
      </w:pPr>
      <w:r>
        <w:rPr>
          <w:rFonts w:ascii="Times New Roman" w:hAnsi="Times New Roman" w:cs="Times New Roman"/>
          <w:sz w:val="28"/>
          <w:szCs w:val="28"/>
        </w:rPr>
        <w:t xml:space="preserve">                                        </w:t>
      </w:r>
      <w:r w:rsidR="0010391C">
        <w:rPr>
          <w:rFonts w:ascii="Times New Roman" w:hAnsi="Times New Roman" w:cs="Times New Roman"/>
          <w:sz w:val="28"/>
          <w:szCs w:val="28"/>
        </w:rPr>
        <w:t xml:space="preserve">                              </w:t>
      </w:r>
      <w:proofErr w:type="gramStart"/>
      <w:r w:rsidR="0010391C" w:rsidRPr="0010391C">
        <w:rPr>
          <w:rFonts w:ascii="Times New Roman" w:hAnsi="Times New Roman" w:cs="Times New Roman"/>
          <w:sz w:val="28"/>
          <w:szCs w:val="28"/>
          <w:u w:val="single"/>
        </w:rPr>
        <w:t>« 24</w:t>
      </w:r>
      <w:proofErr w:type="gramEnd"/>
      <w:r w:rsidR="0010391C" w:rsidRPr="0010391C">
        <w:rPr>
          <w:rFonts w:ascii="Times New Roman" w:hAnsi="Times New Roman" w:cs="Times New Roman"/>
          <w:sz w:val="28"/>
          <w:szCs w:val="28"/>
          <w:u w:val="single"/>
        </w:rPr>
        <w:t xml:space="preserve"> »  декабря</w:t>
      </w:r>
      <w:r w:rsidR="0010391C">
        <w:rPr>
          <w:rFonts w:ascii="Times New Roman" w:hAnsi="Times New Roman" w:cs="Times New Roman"/>
          <w:sz w:val="28"/>
          <w:szCs w:val="28"/>
        </w:rPr>
        <w:t xml:space="preserve">     </w:t>
      </w:r>
      <w:r>
        <w:rPr>
          <w:rFonts w:ascii="Times New Roman" w:hAnsi="Times New Roman" w:cs="Times New Roman"/>
          <w:sz w:val="28"/>
          <w:szCs w:val="28"/>
        </w:rPr>
        <w:t>2021 г.</w:t>
      </w:r>
      <w:bookmarkStart w:id="1" w:name="bookmark7"/>
      <w:bookmarkEnd w:id="1"/>
    </w:p>
    <w:p w14:paraId="405C5FF8" w14:textId="77777777" w:rsidR="00940223" w:rsidRDefault="00940223" w:rsidP="00F440BC">
      <w:pPr>
        <w:jc w:val="center"/>
        <w:rPr>
          <w:rFonts w:ascii="Times New Roman" w:hAnsi="Times New Roman" w:cs="Times New Roman"/>
          <w:bCs/>
          <w:sz w:val="28"/>
          <w:szCs w:val="28"/>
          <w:lang w:val="ru"/>
        </w:rPr>
      </w:pPr>
    </w:p>
    <w:p w14:paraId="6370353E" w14:textId="77777777" w:rsidR="00F440BC" w:rsidRDefault="00F440BC" w:rsidP="00F440BC">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Л.А.Баландина</w:t>
      </w:r>
      <w:proofErr w:type="spellEnd"/>
    </w:p>
    <w:p w14:paraId="4607A589" w14:textId="2E664460" w:rsidR="006D2787" w:rsidRPr="00C95C69" w:rsidRDefault="006D2787" w:rsidP="00F440BC">
      <w:pPr>
        <w:jc w:val="center"/>
        <w:rPr>
          <w:rFonts w:ascii="Times New Roman" w:hAnsi="Times New Roman" w:cs="Times New Roman"/>
          <w:b/>
          <w:bCs/>
          <w:color w:val="000000" w:themeColor="text1"/>
          <w:sz w:val="28"/>
          <w:szCs w:val="28"/>
          <w:lang w:val="ru"/>
        </w:rPr>
      </w:pPr>
      <w:proofErr w:type="spellStart"/>
      <w:r>
        <w:rPr>
          <w:rFonts w:ascii="Times New Roman" w:hAnsi="Times New Roman" w:cs="Times New Roman"/>
          <w:b/>
          <w:bCs/>
          <w:color w:val="000000" w:themeColor="text1"/>
          <w:sz w:val="28"/>
          <w:szCs w:val="28"/>
          <w:lang w:val="ru"/>
        </w:rPr>
        <w:t>Е.В.Ганина</w:t>
      </w:r>
      <w:proofErr w:type="spellEnd"/>
    </w:p>
    <w:p w14:paraId="62B76DFA" w14:textId="77777777" w:rsidR="00F440BC" w:rsidRPr="00C95C69" w:rsidRDefault="00F440BC" w:rsidP="00F440BC">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Н.М.Малюгина</w:t>
      </w:r>
      <w:proofErr w:type="spellEnd"/>
    </w:p>
    <w:p w14:paraId="6DE1E5BB" w14:textId="1DE54292" w:rsidR="00F440BC" w:rsidRPr="00B8220E" w:rsidRDefault="00F440BC" w:rsidP="00B8220E">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Р.И.Полякова</w:t>
      </w:r>
      <w:proofErr w:type="spellEnd"/>
    </w:p>
    <w:p w14:paraId="77BB267D" w14:textId="410A5FBD" w:rsidR="00F440BC" w:rsidRPr="006D2787" w:rsidRDefault="00F440BC" w:rsidP="006D2787">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w:t>
      </w:r>
      <w:r w:rsidR="006D2787">
        <w:rPr>
          <w:rFonts w:ascii="Times New Roman" w:hAnsi="Times New Roman" w:cs="Times New Roman"/>
          <w:b/>
          <w:bCs/>
          <w:sz w:val="28"/>
          <w:szCs w:val="28"/>
        </w:rPr>
        <w:t>ЕЛОВОЙ И ПУБЛИЧНОЙ КОММУНИКАЦИИ</w:t>
      </w:r>
    </w:p>
    <w:p w14:paraId="4D99A204" w14:textId="77777777" w:rsidR="00A4121D" w:rsidRDefault="00A4121D" w:rsidP="00A4121D">
      <w:pPr>
        <w:jc w:val="center"/>
        <w:rPr>
          <w:rFonts w:ascii="Times New Roman" w:hAnsi="Times New Roman" w:cs="Times New Roman"/>
          <w:b/>
          <w:bCs/>
          <w:sz w:val="24"/>
          <w:lang w:val="ru"/>
        </w:rPr>
      </w:pPr>
      <w:r>
        <w:rPr>
          <w:rFonts w:ascii="Times New Roman" w:hAnsi="Times New Roman" w:cs="Times New Roman"/>
          <w:b/>
          <w:bCs/>
          <w:sz w:val="24"/>
          <w:lang w:val="ru"/>
        </w:rPr>
        <w:t>Рабочая программа дисциплины</w:t>
      </w:r>
    </w:p>
    <w:p w14:paraId="4DE00AF7" w14:textId="34FB52F3" w:rsidR="006D2787" w:rsidRDefault="006D2787" w:rsidP="006D2787">
      <w:pPr>
        <w:jc w:val="center"/>
        <w:rPr>
          <w:rFonts w:ascii="Times New Roman" w:hAnsi="Times New Roman" w:cs="Times New Roman"/>
          <w:sz w:val="24"/>
          <w:lang w:val="ru"/>
        </w:rPr>
      </w:pPr>
      <w:r w:rsidRPr="002D412D">
        <w:rPr>
          <w:rFonts w:ascii="Times New Roman" w:hAnsi="Times New Roman" w:cs="Times New Roman"/>
          <w:sz w:val="24"/>
          <w:lang w:val="ru"/>
        </w:rPr>
        <w:t>для студе</w:t>
      </w:r>
      <w:r>
        <w:rPr>
          <w:rFonts w:ascii="Times New Roman" w:hAnsi="Times New Roman" w:cs="Times New Roman"/>
          <w:sz w:val="24"/>
          <w:lang w:val="ru"/>
        </w:rPr>
        <w:t xml:space="preserve">нтов, обучающихся по </w:t>
      </w:r>
      <w:proofErr w:type="gramStart"/>
      <w:r>
        <w:rPr>
          <w:rFonts w:ascii="Times New Roman" w:hAnsi="Times New Roman" w:cs="Times New Roman"/>
          <w:sz w:val="24"/>
          <w:lang w:val="ru"/>
        </w:rPr>
        <w:t>направлению</w:t>
      </w:r>
      <w:r w:rsidRPr="002D412D">
        <w:rPr>
          <w:rFonts w:ascii="Times New Roman" w:hAnsi="Times New Roman" w:cs="Times New Roman"/>
          <w:sz w:val="24"/>
          <w:lang w:val="ru"/>
        </w:rPr>
        <w:t xml:space="preserve"> </w:t>
      </w:r>
      <w:r>
        <w:rPr>
          <w:rFonts w:ascii="Times New Roman" w:hAnsi="Times New Roman" w:cs="Times New Roman"/>
          <w:sz w:val="24"/>
          <w:lang w:val="ru"/>
        </w:rPr>
        <w:t xml:space="preserve"> подготовки</w:t>
      </w:r>
      <w:proofErr w:type="gramEnd"/>
      <w:r>
        <w:rPr>
          <w:rFonts w:ascii="Times New Roman" w:hAnsi="Times New Roman" w:cs="Times New Roman"/>
          <w:sz w:val="24"/>
          <w:lang w:val="ru"/>
        </w:rPr>
        <w:t>: 38.03.05 «Бизнес-информатика, образовательная программа «Цифровая трансформация управления бизнесом», профили: ИТ-менеджмент в бизнесе, Технологии цифровых бизнес-моделей</w:t>
      </w:r>
    </w:p>
    <w:p w14:paraId="28AA15E9" w14:textId="77777777" w:rsidR="0068601E" w:rsidRDefault="0068601E" w:rsidP="006D2787">
      <w:pPr>
        <w:jc w:val="center"/>
        <w:rPr>
          <w:rFonts w:ascii="Times New Roman" w:hAnsi="Times New Roman" w:cs="Times New Roman"/>
          <w:sz w:val="24"/>
          <w:lang w:val="ru"/>
        </w:rPr>
      </w:pPr>
    </w:p>
    <w:p w14:paraId="0EE1EEF0" w14:textId="77777777" w:rsidR="0068601E" w:rsidRPr="006D2787" w:rsidRDefault="0068601E" w:rsidP="0068601E">
      <w:pPr>
        <w:spacing w:after="0" w:line="240" w:lineRule="auto"/>
        <w:jc w:val="center"/>
        <w:rPr>
          <w:rFonts w:ascii="Times New Roman" w:eastAsia="Times New Roman" w:hAnsi="Times New Roman" w:cs="Times New Roman"/>
          <w:iCs/>
          <w:color w:val="000000"/>
          <w:sz w:val="24"/>
          <w:szCs w:val="24"/>
          <w:bdr w:val="none" w:sz="0" w:space="0" w:color="auto" w:frame="1"/>
          <w:lang w:eastAsia="ru-RU"/>
        </w:rPr>
      </w:pPr>
      <w:r w:rsidRPr="006D2787">
        <w:rPr>
          <w:rFonts w:ascii="Times New Roman" w:eastAsia="Times New Roman" w:hAnsi="Times New Roman" w:cs="Times New Roman"/>
          <w:iCs/>
          <w:color w:val="000000"/>
          <w:sz w:val="24"/>
          <w:szCs w:val="24"/>
          <w:bdr w:val="none" w:sz="0" w:space="0" w:color="auto" w:frame="1"/>
          <w:lang w:eastAsia="ru-RU"/>
        </w:rPr>
        <w:t>Рекомендовано Ученым советом Факультета международных экономических отношений</w:t>
      </w:r>
    </w:p>
    <w:p w14:paraId="5E5F5B50" w14:textId="29AA54AF" w:rsidR="006D2787" w:rsidRPr="0068601E" w:rsidRDefault="0068601E" w:rsidP="0068601E">
      <w:pPr>
        <w:spacing w:after="0" w:line="240" w:lineRule="auto"/>
        <w:jc w:val="center"/>
        <w:rPr>
          <w:rFonts w:ascii="Times New Roman" w:eastAsia="Times New Roman" w:hAnsi="Times New Roman" w:cs="Times New Roman"/>
          <w:iCs/>
          <w:color w:val="000000"/>
          <w:sz w:val="24"/>
          <w:szCs w:val="24"/>
          <w:bdr w:val="none" w:sz="0" w:space="0" w:color="auto" w:frame="1"/>
          <w:lang w:eastAsia="ru-RU"/>
        </w:rPr>
      </w:pPr>
      <w:r w:rsidRPr="006D2787">
        <w:rPr>
          <w:rFonts w:ascii="Times New Roman" w:eastAsia="Times New Roman" w:hAnsi="Times New Roman" w:cs="Times New Roman"/>
          <w:iCs/>
          <w:color w:val="000000"/>
          <w:sz w:val="24"/>
          <w:szCs w:val="24"/>
          <w:bdr w:val="none" w:sz="0" w:space="0" w:color="auto" w:frame="1"/>
          <w:lang w:eastAsia="ru-RU"/>
        </w:rPr>
        <w:t xml:space="preserve">(протокол № </w:t>
      </w:r>
      <w:r w:rsidRPr="00A0240B">
        <w:rPr>
          <w:rFonts w:ascii="Times New Roman" w:eastAsia="Times New Roman" w:hAnsi="Times New Roman" w:cs="Times New Roman"/>
          <w:iCs/>
          <w:color w:val="000000"/>
          <w:sz w:val="24"/>
          <w:szCs w:val="24"/>
          <w:u w:val="single"/>
          <w:bdr w:val="none" w:sz="0" w:space="0" w:color="auto" w:frame="1"/>
          <w:lang w:eastAsia="ru-RU"/>
        </w:rPr>
        <w:t>16</w:t>
      </w:r>
      <w:r>
        <w:rPr>
          <w:rFonts w:ascii="Times New Roman" w:eastAsia="Times New Roman" w:hAnsi="Times New Roman" w:cs="Times New Roman"/>
          <w:iCs/>
          <w:color w:val="000000"/>
          <w:sz w:val="24"/>
          <w:szCs w:val="24"/>
          <w:bdr w:val="none" w:sz="0" w:space="0" w:color="auto" w:frame="1"/>
          <w:lang w:eastAsia="ru-RU"/>
        </w:rPr>
        <w:t xml:space="preserve"> </w:t>
      </w:r>
      <w:r w:rsidRPr="006D2787">
        <w:rPr>
          <w:rFonts w:ascii="Times New Roman" w:eastAsia="Times New Roman" w:hAnsi="Times New Roman" w:cs="Times New Roman"/>
          <w:iCs/>
          <w:color w:val="000000"/>
          <w:sz w:val="24"/>
          <w:szCs w:val="24"/>
          <w:bdr w:val="none" w:sz="0" w:space="0" w:color="auto" w:frame="1"/>
          <w:lang w:eastAsia="ru-RU"/>
        </w:rPr>
        <w:t xml:space="preserve">от </w:t>
      </w:r>
      <w:r>
        <w:rPr>
          <w:rFonts w:ascii="Times New Roman" w:eastAsia="Times New Roman" w:hAnsi="Times New Roman" w:cs="Times New Roman"/>
          <w:iCs/>
          <w:color w:val="000000"/>
          <w:sz w:val="24"/>
          <w:szCs w:val="24"/>
          <w:u w:val="single"/>
          <w:bdr w:val="none" w:sz="0" w:space="0" w:color="auto" w:frame="1"/>
          <w:lang w:eastAsia="ru-RU"/>
        </w:rPr>
        <w:t>17.12.2021 г.</w:t>
      </w:r>
      <w:r>
        <w:rPr>
          <w:rFonts w:ascii="Times New Roman" w:eastAsia="Times New Roman" w:hAnsi="Times New Roman" w:cs="Times New Roman"/>
          <w:iCs/>
          <w:color w:val="000000"/>
          <w:sz w:val="24"/>
          <w:szCs w:val="24"/>
          <w:bdr w:val="none" w:sz="0" w:space="0" w:color="auto" w:frame="1"/>
          <w:lang w:eastAsia="ru-RU"/>
        </w:rPr>
        <w:t>)</w:t>
      </w:r>
    </w:p>
    <w:p w14:paraId="2A5577F2" w14:textId="537F04AC" w:rsidR="00A4121D" w:rsidRPr="006D2787" w:rsidRDefault="00140F92" w:rsidP="0068601E">
      <w:pPr>
        <w:spacing w:line="240" w:lineRule="auto"/>
        <w:jc w:val="center"/>
        <w:rPr>
          <w:rFonts w:ascii="Times New Roman" w:eastAsia="Times New Roman" w:hAnsi="Times New Roman" w:cs="Times New Roman"/>
          <w:iCs/>
          <w:color w:val="000000"/>
          <w:sz w:val="24"/>
          <w:szCs w:val="24"/>
          <w:bdr w:val="none" w:sz="0" w:space="0" w:color="auto" w:frame="1"/>
          <w:lang w:eastAsia="ru-RU"/>
        </w:rPr>
      </w:pPr>
      <w:bookmarkStart w:id="2" w:name="bookmark8"/>
      <w:r w:rsidRPr="006D2787">
        <w:rPr>
          <w:rFonts w:ascii="Times New Roman" w:eastAsia="Times New Roman" w:hAnsi="Times New Roman" w:cs="Times New Roman"/>
          <w:iCs/>
          <w:color w:val="000000"/>
          <w:sz w:val="24"/>
          <w:szCs w:val="24"/>
          <w:bdr w:val="none" w:sz="0" w:space="0" w:color="auto" w:frame="1"/>
          <w:lang w:eastAsia="ru-RU"/>
        </w:rPr>
        <w:t xml:space="preserve">Одобрено </w:t>
      </w:r>
      <w:r w:rsidR="0068601E" w:rsidRPr="0068601E">
        <w:rPr>
          <w:rFonts w:ascii="Times New Roman" w:eastAsia="Times New Roman" w:hAnsi="Times New Roman" w:cs="Times New Roman"/>
          <w:iCs/>
          <w:color w:val="000000"/>
          <w:sz w:val="24"/>
          <w:szCs w:val="24"/>
          <w:bdr w:val="none" w:sz="0" w:space="0" w:color="auto" w:frame="1"/>
          <w:lang w:eastAsia="ru-RU"/>
        </w:rPr>
        <w:t xml:space="preserve">Советом учебно-научного Департамента иностранных языков и межкультурной коммуникации </w:t>
      </w:r>
    </w:p>
    <w:p w14:paraId="3A3291EF" w14:textId="77777777" w:rsidR="006210BF" w:rsidRDefault="00140F92" w:rsidP="006210BF">
      <w:pPr>
        <w:spacing w:line="240" w:lineRule="auto"/>
        <w:jc w:val="center"/>
        <w:rPr>
          <w:rFonts w:ascii="Times New Roman" w:hAnsi="Times New Roman" w:cs="Times New Roman"/>
          <w:sz w:val="24"/>
          <w:u w:val="single"/>
          <w:lang w:val="ru"/>
        </w:rPr>
      </w:pPr>
      <w:r w:rsidRPr="006D2787">
        <w:rPr>
          <w:rFonts w:ascii="Times New Roman" w:eastAsia="Times New Roman" w:hAnsi="Times New Roman" w:cs="Times New Roman"/>
          <w:iCs/>
          <w:color w:val="000000"/>
          <w:sz w:val="24"/>
          <w:szCs w:val="24"/>
          <w:bdr w:val="none" w:sz="0" w:space="0" w:color="auto" w:frame="1"/>
          <w:lang w:eastAsia="ru-RU"/>
        </w:rPr>
        <w:t>(протокол</w:t>
      </w:r>
      <w:r w:rsidRPr="006D2787">
        <w:rPr>
          <w:rFonts w:ascii="Times New Roman" w:eastAsia="Times New Roman" w:hAnsi="Times New Roman" w:cs="Times New Roman"/>
          <w:color w:val="000000"/>
          <w:sz w:val="24"/>
          <w:szCs w:val="24"/>
          <w:bdr w:val="none" w:sz="0" w:space="0" w:color="auto" w:frame="1"/>
          <w:lang w:eastAsia="ru-RU"/>
        </w:rPr>
        <w:t> №</w:t>
      </w:r>
      <w:r w:rsidR="00F440BC" w:rsidRPr="006D2787">
        <w:rPr>
          <w:rFonts w:ascii="Times New Roman" w:eastAsia="Times New Roman" w:hAnsi="Times New Roman" w:cs="Times New Roman"/>
          <w:color w:val="000000"/>
          <w:sz w:val="24"/>
          <w:szCs w:val="24"/>
          <w:bdr w:val="none" w:sz="0" w:space="0" w:color="auto" w:frame="1"/>
          <w:lang w:eastAsia="ru-RU"/>
        </w:rPr>
        <w:t xml:space="preserve"> </w:t>
      </w:r>
      <w:r w:rsidR="00A0240B">
        <w:rPr>
          <w:rFonts w:ascii="Times New Roman" w:eastAsia="Times New Roman" w:hAnsi="Times New Roman" w:cs="Times New Roman"/>
          <w:color w:val="000000"/>
          <w:sz w:val="24"/>
          <w:szCs w:val="24"/>
          <w:u w:val="single"/>
          <w:bdr w:val="none" w:sz="0" w:space="0" w:color="auto" w:frame="1"/>
          <w:lang w:eastAsia="ru-RU"/>
        </w:rPr>
        <w:t>16</w:t>
      </w:r>
      <w:r w:rsidR="008605B1" w:rsidRPr="006D2787">
        <w:rPr>
          <w:rFonts w:ascii="Times New Roman" w:eastAsia="Times New Roman" w:hAnsi="Times New Roman" w:cs="Times New Roman"/>
          <w:iCs/>
          <w:color w:val="000000"/>
          <w:sz w:val="24"/>
          <w:szCs w:val="24"/>
          <w:bdr w:val="none" w:sz="0" w:space="0" w:color="auto" w:frame="1"/>
          <w:lang w:eastAsia="ru-RU"/>
        </w:rPr>
        <w:t xml:space="preserve"> </w:t>
      </w:r>
      <w:r w:rsidRPr="006D2787">
        <w:rPr>
          <w:rFonts w:ascii="Times New Roman" w:eastAsia="Times New Roman" w:hAnsi="Times New Roman" w:cs="Times New Roman"/>
          <w:iCs/>
          <w:color w:val="000000"/>
          <w:sz w:val="24"/>
          <w:szCs w:val="24"/>
          <w:bdr w:val="none" w:sz="0" w:space="0" w:color="auto" w:frame="1"/>
          <w:lang w:eastAsia="ru-RU"/>
        </w:rPr>
        <w:t>от </w:t>
      </w:r>
      <w:r w:rsidR="00A0240B" w:rsidRPr="00A0240B">
        <w:rPr>
          <w:rFonts w:ascii="Times New Roman" w:eastAsia="Times New Roman" w:hAnsi="Times New Roman" w:cs="Times New Roman"/>
          <w:iCs/>
          <w:color w:val="000000"/>
          <w:sz w:val="24"/>
          <w:szCs w:val="24"/>
          <w:u w:val="single"/>
          <w:bdr w:val="none" w:sz="0" w:space="0" w:color="auto" w:frame="1"/>
          <w:lang w:eastAsia="ru-RU"/>
        </w:rPr>
        <w:t>24.11.2021 г.</w:t>
      </w:r>
      <w:r w:rsidRPr="00A0240B">
        <w:rPr>
          <w:rFonts w:ascii="Times New Roman" w:eastAsia="Times New Roman" w:hAnsi="Times New Roman" w:cs="Times New Roman"/>
          <w:iCs/>
          <w:color w:val="000000"/>
          <w:sz w:val="24"/>
          <w:szCs w:val="24"/>
          <w:bdr w:val="none" w:sz="0" w:space="0" w:color="auto" w:frame="1"/>
          <w:lang w:eastAsia="ru-RU"/>
        </w:rPr>
        <w:t>)</w:t>
      </w:r>
    </w:p>
    <w:p w14:paraId="5A3272C0" w14:textId="64C02404" w:rsidR="006D5174" w:rsidRPr="006210BF" w:rsidRDefault="00BD3509" w:rsidP="006210BF">
      <w:pPr>
        <w:spacing w:line="240" w:lineRule="auto"/>
        <w:jc w:val="center"/>
        <w:rPr>
          <w:rFonts w:ascii="Times New Roman" w:hAnsi="Times New Roman" w:cs="Times New Roman"/>
          <w:sz w:val="24"/>
          <w:u w:val="single"/>
          <w:lang w:val="ru"/>
        </w:rPr>
      </w:pPr>
      <w:r w:rsidRPr="007D4B0E">
        <w:rPr>
          <w:rFonts w:ascii="Times New Roman" w:hAnsi="Times New Roman" w:cs="Times New Roman"/>
          <w:sz w:val="24"/>
          <w:lang w:val="ru"/>
        </w:rPr>
        <w:t xml:space="preserve">Москва </w:t>
      </w:r>
      <w:bookmarkEnd w:id="2"/>
      <w:r>
        <w:rPr>
          <w:rFonts w:ascii="Times New Roman" w:hAnsi="Times New Roman" w:cs="Times New Roman"/>
          <w:sz w:val="24"/>
        </w:rPr>
        <w:t>202</w:t>
      </w:r>
      <w:r w:rsidR="006A4AD7">
        <w:rPr>
          <w:rFonts w:ascii="Times New Roman" w:hAnsi="Times New Roman" w:cs="Times New Roman"/>
          <w:sz w:val="24"/>
        </w:rPr>
        <w:t>1</w:t>
      </w:r>
    </w:p>
    <w:p w14:paraId="4E4AA757" w14:textId="77777777" w:rsidR="00A4121D" w:rsidRDefault="00A4121D"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p>
    <w:p w14:paraId="1AA5C0EB" w14:textId="77777777" w:rsidR="004F2E3E" w:rsidRDefault="004F2E3E" w:rsidP="004F2E3E">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p>
    <w:p w14:paraId="7F68BA75" w14:textId="77777777" w:rsidR="004F2E3E" w:rsidRDefault="00AD1FCA" w:rsidP="004F2E3E">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УДК</w:t>
      </w:r>
    </w:p>
    <w:p w14:paraId="689C4B5F" w14:textId="6FC60474" w:rsidR="00AD1FCA" w:rsidRDefault="00AD1FCA" w:rsidP="004F2E3E">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 xml:space="preserve">ББК </w:t>
      </w:r>
    </w:p>
    <w:p w14:paraId="4F046815" w14:textId="77777777" w:rsidR="00AD1FCA" w:rsidRDefault="00AD1FCA"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p>
    <w:p w14:paraId="7719CF08" w14:textId="4A591EAE" w:rsidR="00AD1FCA" w:rsidRPr="00FB0F6E" w:rsidRDefault="00AD1FCA"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Рецензент</w:t>
      </w:r>
      <w:r w:rsidR="00201E55">
        <w:rPr>
          <w:rFonts w:ascii="Times New Roman" w:eastAsia="Times New Roman" w:hAnsi="Times New Roman" w:cs="Times New Roman"/>
          <w:sz w:val="24"/>
          <w:lang w:eastAsia="ru-RU" w:bidi="ru-RU"/>
        </w:rPr>
        <w:t>ы</w:t>
      </w:r>
      <w:r w:rsidRPr="00FB0F6E">
        <w:rPr>
          <w:rFonts w:ascii="Times New Roman" w:eastAsia="Times New Roman" w:hAnsi="Times New Roman" w:cs="Times New Roman"/>
          <w:sz w:val="24"/>
          <w:lang w:eastAsia="ru-RU" w:bidi="ru-RU"/>
        </w:rPr>
        <w:t>:</w:t>
      </w:r>
    </w:p>
    <w:p w14:paraId="34286B34" w14:textId="77777777" w:rsidR="00AD1FCA" w:rsidRDefault="00AD1FCA" w:rsidP="00AD1FCA">
      <w:pPr>
        <w:widowControl w:val="0"/>
        <w:autoSpaceDE w:val="0"/>
        <w:autoSpaceDN w:val="0"/>
        <w:spacing w:before="159" w:after="0" w:line="259" w:lineRule="auto"/>
        <w:ind w:left="682" w:right="848"/>
        <w:jc w:val="both"/>
        <w:rPr>
          <w:rFonts w:ascii="Times New Roman" w:eastAsia="Times New Roman" w:hAnsi="Times New Roman" w:cs="Times New Roman"/>
          <w:sz w:val="24"/>
          <w:lang w:eastAsia="ru-RU" w:bidi="ru-RU"/>
        </w:rPr>
      </w:pPr>
      <w:proofErr w:type="spellStart"/>
      <w:r>
        <w:rPr>
          <w:rFonts w:ascii="Times New Roman" w:eastAsia="Times New Roman" w:hAnsi="Times New Roman" w:cs="Times New Roman"/>
          <w:sz w:val="24"/>
          <w:lang w:eastAsia="ru-RU" w:bidi="ru-RU"/>
        </w:rPr>
        <w:t>канд.филол.наук</w:t>
      </w:r>
      <w:proofErr w:type="spellEnd"/>
      <w:r>
        <w:rPr>
          <w:rFonts w:ascii="Times New Roman" w:eastAsia="Times New Roman" w:hAnsi="Times New Roman" w:cs="Times New Roman"/>
          <w:sz w:val="24"/>
          <w:lang w:eastAsia="ru-RU" w:bidi="ru-RU"/>
        </w:rPr>
        <w:t>, доцент</w:t>
      </w:r>
      <w:r w:rsidRPr="00B13709">
        <w:rPr>
          <w:rFonts w:ascii="Times New Roman" w:eastAsia="Times New Roman" w:hAnsi="Times New Roman" w:cs="Times New Roman"/>
          <w:sz w:val="24"/>
          <w:lang w:eastAsia="ru-RU" w:bidi="ru-RU"/>
        </w:rPr>
        <w:t xml:space="preserve"> Департамента иностранных языков и межкультурной коммуникации Факультета международных экономических отношений Финансового университета при</w:t>
      </w:r>
      <w:r w:rsidRPr="00B13709">
        <w:rPr>
          <w:rFonts w:ascii="Times New Roman" w:eastAsia="Times New Roman" w:hAnsi="Times New Roman" w:cs="Times New Roman"/>
          <w:spacing w:val="-39"/>
          <w:sz w:val="24"/>
          <w:lang w:eastAsia="ru-RU" w:bidi="ru-RU"/>
        </w:rPr>
        <w:t xml:space="preserve"> </w:t>
      </w:r>
      <w:r w:rsidRPr="00B13709">
        <w:rPr>
          <w:rFonts w:ascii="Times New Roman" w:eastAsia="Times New Roman" w:hAnsi="Times New Roman" w:cs="Times New Roman"/>
          <w:sz w:val="24"/>
          <w:lang w:eastAsia="ru-RU" w:bidi="ru-RU"/>
        </w:rPr>
        <w:t>Правительстве Российской Федерации</w:t>
      </w:r>
      <w:r>
        <w:rPr>
          <w:rFonts w:ascii="Times New Roman" w:eastAsia="Times New Roman" w:hAnsi="Times New Roman" w:cs="Times New Roman"/>
          <w:sz w:val="24"/>
          <w:lang w:eastAsia="ru-RU" w:bidi="ru-RU"/>
        </w:rPr>
        <w:t xml:space="preserve"> </w:t>
      </w:r>
      <w:proofErr w:type="spellStart"/>
      <w:r>
        <w:rPr>
          <w:rFonts w:ascii="Times New Roman" w:eastAsia="Times New Roman" w:hAnsi="Times New Roman" w:cs="Times New Roman"/>
          <w:sz w:val="24"/>
          <w:lang w:eastAsia="ru-RU" w:bidi="ru-RU"/>
        </w:rPr>
        <w:t>Т.В.Сатина</w:t>
      </w:r>
      <w:proofErr w:type="spellEnd"/>
      <w:r>
        <w:rPr>
          <w:rFonts w:ascii="Times New Roman" w:eastAsia="Times New Roman" w:hAnsi="Times New Roman" w:cs="Times New Roman"/>
          <w:sz w:val="24"/>
          <w:lang w:eastAsia="ru-RU" w:bidi="ru-RU"/>
        </w:rPr>
        <w:t>.</w:t>
      </w:r>
    </w:p>
    <w:p w14:paraId="57FAC3C3" w14:textId="707F54E7" w:rsidR="00201E55" w:rsidRPr="00B13709" w:rsidRDefault="00201E55" w:rsidP="00AD1FCA">
      <w:pPr>
        <w:widowControl w:val="0"/>
        <w:autoSpaceDE w:val="0"/>
        <w:autoSpaceDN w:val="0"/>
        <w:spacing w:before="159" w:after="0" w:line="259" w:lineRule="auto"/>
        <w:ind w:left="682" w:right="848"/>
        <w:jc w:val="both"/>
        <w:rPr>
          <w:rFonts w:ascii="Times New Roman" w:eastAsia="Times New Roman" w:hAnsi="Times New Roman" w:cs="Times New Roman"/>
          <w:sz w:val="24"/>
          <w:lang w:eastAsia="ru-RU" w:bidi="ru-RU"/>
        </w:rPr>
      </w:pPr>
      <w:proofErr w:type="spellStart"/>
      <w:r>
        <w:rPr>
          <w:rFonts w:ascii="Times New Roman" w:eastAsia="Times New Roman" w:hAnsi="Times New Roman" w:cs="Times New Roman"/>
          <w:sz w:val="24"/>
          <w:lang w:eastAsia="ru-RU" w:bidi="ru-RU"/>
        </w:rPr>
        <w:t>канд.филол.наук</w:t>
      </w:r>
      <w:proofErr w:type="spellEnd"/>
      <w:r>
        <w:rPr>
          <w:rFonts w:ascii="Times New Roman" w:eastAsia="Times New Roman" w:hAnsi="Times New Roman" w:cs="Times New Roman"/>
          <w:sz w:val="24"/>
          <w:lang w:eastAsia="ru-RU" w:bidi="ru-RU"/>
        </w:rPr>
        <w:t>, профессор Департамента английского языка и профессионально</w:t>
      </w:r>
      <w:r w:rsidR="009B785A">
        <w:rPr>
          <w:rFonts w:ascii="Times New Roman" w:eastAsia="Times New Roman" w:hAnsi="Times New Roman" w:cs="Times New Roman"/>
          <w:sz w:val="24"/>
          <w:lang w:eastAsia="ru-RU" w:bidi="ru-RU"/>
        </w:rPr>
        <w:t xml:space="preserve">й коммуникации </w:t>
      </w:r>
      <w:r>
        <w:rPr>
          <w:rFonts w:ascii="Times New Roman" w:eastAsia="Times New Roman" w:hAnsi="Times New Roman" w:cs="Times New Roman"/>
          <w:sz w:val="24"/>
          <w:lang w:eastAsia="ru-RU" w:bidi="ru-RU"/>
        </w:rPr>
        <w:t xml:space="preserve">Финансового университета при Правительстве Российской Федерации </w:t>
      </w:r>
      <w:proofErr w:type="spellStart"/>
      <w:r>
        <w:rPr>
          <w:rFonts w:ascii="Times New Roman" w:eastAsia="Times New Roman" w:hAnsi="Times New Roman" w:cs="Times New Roman"/>
          <w:sz w:val="24"/>
          <w:lang w:eastAsia="ru-RU" w:bidi="ru-RU"/>
        </w:rPr>
        <w:t>Н.Г.Кондрахина</w:t>
      </w:r>
      <w:proofErr w:type="spellEnd"/>
    </w:p>
    <w:p w14:paraId="0DA58921" w14:textId="77777777" w:rsidR="00AD1FCA" w:rsidRPr="00FB0F6E" w:rsidRDefault="00AD1FCA" w:rsidP="00AD1FCA">
      <w:pPr>
        <w:widowControl w:val="0"/>
        <w:autoSpaceDE w:val="0"/>
        <w:autoSpaceDN w:val="0"/>
        <w:spacing w:before="183" w:after="0" w:line="259" w:lineRule="auto"/>
        <w:ind w:left="682" w:right="844"/>
        <w:jc w:val="both"/>
        <w:rPr>
          <w:rFonts w:ascii="Times New Roman" w:eastAsia="Times New Roman" w:hAnsi="Times New Roman" w:cs="Times New Roman"/>
          <w:sz w:val="24"/>
          <w:lang w:eastAsia="ru-RU" w:bidi="ru-RU"/>
        </w:rPr>
      </w:pPr>
    </w:p>
    <w:p w14:paraId="228A654C" w14:textId="4F7B458F" w:rsidR="00AD1FCA" w:rsidRPr="0065467F" w:rsidRDefault="00AD1FCA" w:rsidP="00AD1FCA">
      <w:pPr>
        <w:ind w:firstLine="682"/>
        <w:jc w:val="both"/>
        <w:rPr>
          <w:rFonts w:ascii="Times New Roman" w:hAnsi="Times New Roman" w:cs="Times New Roman"/>
          <w:sz w:val="24"/>
          <w:szCs w:val="24"/>
          <w:lang w:val="ru"/>
        </w:rPr>
      </w:pPr>
      <w:r w:rsidRPr="0065467F">
        <w:rPr>
          <w:rFonts w:ascii="Times New Roman" w:hAnsi="Times New Roman"/>
          <w:b/>
          <w:sz w:val="24"/>
          <w:szCs w:val="24"/>
          <w:lang w:eastAsia="ru-RU"/>
        </w:rPr>
        <w:t xml:space="preserve"> </w:t>
      </w:r>
      <w:r w:rsidRPr="0065467F">
        <w:rPr>
          <w:rFonts w:ascii="Times New Roman" w:hAnsi="Times New Roman"/>
          <w:noProof/>
          <w:sz w:val="24"/>
          <w:szCs w:val="24"/>
          <w:lang w:eastAsia="ru-RU"/>
        </w:rPr>
        <w:t>Основы деловой и публичной коммуникации</w:t>
      </w:r>
      <w:r w:rsidR="006D2787">
        <w:rPr>
          <w:rFonts w:ascii="Times New Roman" w:hAnsi="Times New Roman"/>
          <w:noProof/>
          <w:sz w:val="24"/>
          <w:szCs w:val="24"/>
          <w:lang w:eastAsia="ru-RU"/>
        </w:rPr>
        <w:t>.</w:t>
      </w:r>
      <w:r w:rsidRPr="0065467F">
        <w:rPr>
          <w:rFonts w:ascii="Times New Roman" w:hAnsi="Times New Roman"/>
          <w:sz w:val="24"/>
          <w:szCs w:val="24"/>
          <w:lang w:eastAsia="ru-RU"/>
        </w:rPr>
        <w:t xml:space="preserve"> Рабочая программа дисциплины </w:t>
      </w:r>
      <w:r w:rsidRPr="0065467F">
        <w:rPr>
          <w:rFonts w:ascii="Times New Roman" w:hAnsi="Times New Roman" w:cs="Times New Roman"/>
          <w:sz w:val="24"/>
          <w:szCs w:val="24"/>
          <w:lang w:val="ru"/>
        </w:rPr>
        <w:t>для студент</w:t>
      </w:r>
      <w:r w:rsidR="006D2787">
        <w:rPr>
          <w:rFonts w:ascii="Times New Roman" w:hAnsi="Times New Roman" w:cs="Times New Roman"/>
          <w:sz w:val="24"/>
          <w:szCs w:val="24"/>
          <w:lang w:val="ru"/>
        </w:rPr>
        <w:t xml:space="preserve">ов, обучающихся по </w:t>
      </w:r>
      <w:proofErr w:type="gramStart"/>
      <w:r w:rsidR="006D2787">
        <w:rPr>
          <w:rFonts w:ascii="Times New Roman" w:hAnsi="Times New Roman" w:cs="Times New Roman"/>
          <w:sz w:val="24"/>
          <w:szCs w:val="24"/>
          <w:lang w:val="ru"/>
        </w:rPr>
        <w:t>направлению</w:t>
      </w:r>
      <w:r w:rsidRPr="0065467F">
        <w:rPr>
          <w:rFonts w:ascii="Times New Roman" w:hAnsi="Times New Roman" w:cs="Times New Roman"/>
          <w:sz w:val="24"/>
          <w:szCs w:val="24"/>
          <w:lang w:val="ru"/>
        </w:rPr>
        <w:t xml:space="preserve">  подготовки</w:t>
      </w:r>
      <w:proofErr w:type="gramEnd"/>
      <w:r w:rsidRPr="0065467F">
        <w:rPr>
          <w:rFonts w:ascii="Times New Roman" w:hAnsi="Times New Roman" w:cs="Times New Roman"/>
          <w:sz w:val="24"/>
          <w:szCs w:val="24"/>
          <w:lang w:val="ru"/>
        </w:rPr>
        <w:t>:</w:t>
      </w:r>
      <w:r w:rsidR="006D2787" w:rsidRPr="006D2787">
        <w:rPr>
          <w:rFonts w:ascii="Times New Roman" w:hAnsi="Times New Roman" w:cs="Times New Roman"/>
          <w:sz w:val="24"/>
          <w:lang w:val="ru"/>
        </w:rPr>
        <w:t xml:space="preserve"> </w:t>
      </w:r>
      <w:r w:rsidR="006D2787">
        <w:rPr>
          <w:rFonts w:ascii="Times New Roman" w:hAnsi="Times New Roman" w:cs="Times New Roman"/>
          <w:sz w:val="24"/>
          <w:lang w:val="ru"/>
        </w:rPr>
        <w:t>38.03.05 «Бизнес-информатика, образовательная программа «Цифровая трансформация управления бизнесом», профили: ИТ-менеджмент в бизнесе, Технологии цифровых бизнес-моделей</w:t>
      </w:r>
      <w:r w:rsidR="006D2787">
        <w:rPr>
          <w:rFonts w:ascii="Times New Roman" w:hAnsi="Times New Roman" w:cs="Times New Roman"/>
          <w:sz w:val="24"/>
          <w:szCs w:val="24"/>
          <w:lang w:val="ru"/>
        </w:rPr>
        <w:t xml:space="preserve"> </w:t>
      </w:r>
      <w:r w:rsidRPr="0065467F">
        <w:rPr>
          <w:rFonts w:ascii="Times New Roman" w:hAnsi="Times New Roman"/>
          <w:sz w:val="24"/>
          <w:szCs w:val="24"/>
        </w:rPr>
        <w:t xml:space="preserve">– М.: Финансовый университет, Департамент иностранных языков и межкультурной коммуникации, 2021. </w:t>
      </w:r>
      <w:r>
        <w:rPr>
          <w:rFonts w:ascii="Times New Roman" w:hAnsi="Times New Roman"/>
          <w:sz w:val="24"/>
          <w:szCs w:val="24"/>
        </w:rPr>
        <w:t xml:space="preserve"> </w:t>
      </w:r>
      <w:r w:rsidRPr="00D732DE">
        <w:rPr>
          <w:rFonts w:ascii="Times New Roman" w:hAnsi="Times New Roman"/>
          <w:sz w:val="24"/>
          <w:szCs w:val="24"/>
        </w:rPr>
        <w:t xml:space="preserve">- </w:t>
      </w:r>
      <w:r w:rsidR="00412D39">
        <w:rPr>
          <w:rFonts w:ascii="Times New Roman" w:hAnsi="Times New Roman"/>
          <w:sz w:val="24"/>
          <w:szCs w:val="24"/>
        </w:rPr>
        <w:t>35</w:t>
      </w:r>
      <w:r w:rsidRPr="004F2E3E">
        <w:rPr>
          <w:rFonts w:ascii="Times New Roman" w:hAnsi="Times New Roman"/>
          <w:sz w:val="24"/>
          <w:szCs w:val="24"/>
        </w:rPr>
        <w:t xml:space="preserve"> с.</w:t>
      </w:r>
    </w:p>
    <w:p w14:paraId="325CD1D4" w14:textId="2BE72D1E" w:rsidR="00AD1FCA" w:rsidRPr="0065467F" w:rsidRDefault="00AD1FCA" w:rsidP="00AD1FCA">
      <w:pPr>
        <w:spacing w:after="0"/>
        <w:ind w:firstLine="708"/>
        <w:jc w:val="both"/>
        <w:rPr>
          <w:rFonts w:ascii="Times New Roman" w:hAnsi="Times New Roman"/>
          <w:sz w:val="24"/>
          <w:szCs w:val="24"/>
          <w:lang w:eastAsia="ru-RU"/>
        </w:rPr>
      </w:pPr>
      <w:r w:rsidRPr="0065467F">
        <w:rPr>
          <w:rFonts w:ascii="Times New Roman" w:hAnsi="Times New Roman"/>
          <w:sz w:val="24"/>
          <w:szCs w:val="24"/>
          <w:lang w:eastAsia="ru-RU"/>
        </w:rPr>
        <w:t xml:space="preserve">Рабочая программа предназначена для преподавания </w:t>
      </w:r>
      <w:proofErr w:type="gramStart"/>
      <w:r w:rsidRPr="0065467F">
        <w:rPr>
          <w:rFonts w:ascii="Times New Roman" w:hAnsi="Times New Roman"/>
          <w:sz w:val="24"/>
          <w:szCs w:val="24"/>
          <w:lang w:eastAsia="ru-RU"/>
        </w:rPr>
        <w:t>дисциплины  «</w:t>
      </w:r>
      <w:proofErr w:type="gramEnd"/>
      <w:r w:rsidRPr="0065467F">
        <w:rPr>
          <w:rFonts w:ascii="Times New Roman" w:hAnsi="Times New Roman"/>
          <w:sz w:val="24"/>
          <w:szCs w:val="24"/>
          <w:lang w:eastAsia="ru-RU"/>
        </w:rPr>
        <w:t>Основы деловой и публи</w:t>
      </w:r>
      <w:r w:rsidR="006D2787">
        <w:rPr>
          <w:rFonts w:ascii="Times New Roman" w:hAnsi="Times New Roman"/>
          <w:sz w:val="24"/>
          <w:szCs w:val="24"/>
          <w:lang w:eastAsia="ru-RU"/>
        </w:rPr>
        <w:t>чной коммуникации</w:t>
      </w:r>
      <w:r w:rsidRPr="0065467F">
        <w:rPr>
          <w:rFonts w:ascii="Times New Roman" w:hAnsi="Times New Roman"/>
          <w:sz w:val="24"/>
          <w:szCs w:val="24"/>
          <w:lang w:eastAsia="ru-RU"/>
        </w:rPr>
        <w:t>», являющейся  инвариантн</w:t>
      </w:r>
      <w:r w:rsidR="006D2787">
        <w:rPr>
          <w:rFonts w:ascii="Times New Roman" w:hAnsi="Times New Roman"/>
          <w:sz w:val="24"/>
          <w:szCs w:val="24"/>
          <w:lang w:eastAsia="ru-RU"/>
        </w:rPr>
        <w:t>ой дисциплиной  для  направления</w:t>
      </w:r>
      <w:r w:rsidRPr="0065467F">
        <w:rPr>
          <w:rFonts w:ascii="Times New Roman" w:hAnsi="Times New Roman"/>
          <w:sz w:val="24"/>
          <w:szCs w:val="24"/>
          <w:lang w:eastAsia="ru-RU"/>
        </w:rPr>
        <w:t xml:space="preserve"> подготовки: </w:t>
      </w:r>
      <w:r w:rsidR="006D2787">
        <w:rPr>
          <w:rFonts w:ascii="Times New Roman" w:hAnsi="Times New Roman"/>
          <w:sz w:val="24"/>
          <w:szCs w:val="24"/>
          <w:lang w:eastAsia="ru-RU"/>
        </w:rPr>
        <w:t xml:space="preserve"> «Бизнес-информатика»</w:t>
      </w:r>
      <w:r w:rsidRPr="0065467F">
        <w:rPr>
          <w:rFonts w:ascii="Times New Roman" w:hAnsi="Times New Roman"/>
          <w:sz w:val="24"/>
          <w:szCs w:val="24"/>
          <w:lang w:eastAsia="ru-RU"/>
        </w:rPr>
        <w:t xml:space="preserve">  вариативной части дисциплин основной образовательной программы подготовки бакалавров (очная</w:t>
      </w:r>
      <w:r w:rsidR="006D2787">
        <w:rPr>
          <w:rFonts w:ascii="Times New Roman" w:hAnsi="Times New Roman"/>
          <w:sz w:val="24"/>
          <w:szCs w:val="24"/>
          <w:lang w:eastAsia="ru-RU"/>
        </w:rPr>
        <w:t xml:space="preserve">  форма</w:t>
      </w:r>
      <w:r w:rsidRPr="0065467F">
        <w:rPr>
          <w:rFonts w:ascii="Times New Roman" w:hAnsi="Times New Roman"/>
          <w:sz w:val="24"/>
          <w:szCs w:val="24"/>
          <w:lang w:eastAsia="ru-RU"/>
        </w:rPr>
        <w:t xml:space="preserve"> обучения). </w:t>
      </w:r>
    </w:p>
    <w:p w14:paraId="1691A9F0" w14:textId="77777777" w:rsidR="00AD1FCA" w:rsidRDefault="00AD1FCA" w:rsidP="00AD1FCA">
      <w:pPr>
        <w:widowControl w:val="0"/>
        <w:autoSpaceDE w:val="0"/>
        <w:autoSpaceDN w:val="0"/>
        <w:spacing w:after="0" w:line="240" w:lineRule="auto"/>
        <w:rPr>
          <w:rFonts w:ascii="Times New Roman" w:eastAsia="Times New Roman" w:hAnsi="Times New Roman" w:cs="Times New Roman"/>
          <w:sz w:val="24"/>
          <w:szCs w:val="24"/>
          <w:lang w:eastAsia="ru-RU" w:bidi="ru-RU"/>
        </w:rPr>
      </w:pPr>
    </w:p>
    <w:p w14:paraId="0E01E0A2" w14:textId="3179E400" w:rsidR="00AD1FCA" w:rsidRPr="00201E55" w:rsidRDefault="00AD1FCA" w:rsidP="00201E55">
      <w:pPr>
        <w:widowControl w:val="0"/>
        <w:autoSpaceDE w:val="0"/>
        <w:autoSpaceDN w:val="0"/>
        <w:spacing w:after="0" w:line="240" w:lineRule="auto"/>
        <w:jc w:val="center"/>
        <w:rPr>
          <w:rFonts w:ascii="Times New Roman" w:eastAsia="Times New Roman" w:hAnsi="Times New Roman" w:cs="Times New Roman"/>
          <w:i/>
          <w:sz w:val="24"/>
          <w:lang w:eastAsia="ru-RU" w:bidi="ru-RU"/>
        </w:rPr>
      </w:pPr>
      <w:r w:rsidRPr="00FB0F6E">
        <w:rPr>
          <w:rFonts w:ascii="Times New Roman" w:eastAsia="Times New Roman" w:hAnsi="Times New Roman" w:cs="Times New Roman"/>
          <w:i/>
          <w:sz w:val="24"/>
          <w:lang w:eastAsia="ru-RU" w:bidi="ru-RU"/>
        </w:rPr>
        <w:t>Учебное издание</w:t>
      </w:r>
    </w:p>
    <w:p w14:paraId="79135348" w14:textId="77777777" w:rsidR="00AD1FCA" w:rsidRDefault="00AD1FCA" w:rsidP="00AD1FCA">
      <w:pPr>
        <w:jc w:val="center"/>
        <w:rPr>
          <w:rFonts w:ascii="Times New Roman" w:hAnsi="Times New Roman" w:cs="Times New Roman"/>
          <w:b/>
          <w:bCs/>
          <w:color w:val="000000" w:themeColor="text1"/>
          <w:sz w:val="24"/>
          <w:szCs w:val="24"/>
          <w:lang w:val="ru"/>
        </w:rPr>
      </w:pPr>
      <w:proofErr w:type="spellStart"/>
      <w:r w:rsidRPr="00C95C69">
        <w:rPr>
          <w:rFonts w:ascii="Times New Roman" w:hAnsi="Times New Roman" w:cs="Times New Roman"/>
          <w:b/>
          <w:bCs/>
          <w:color w:val="000000" w:themeColor="text1"/>
          <w:sz w:val="28"/>
          <w:szCs w:val="28"/>
          <w:lang w:val="ru"/>
        </w:rPr>
        <w:t>Л</w:t>
      </w:r>
      <w:r w:rsidRPr="0065467F">
        <w:rPr>
          <w:rFonts w:ascii="Times New Roman" w:hAnsi="Times New Roman" w:cs="Times New Roman"/>
          <w:b/>
          <w:bCs/>
          <w:color w:val="000000" w:themeColor="text1"/>
          <w:sz w:val="24"/>
          <w:szCs w:val="24"/>
          <w:lang w:val="ru"/>
        </w:rPr>
        <w:t>.А.Баландина</w:t>
      </w:r>
      <w:proofErr w:type="spellEnd"/>
    </w:p>
    <w:p w14:paraId="5EBAA48C" w14:textId="39478818" w:rsidR="006D2787" w:rsidRPr="0065467F" w:rsidRDefault="006D2787" w:rsidP="00AD1FCA">
      <w:pPr>
        <w:jc w:val="center"/>
        <w:rPr>
          <w:rFonts w:ascii="Times New Roman" w:hAnsi="Times New Roman" w:cs="Times New Roman"/>
          <w:b/>
          <w:bCs/>
          <w:color w:val="000000" w:themeColor="text1"/>
          <w:sz w:val="24"/>
          <w:szCs w:val="24"/>
          <w:lang w:val="ru"/>
        </w:rPr>
      </w:pPr>
      <w:proofErr w:type="spellStart"/>
      <w:r>
        <w:rPr>
          <w:rFonts w:ascii="Times New Roman" w:hAnsi="Times New Roman" w:cs="Times New Roman"/>
          <w:b/>
          <w:bCs/>
          <w:color w:val="000000" w:themeColor="text1"/>
          <w:sz w:val="24"/>
          <w:szCs w:val="24"/>
          <w:lang w:val="ru"/>
        </w:rPr>
        <w:t>Е.В.Ганина</w:t>
      </w:r>
      <w:proofErr w:type="spellEnd"/>
    </w:p>
    <w:p w14:paraId="756EE657" w14:textId="77777777" w:rsidR="00AD1FCA" w:rsidRPr="0065467F" w:rsidRDefault="00AD1FCA" w:rsidP="00AD1FCA">
      <w:pPr>
        <w:jc w:val="center"/>
        <w:rPr>
          <w:rFonts w:ascii="Times New Roman" w:hAnsi="Times New Roman" w:cs="Times New Roman"/>
          <w:b/>
          <w:bCs/>
          <w:color w:val="000000" w:themeColor="text1"/>
          <w:sz w:val="24"/>
          <w:szCs w:val="24"/>
          <w:lang w:val="ru"/>
        </w:rPr>
      </w:pPr>
      <w:proofErr w:type="spellStart"/>
      <w:r w:rsidRPr="0065467F">
        <w:rPr>
          <w:rFonts w:ascii="Times New Roman" w:hAnsi="Times New Roman" w:cs="Times New Roman"/>
          <w:b/>
          <w:bCs/>
          <w:color w:val="000000" w:themeColor="text1"/>
          <w:sz w:val="24"/>
          <w:szCs w:val="24"/>
          <w:lang w:val="ru"/>
        </w:rPr>
        <w:t>Н.М.Малюгина</w:t>
      </w:r>
      <w:proofErr w:type="spellEnd"/>
    </w:p>
    <w:p w14:paraId="3A879B1B" w14:textId="77777777" w:rsidR="00AD1FCA" w:rsidRPr="0065467F" w:rsidRDefault="00AD1FCA" w:rsidP="00AD1FCA">
      <w:pPr>
        <w:jc w:val="center"/>
        <w:rPr>
          <w:rFonts w:ascii="Times New Roman" w:hAnsi="Times New Roman" w:cs="Times New Roman"/>
          <w:b/>
          <w:bCs/>
          <w:color w:val="000000" w:themeColor="text1"/>
          <w:sz w:val="24"/>
          <w:szCs w:val="24"/>
          <w:lang w:val="ru"/>
        </w:rPr>
      </w:pPr>
      <w:proofErr w:type="spellStart"/>
      <w:r w:rsidRPr="0065467F">
        <w:rPr>
          <w:rFonts w:ascii="Times New Roman" w:hAnsi="Times New Roman" w:cs="Times New Roman"/>
          <w:b/>
          <w:bCs/>
          <w:color w:val="000000" w:themeColor="text1"/>
          <w:sz w:val="24"/>
          <w:szCs w:val="24"/>
          <w:lang w:val="ru"/>
        </w:rPr>
        <w:t>Р.И.Полякова</w:t>
      </w:r>
      <w:proofErr w:type="spellEnd"/>
    </w:p>
    <w:p w14:paraId="7F562C41" w14:textId="77777777" w:rsidR="00AD1FCA" w:rsidRPr="0065467F" w:rsidRDefault="00AD1FCA" w:rsidP="00AD1FCA">
      <w:pPr>
        <w:jc w:val="center"/>
        <w:rPr>
          <w:rFonts w:ascii="Times New Roman" w:hAnsi="Times New Roman" w:cs="Times New Roman"/>
          <w:b/>
          <w:bCs/>
          <w:sz w:val="24"/>
          <w:szCs w:val="24"/>
          <w:lang w:val="ru"/>
        </w:rPr>
      </w:pPr>
      <w:r>
        <w:rPr>
          <w:rFonts w:ascii="Times New Roman" w:hAnsi="Times New Roman" w:cs="Times New Roman"/>
          <w:b/>
          <w:bCs/>
          <w:color w:val="000000" w:themeColor="text1"/>
          <w:sz w:val="24"/>
          <w:szCs w:val="24"/>
          <w:lang w:val="ru"/>
        </w:rPr>
        <w:tab/>
      </w:r>
      <w:r w:rsidRPr="0065467F">
        <w:rPr>
          <w:rFonts w:ascii="Times New Roman" w:hAnsi="Times New Roman" w:cs="Times New Roman"/>
          <w:b/>
          <w:bCs/>
          <w:sz w:val="24"/>
          <w:szCs w:val="24"/>
          <w:lang w:val="ru"/>
        </w:rPr>
        <w:t>Рабочая программа дисциплины</w:t>
      </w:r>
    </w:p>
    <w:p w14:paraId="27ECA476" w14:textId="77777777" w:rsidR="00AD1FCA" w:rsidRPr="0065467F" w:rsidRDefault="00AD1FCA" w:rsidP="00AD1FCA">
      <w:pPr>
        <w:spacing w:line="240" w:lineRule="auto"/>
        <w:jc w:val="center"/>
        <w:rPr>
          <w:rFonts w:ascii="Times New Roman" w:hAnsi="Times New Roman" w:cs="Times New Roman"/>
          <w:b/>
          <w:bCs/>
          <w:sz w:val="24"/>
          <w:szCs w:val="24"/>
        </w:rPr>
      </w:pPr>
      <w:r w:rsidRPr="0065467F">
        <w:rPr>
          <w:rFonts w:ascii="Times New Roman" w:hAnsi="Times New Roman" w:cs="Times New Roman"/>
          <w:b/>
          <w:bCs/>
          <w:sz w:val="24"/>
          <w:szCs w:val="24"/>
        </w:rPr>
        <w:t>ОСНОВЫ ДЕЛОВОЙ И ПУБЛИЧНОЙ КОММУНИКАЦИИ</w:t>
      </w:r>
    </w:p>
    <w:p w14:paraId="3C6E1D9B" w14:textId="083CD684" w:rsidR="00AD1FCA" w:rsidRDefault="00AD1FCA" w:rsidP="00AD1FCA">
      <w:pPr>
        <w:spacing w:line="240" w:lineRule="auto"/>
        <w:jc w:val="center"/>
        <w:rPr>
          <w:rFonts w:ascii="Times New Roman" w:hAnsi="Times New Roman" w:cs="Times New Roman"/>
          <w:b/>
          <w:bCs/>
          <w:sz w:val="24"/>
          <w:szCs w:val="24"/>
        </w:rPr>
      </w:pPr>
    </w:p>
    <w:p w14:paraId="67729BDF" w14:textId="77777777" w:rsidR="00AD1FCA" w:rsidRPr="0065467F" w:rsidRDefault="00AD1FCA" w:rsidP="00AD1FCA">
      <w:pPr>
        <w:spacing w:line="240" w:lineRule="auto"/>
        <w:jc w:val="center"/>
        <w:rPr>
          <w:rFonts w:ascii="Times New Roman" w:hAnsi="Times New Roman" w:cs="Times New Roman"/>
          <w:b/>
          <w:bCs/>
          <w:color w:val="000000" w:themeColor="text1"/>
          <w:sz w:val="24"/>
          <w:szCs w:val="24"/>
          <w:lang w:val="ru"/>
        </w:rPr>
      </w:pPr>
      <w:r w:rsidRPr="00FB0F6E">
        <w:rPr>
          <w:rFonts w:ascii="Times New Roman" w:eastAsia="Times New Roman" w:hAnsi="Times New Roman" w:cs="Times New Roman"/>
          <w:sz w:val="24"/>
          <w:lang w:eastAsia="ru-RU" w:bidi="ru-RU"/>
        </w:rPr>
        <w:t>Компьютерный набор, верстка</w:t>
      </w:r>
    </w:p>
    <w:p w14:paraId="32D2AEAD" w14:textId="604D5438" w:rsidR="00AD1FCA" w:rsidRPr="0010391C" w:rsidRDefault="00AD1FCA" w:rsidP="00AD1FCA">
      <w:pPr>
        <w:widowControl w:val="0"/>
        <w:tabs>
          <w:tab w:val="left" w:pos="7081"/>
          <w:tab w:val="left" w:pos="8204"/>
        </w:tabs>
        <w:autoSpaceDE w:val="0"/>
        <w:autoSpaceDN w:val="0"/>
        <w:spacing w:after="0" w:line="240" w:lineRule="auto"/>
        <w:ind w:right="161"/>
        <w:jc w:val="center"/>
        <w:rPr>
          <w:rFonts w:ascii="Times New Roman" w:eastAsia="Times New Roman" w:hAnsi="Times New Roman" w:cs="Times New Roman"/>
          <w:sz w:val="24"/>
          <w:lang w:val="en-US" w:eastAsia="ru-RU" w:bidi="ru-RU"/>
        </w:rPr>
      </w:pPr>
      <w:r w:rsidRPr="00FB0F6E">
        <w:rPr>
          <w:rFonts w:ascii="Times New Roman" w:eastAsia="Times New Roman" w:hAnsi="Times New Roman" w:cs="Times New Roman"/>
          <w:sz w:val="24"/>
          <w:lang w:eastAsia="ru-RU" w:bidi="ru-RU"/>
        </w:rPr>
        <w:t>Формат 60х90/16. Гарнитура</w:t>
      </w:r>
      <w:r w:rsidRPr="0010391C">
        <w:rPr>
          <w:rFonts w:ascii="Times New Roman" w:eastAsia="Times New Roman" w:hAnsi="Times New Roman" w:cs="Times New Roman"/>
          <w:sz w:val="24"/>
          <w:lang w:val="en-US" w:eastAsia="ru-RU" w:bidi="ru-RU"/>
        </w:rPr>
        <w:t xml:space="preserve"> </w:t>
      </w:r>
      <w:r w:rsidRPr="00FB0F6E">
        <w:rPr>
          <w:rFonts w:ascii="Times New Roman" w:eastAsia="Times New Roman" w:hAnsi="Times New Roman" w:cs="Times New Roman"/>
          <w:i/>
          <w:sz w:val="24"/>
          <w:lang w:val="en-US" w:eastAsia="ru-RU" w:bidi="ru-RU"/>
        </w:rPr>
        <w:t>Times</w:t>
      </w:r>
      <w:r w:rsidRPr="0010391C">
        <w:rPr>
          <w:rFonts w:ascii="Times New Roman" w:eastAsia="Times New Roman" w:hAnsi="Times New Roman" w:cs="Times New Roman"/>
          <w:i/>
          <w:sz w:val="24"/>
          <w:lang w:val="en-US" w:eastAsia="ru-RU" w:bidi="ru-RU"/>
        </w:rPr>
        <w:t xml:space="preserve"> </w:t>
      </w:r>
      <w:r w:rsidRPr="00FB0F6E">
        <w:rPr>
          <w:rFonts w:ascii="Times New Roman" w:eastAsia="Times New Roman" w:hAnsi="Times New Roman" w:cs="Times New Roman"/>
          <w:i/>
          <w:sz w:val="24"/>
          <w:lang w:val="en-US" w:eastAsia="ru-RU" w:bidi="ru-RU"/>
        </w:rPr>
        <w:t>New</w:t>
      </w:r>
      <w:r w:rsidRPr="0010391C">
        <w:rPr>
          <w:rFonts w:ascii="Times New Roman" w:eastAsia="Times New Roman" w:hAnsi="Times New Roman" w:cs="Times New Roman"/>
          <w:i/>
          <w:sz w:val="24"/>
          <w:lang w:val="en-US" w:eastAsia="ru-RU" w:bidi="ru-RU"/>
        </w:rPr>
        <w:t xml:space="preserve"> </w:t>
      </w:r>
      <w:r w:rsidRPr="00FB0F6E">
        <w:rPr>
          <w:rFonts w:ascii="Times New Roman" w:eastAsia="Times New Roman" w:hAnsi="Times New Roman" w:cs="Times New Roman"/>
          <w:i/>
          <w:sz w:val="24"/>
          <w:lang w:val="en-US" w:eastAsia="ru-RU" w:bidi="ru-RU"/>
        </w:rPr>
        <w:t>Roman</w:t>
      </w:r>
      <w:r w:rsidRPr="0010391C">
        <w:rPr>
          <w:rFonts w:ascii="Times New Roman" w:eastAsia="Times New Roman" w:hAnsi="Times New Roman" w:cs="Times New Roman"/>
          <w:i/>
          <w:sz w:val="24"/>
          <w:lang w:val="en-US" w:eastAsia="ru-RU" w:bidi="ru-RU"/>
        </w:rPr>
        <w:t xml:space="preserve"> </w:t>
      </w:r>
      <w:proofErr w:type="spellStart"/>
      <w:r w:rsidRPr="00FB0F6E">
        <w:rPr>
          <w:rFonts w:ascii="Times New Roman" w:eastAsia="Times New Roman" w:hAnsi="Times New Roman" w:cs="Times New Roman"/>
          <w:sz w:val="24"/>
          <w:lang w:eastAsia="ru-RU" w:bidi="ru-RU"/>
        </w:rPr>
        <w:t>Усл</w:t>
      </w:r>
      <w:proofErr w:type="spellEnd"/>
      <w:r w:rsidR="00A4121D" w:rsidRPr="0010391C">
        <w:rPr>
          <w:rFonts w:ascii="Times New Roman" w:eastAsia="Times New Roman" w:hAnsi="Times New Roman" w:cs="Times New Roman"/>
          <w:sz w:val="24"/>
          <w:lang w:val="en-US" w:eastAsia="ru-RU" w:bidi="ru-RU"/>
        </w:rPr>
        <w:t>. 3</w:t>
      </w:r>
      <w:proofErr w:type="gramStart"/>
      <w:r w:rsidR="00A4121D" w:rsidRPr="0010391C">
        <w:rPr>
          <w:rFonts w:ascii="Times New Roman" w:eastAsia="Times New Roman" w:hAnsi="Times New Roman" w:cs="Times New Roman"/>
          <w:sz w:val="24"/>
          <w:lang w:val="en-US" w:eastAsia="ru-RU" w:bidi="ru-RU"/>
        </w:rPr>
        <w:t>,06</w:t>
      </w:r>
      <w:proofErr w:type="gramEnd"/>
      <w:r w:rsidRPr="0010391C">
        <w:rPr>
          <w:rFonts w:ascii="Times New Roman" w:eastAsia="Times New Roman" w:hAnsi="Times New Roman" w:cs="Times New Roman"/>
          <w:sz w:val="24"/>
          <w:lang w:val="en-US" w:eastAsia="ru-RU" w:bidi="ru-RU"/>
        </w:rPr>
        <w:t xml:space="preserve"> </w:t>
      </w:r>
      <w:r w:rsidRPr="00FB0F6E">
        <w:rPr>
          <w:rFonts w:ascii="Times New Roman" w:eastAsia="Times New Roman" w:hAnsi="Times New Roman" w:cs="Times New Roman"/>
          <w:sz w:val="24"/>
          <w:lang w:eastAsia="ru-RU" w:bidi="ru-RU"/>
        </w:rPr>
        <w:t>п</w:t>
      </w:r>
      <w:r w:rsidRPr="0010391C">
        <w:rPr>
          <w:rFonts w:ascii="Times New Roman" w:eastAsia="Times New Roman" w:hAnsi="Times New Roman" w:cs="Times New Roman"/>
          <w:sz w:val="24"/>
          <w:lang w:val="en-US" w:eastAsia="ru-RU" w:bidi="ru-RU"/>
        </w:rPr>
        <w:t>.</w:t>
      </w:r>
      <w:r w:rsidRPr="00FB0F6E">
        <w:rPr>
          <w:rFonts w:ascii="Times New Roman" w:eastAsia="Times New Roman" w:hAnsi="Times New Roman" w:cs="Times New Roman"/>
          <w:sz w:val="24"/>
          <w:lang w:eastAsia="ru-RU" w:bidi="ru-RU"/>
        </w:rPr>
        <w:t>л</w:t>
      </w:r>
      <w:r w:rsidRPr="0010391C">
        <w:rPr>
          <w:rFonts w:ascii="Times New Roman" w:eastAsia="Times New Roman" w:hAnsi="Times New Roman" w:cs="Times New Roman"/>
          <w:sz w:val="24"/>
          <w:lang w:val="en-US" w:eastAsia="ru-RU" w:bidi="ru-RU"/>
        </w:rPr>
        <w:t>.</w:t>
      </w:r>
      <w:r w:rsidRPr="0010391C">
        <w:rPr>
          <w:rFonts w:ascii="Times New Roman" w:eastAsia="Times New Roman" w:hAnsi="Times New Roman" w:cs="Times New Roman"/>
          <w:spacing w:val="-5"/>
          <w:sz w:val="24"/>
          <w:lang w:val="en-US" w:eastAsia="ru-RU" w:bidi="ru-RU"/>
        </w:rPr>
        <w:t xml:space="preserve"> </w:t>
      </w:r>
    </w:p>
    <w:p w14:paraId="7C70A9E4" w14:textId="154BA751" w:rsidR="00AD1FCA" w:rsidRPr="00FB0F6E" w:rsidRDefault="00AD1FCA" w:rsidP="006210BF">
      <w:pPr>
        <w:widowControl w:val="0"/>
        <w:autoSpaceDE w:val="0"/>
        <w:autoSpaceDN w:val="0"/>
        <w:spacing w:before="160" w:after="0" w:line="240" w:lineRule="auto"/>
        <w:ind w:right="847"/>
        <w:jc w:val="right"/>
        <w:rPr>
          <w:rFonts w:ascii="Times New Roman" w:eastAsia="Times New Roman" w:hAnsi="Times New Roman" w:cs="Times New Roman"/>
          <w:sz w:val="24"/>
          <w:lang w:eastAsia="ru-RU" w:bidi="ru-RU"/>
        </w:rPr>
      </w:pPr>
      <w:r w:rsidRPr="00FB0F6E">
        <w:rPr>
          <w:rFonts w:ascii="Times New Roman" w:eastAsia="Times New Roman" w:hAnsi="Times New Roman" w:cs="Times New Roman"/>
          <w:sz w:val="24"/>
          <w:lang w:eastAsia="ru-RU" w:bidi="ru-RU"/>
        </w:rPr>
        <w:t xml:space="preserve">© </w:t>
      </w:r>
      <w:r>
        <w:rPr>
          <w:rFonts w:ascii="Times New Roman" w:eastAsia="Times New Roman" w:hAnsi="Times New Roman" w:cs="Times New Roman"/>
          <w:sz w:val="24"/>
          <w:lang w:eastAsia="ru-RU" w:bidi="ru-RU"/>
        </w:rPr>
        <w:t>Баландина Л.А.,</w:t>
      </w:r>
      <w:r w:rsidR="006D2787">
        <w:rPr>
          <w:rFonts w:ascii="Times New Roman" w:eastAsia="Times New Roman" w:hAnsi="Times New Roman" w:cs="Times New Roman"/>
          <w:sz w:val="24"/>
          <w:lang w:eastAsia="ru-RU" w:bidi="ru-RU"/>
        </w:rPr>
        <w:t xml:space="preserve"> Ганина Е.В.</w:t>
      </w:r>
      <w:proofErr w:type="gramStart"/>
      <w:r w:rsidR="006D2787">
        <w:rPr>
          <w:rFonts w:ascii="Times New Roman" w:eastAsia="Times New Roman" w:hAnsi="Times New Roman" w:cs="Times New Roman"/>
          <w:sz w:val="24"/>
          <w:lang w:eastAsia="ru-RU" w:bidi="ru-RU"/>
        </w:rPr>
        <w:t xml:space="preserve">, </w:t>
      </w:r>
      <w:r>
        <w:rPr>
          <w:rFonts w:ascii="Times New Roman" w:eastAsia="Times New Roman" w:hAnsi="Times New Roman" w:cs="Times New Roman"/>
          <w:sz w:val="24"/>
          <w:lang w:eastAsia="ru-RU" w:bidi="ru-RU"/>
        </w:rPr>
        <w:t xml:space="preserve"> Малюгина</w:t>
      </w:r>
      <w:proofErr w:type="gramEnd"/>
      <w:r>
        <w:rPr>
          <w:rFonts w:ascii="Times New Roman" w:eastAsia="Times New Roman" w:hAnsi="Times New Roman" w:cs="Times New Roman"/>
          <w:sz w:val="24"/>
          <w:lang w:eastAsia="ru-RU" w:bidi="ru-RU"/>
        </w:rPr>
        <w:t xml:space="preserve"> Н.М., Полякова Р.И.</w:t>
      </w:r>
      <w:r w:rsidRPr="00FB0F6E">
        <w:rPr>
          <w:rFonts w:ascii="Times New Roman" w:eastAsia="Times New Roman" w:hAnsi="Times New Roman" w:cs="Times New Roman"/>
          <w:spacing w:val="-13"/>
          <w:sz w:val="24"/>
          <w:lang w:eastAsia="ru-RU" w:bidi="ru-RU"/>
        </w:rPr>
        <w:t xml:space="preserve"> </w:t>
      </w:r>
      <w:r w:rsidRPr="00FB0F6E">
        <w:rPr>
          <w:rFonts w:ascii="Times New Roman" w:eastAsia="Times New Roman" w:hAnsi="Times New Roman" w:cs="Times New Roman"/>
          <w:sz w:val="24"/>
          <w:lang w:eastAsia="ru-RU" w:bidi="ru-RU"/>
        </w:rPr>
        <w:t>202</w:t>
      </w:r>
      <w:r>
        <w:rPr>
          <w:rFonts w:ascii="Times New Roman" w:eastAsia="Times New Roman" w:hAnsi="Times New Roman" w:cs="Times New Roman"/>
          <w:sz w:val="24"/>
          <w:lang w:eastAsia="ru-RU" w:bidi="ru-RU"/>
        </w:rPr>
        <w:t>1</w:t>
      </w:r>
    </w:p>
    <w:p w14:paraId="09329774" w14:textId="77777777" w:rsidR="00AD1FCA" w:rsidRDefault="00AD1FCA" w:rsidP="00AD1FCA">
      <w:pPr>
        <w:widowControl w:val="0"/>
        <w:autoSpaceDE w:val="0"/>
        <w:autoSpaceDN w:val="0"/>
        <w:spacing w:after="0" w:line="240" w:lineRule="auto"/>
        <w:ind w:right="847"/>
        <w:jc w:val="right"/>
        <w:rPr>
          <w:rFonts w:ascii="Times New Roman" w:eastAsia="Times New Roman" w:hAnsi="Times New Roman" w:cs="Times New Roman"/>
          <w:b/>
          <w:bCs/>
          <w:color w:val="000000"/>
          <w:sz w:val="24"/>
          <w:szCs w:val="24"/>
          <w:lang w:eastAsia="en-GB"/>
        </w:rPr>
      </w:pPr>
      <w:r w:rsidRPr="00FB0F6E">
        <w:rPr>
          <w:rFonts w:ascii="Times New Roman" w:eastAsia="Times New Roman" w:hAnsi="Times New Roman" w:cs="Times New Roman"/>
          <w:sz w:val="24"/>
          <w:lang w:eastAsia="ru-RU" w:bidi="ru-RU"/>
        </w:rPr>
        <w:t xml:space="preserve">© </w:t>
      </w:r>
      <w:proofErr w:type="spellStart"/>
      <w:r w:rsidRPr="00FB0F6E">
        <w:rPr>
          <w:rFonts w:ascii="Times New Roman" w:eastAsia="Times New Roman" w:hAnsi="Times New Roman" w:cs="Times New Roman"/>
          <w:sz w:val="24"/>
          <w:lang w:eastAsia="ru-RU" w:bidi="ru-RU"/>
        </w:rPr>
        <w:t>Финуниверситет</w:t>
      </w:r>
      <w:proofErr w:type="spellEnd"/>
      <w:r w:rsidRPr="00FB0F6E">
        <w:rPr>
          <w:rFonts w:ascii="Times New Roman" w:eastAsia="Times New Roman" w:hAnsi="Times New Roman" w:cs="Times New Roman"/>
          <w:sz w:val="24"/>
          <w:lang w:eastAsia="ru-RU" w:bidi="ru-RU"/>
        </w:rPr>
        <w:t>,</w:t>
      </w:r>
      <w:r w:rsidRPr="00FB0F6E">
        <w:rPr>
          <w:rFonts w:ascii="Times New Roman" w:eastAsia="Times New Roman" w:hAnsi="Times New Roman" w:cs="Times New Roman"/>
          <w:spacing w:val="-8"/>
          <w:sz w:val="24"/>
          <w:lang w:eastAsia="ru-RU" w:bidi="ru-RU"/>
        </w:rPr>
        <w:t xml:space="preserve"> </w:t>
      </w:r>
      <w:r w:rsidRPr="00FB0F6E">
        <w:rPr>
          <w:rFonts w:ascii="Times New Roman" w:eastAsia="Times New Roman" w:hAnsi="Times New Roman" w:cs="Times New Roman"/>
          <w:sz w:val="24"/>
          <w:lang w:eastAsia="ru-RU" w:bidi="ru-RU"/>
        </w:rPr>
        <w:t>202</w:t>
      </w:r>
      <w:r>
        <w:rPr>
          <w:rFonts w:ascii="Times New Roman" w:eastAsia="Times New Roman" w:hAnsi="Times New Roman" w:cs="Times New Roman"/>
          <w:sz w:val="24"/>
          <w:lang w:eastAsia="ru-RU" w:bidi="ru-RU"/>
        </w:rPr>
        <w:t>1</w:t>
      </w:r>
    </w:p>
    <w:p w14:paraId="3F6C9D3A" w14:textId="77777777" w:rsidR="00F440BC" w:rsidRPr="0068601E" w:rsidRDefault="00F440BC" w:rsidP="00DD081C">
      <w:pPr>
        <w:rPr>
          <w:rFonts w:ascii="Times New Roman" w:eastAsia="Times New Roman" w:hAnsi="Times New Roman" w:cs="Times New Roman"/>
          <w:b/>
          <w:bCs/>
          <w:strike/>
          <w:color w:val="000000"/>
          <w:sz w:val="24"/>
          <w:szCs w:val="24"/>
          <w:lang w:eastAsia="en-GB"/>
        </w:rPr>
      </w:pPr>
    </w:p>
    <w:p w14:paraId="2083379D" w14:textId="636CAC4A" w:rsidR="00DD081C" w:rsidRPr="006210BF" w:rsidRDefault="006210BF" w:rsidP="006210BF">
      <w:pPr>
        <w:jc w:val="center"/>
        <w:rPr>
          <w:rFonts w:ascii="Times New Roman" w:eastAsia="Times New Roman" w:hAnsi="Times New Roman" w:cs="Times New Roman"/>
          <w:b/>
          <w:bCs/>
          <w:color w:val="000000" w:themeColor="text1"/>
          <w:sz w:val="24"/>
          <w:szCs w:val="24"/>
          <w:lang w:eastAsia="en-GB"/>
        </w:rPr>
      </w:pPr>
      <w:r w:rsidRPr="006210BF">
        <w:rPr>
          <w:rFonts w:ascii="Times New Roman" w:eastAsia="Times New Roman" w:hAnsi="Times New Roman" w:cs="Times New Roman"/>
          <w:b/>
          <w:bCs/>
          <w:color w:val="000000" w:themeColor="text1"/>
          <w:sz w:val="24"/>
          <w:szCs w:val="24"/>
          <w:lang w:eastAsia="en-GB"/>
        </w:rPr>
        <w:lastRenderedPageBreak/>
        <w:t>Содержание</w:t>
      </w:r>
    </w:p>
    <w:tbl>
      <w:tblPr>
        <w:tblW w:w="0" w:type="auto"/>
        <w:tblCellMar>
          <w:top w:w="15" w:type="dxa"/>
          <w:left w:w="15" w:type="dxa"/>
          <w:bottom w:w="15" w:type="dxa"/>
          <w:right w:w="15" w:type="dxa"/>
        </w:tblCellMar>
        <w:tblLook w:val="04A0" w:firstRow="1" w:lastRow="0" w:firstColumn="1" w:lastColumn="0" w:noHBand="0" w:noVBand="1"/>
      </w:tblPr>
      <w:tblGrid>
        <w:gridCol w:w="8560"/>
        <w:gridCol w:w="456"/>
      </w:tblGrid>
      <w:tr w:rsidR="007C62A8" w:rsidRPr="003D1428" w14:paraId="175AA22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4AF1" w14:textId="585D953C" w:rsidR="007C62A8" w:rsidRPr="003D1428" w:rsidRDefault="007C62A8" w:rsidP="0035351F">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3FF01" w14:textId="2DAB24F4" w:rsidR="007C62A8" w:rsidRPr="003D1428" w:rsidRDefault="00A858CB" w:rsidP="0035351F">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5</w:t>
            </w:r>
          </w:p>
        </w:tc>
      </w:tr>
      <w:tr w:rsidR="00DD081C" w:rsidRPr="003D1428" w14:paraId="6103D34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8B2CEE" w14:textId="77777777" w:rsidR="00DD081C" w:rsidRPr="003D1428" w:rsidRDefault="00DD081C" w:rsidP="0035351F">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77297" w14:textId="19B56562" w:rsidR="00DD081C" w:rsidRPr="003D1428" w:rsidRDefault="00A858CB"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w:t>
            </w:r>
          </w:p>
        </w:tc>
      </w:tr>
      <w:tr w:rsidR="008E7B95" w:rsidRPr="003D1428" w14:paraId="22720003"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8E7A4" w14:textId="0A773362" w:rsidR="008E7B95" w:rsidRPr="008E7B95" w:rsidRDefault="008E7B95" w:rsidP="0035351F">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B2B89" w14:textId="081B4594" w:rsidR="008E7B95" w:rsidRDefault="00350C30"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w:t>
            </w:r>
          </w:p>
        </w:tc>
      </w:tr>
      <w:tr w:rsidR="00DD081C" w:rsidRPr="003D1428" w14:paraId="1F79141D"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E7056" w14:textId="77777777" w:rsidR="00DD081C" w:rsidRPr="003D1428" w:rsidRDefault="00DD081C" w:rsidP="0035351F">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89000" w14:textId="2092EE67" w:rsidR="00DD081C" w:rsidRPr="003D1428" w:rsidRDefault="00350C30"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w:t>
            </w:r>
          </w:p>
        </w:tc>
      </w:tr>
      <w:tr w:rsidR="008E7B95" w:rsidRPr="003D1428" w14:paraId="31D52C0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0119D" w14:textId="353E6844" w:rsidR="008E7B95" w:rsidRPr="008E7B95" w:rsidRDefault="008E7B95" w:rsidP="0035351F">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07213" w14:textId="41CE0C1F" w:rsidR="008E7B95" w:rsidRDefault="00350C30"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DD081C" w:rsidRPr="003D1428" w14:paraId="6FFD29F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55449"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F2D63" w14:textId="456DD730" w:rsidR="00DD081C" w:rsidRPr="003D1428" w:rsidRDefault="00350C30"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r>
      <w:tr w:rsidR="00DD081C" w:rsidRPr="003D1428" w14:paraId="009267A6"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41164B"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1226D" w14:textId="6FF17857" w:rsidR="00DD081C" w:rsidRPr="003D1428" w:rsidRDefault="00350C30"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15</w:t>
            </w:r>
          </w:p>
        </w:tc>
      </w:tr>
      <w:tr w:rsidR="00DD081C" w:rsidRPr="003D1428" w14:paraId="0FBA5E2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EF9B1"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DB01E" w14:textId="01B66481" w:rsidR="00DD081C" w:rsidRPr="003D1428" w:rsidRDefault="00350C30"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20</w:t>
            </w:r>
          </w:p>
        </w:tc>
      </w:tr>
      <w:tr w:rsidR="00DD081C" w:rsidRPr="003D1428" w14:paraId="276B6FB5"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AAF64"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79C7E" w14:textId="282587FD" w:rsidR="00DD081C" w:rsidRPr="003D1428" w:rsidRDefault="0038250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22</w:t>
            </w:r>
          </w:p>
        </w:tc>
      </w:tr>
      <w:tr w:rsidR="00DD081C" w:rsidRPr="003D1428" w14:paraId="2AD1BF91"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935BD" w14:textId="6B35EF4B" w:rsidR="00DD081C" w:rsidRPr="003D1428" w:rsidRDefault="00DD081C" w:rsidP="006542B9">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основной</w:t>
            </w:r>
            <w:r w:rsidR="006542B9">
              <w:rPr>
                <w:rFonts w:ascii="Times New Roman" w:eastAsia="Times New Roman" w:hAnsi="Times New Roman" w:cs="Times New Roman"/>
                <w:color w:val="000000"/>
                <w:sz w:val="24"/>
                <w:szCs w:val="24"/>
                <w:lang w:eastAsia="en-GB"/>
              </w:rPr>
              <w:t xml:space="preserve"> </w:t>
            </w:r>
            <w:r w:rsidRPr="003D1428">
              <w:rPr>
                <w:rFonts w:ascii="Times New Roman" w:eastAsia="Times New Roman" w:hAnsi="Times New Roman" w:cs="Times New Roman"/>
                <w:color w:val="000000"/>
                <w:sz w:val="24"/>
                <w:szCs w:val="24"/>
                <w:lang w:eastAsia="en-GB"/>
              </w:rPr>
              <w:t>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F7C55" w14:textId="1C63A149" w:rsidR="00DD081C" w:rsidRPr="003D1428" w:rsidRDefault="00350C30"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29</w:t>
            </w:r>
          </w:p>
        </w:tc>
      </w:tr>
      <w:tr w:rsidR="00DD081C" w:rsidRPr="003D1428" w14:paraId="407644FA"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CD6EE" w14:textId="63A31665" w:rsidR="00DD081C" w:rsidRPr="003D1428" w:rsidRDefault="00DD081C" w:rsidP="00DD081C">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E26E1" w14:textId="73956822" w:rsidR="00DD081C" w:rsidRPr="003D1428" w:rsidRDefault="0038250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31</w:t>
            </w:r>
          </w:p>
        </w:tc>
      </w:tr>
      <w:tr w:rsidR="00DD081C" w:rsidRPr="003D1428" w14:paraId="504AE0E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AC803" w14:textId="33FC07F6" w:rsidR="00DD081C" w:rsidRPr="003D1428" w:rsidRDefault="00DD081C" w:rsidP="00DD081C">
            <w:pPr>
              <w:jc w:val="both"/>
              <w:rPr>
                <w:rFonts w:ascii="Times New Roman" w:hAnsi="Times New Roman" w:cs="Times New Roman"/>
                <w:color w:val="000000"/>
                <w:sz w:val="24"/>
                <w:szCs w:val="24"/>
                <w:lang w:eastAsia="en-GB"/>
              </w:rPr>
            </w:pPr>
            <w:r w:rsidRPr="003D1428">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7F47B" w14:textId="2070C475" w:rsidR="00DD081C" w:rsidRPr="003D1428" w:rsidRDefault="00350C30"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32</w:t>
            </w:r>
          </w:p>
        </w:tc>
      </w:tr>
      <w:tr w:rsidR="00DD081C" w:rsidRPr="003D1428" w14:paraId="2F4804BE"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547BD" w14:textId="1C03BE68" w:rsidR="00DD081C" w:rsidRPr="003D1428" w:rsidRDefault="00DD081C" w:rsidP="00B8220E">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DF1F5" w14:textId="44F7095E" w:rsidR="00DD081C" w:rsidRPr="003D1428" w:rsidRDefault="00382501"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r>
      <w:tr w:rsidR="00DD081C" w:rsidRPr="003D1428" w14:paraId="1BE0550C"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E892E" w14:textId="5D6B9CF0" w:rsidR="00DD081C" w:rsidRPr="003D1428" w:rsidRDefault="00DD081C" w:rsidP="00DD081C">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17131" w14:textId="395FD948" w:rsidR="00DD081C" w:rsidRPr="003D1428" w:rsidRDefault="00EB1726"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w:t>
            </w:r>
          </w:p>
        </w:tc>
      </w:tr>
    </w:tbl>
    <w:p w14:paraId="1A478FA9" w14:textId="52A1E140" w:rsidR="0065467F" w:rsidRDefault="0065467F"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274B2759" w14:textId="28756858" w:rsidR="00AD1FCA" w:rsidRDefault="00AD1FCA"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54F4D408" w14:textId="77777777" w:rsidR="00350C30" w:rsidRDefault="00350C30" w:rsidP="00350C30">
      <w:pPr>
        <w:jc w:val="both"/>
        <w:rPr>
          <w:rFonts w:ascii="Times New Roman" w:eastAsia="Times New Roman" w:hAnsi="Times New Roman" w:cs="Times New Roman"/>
          <w:sz w:val="24"/>
          <w:highlight w:val="yellow"/>
          <w:lang w:eastAsia="ru-RU" w:bidi="ru-RU"/>
        </w:rPr>
      </w:pPr>
    </w:p>
    <w:p w14:paraId="0131386A" w14:textId="17E1FFF3" w:rsidR="00FD5F97" w:rsidRDefault="00FD5F97" w:rsidP="00350C30">
      <w:pPr>
        <w:jc w:val="center"/>
        <w:rPr>
          <w:rFonts w:ascii="Times New Roman" w:eastAsia="Times New Roman" w:hAnsi="Times New Roman" w:cs="Times New Roman"/>
          <w:b/>
          <w:bCs/>
          <w:color w:val="000000"/>
          <w:sz w:val="28"/>
          <w:szCs w:val="28"/>
          <w:lang w:eastAsia="en-GB"/>
        </w:rPr>
      </w:pPr>
    </w:p>
    <w:p w14:paraId="5424BF8E" w14:textId="77777777" w:rsidR="0010391C" w:rsidRDefault="0010391C" w:rsidP="00350C30">
      <w:pPr>
        <w:jc w:val="center"/>
        <w:rPr>
          <w:rFonts w:ascii="Times New Roman" w:eastAsia="Times New Roman" w:hAnsi="Times New Roman" w:cs="Times New Roman"/>
          <w:b/>
          <w:bCs/>
          <w:color w:val="000000"/>
          <w:sz w:val="28"/>
          <w:szCs w:val="28"/>
          <w:lang w:eastAsia="en-GB"/>
        </w:rPr>
      </w:pPr>
    </w:p>
    <w:p w14:paraId="584DE956" w14:textId="77777777" w:rsidR="00FD5F97" w:rsidRDefault="00FD5F97" w:rsidP="00350C30">
      <w:pPr>
        <w:jc w:val="center"/>
        <w:rPr>
          <w:rFonts w:ascii="Times New Roman" w:eastAsia="Times New Roman" w:hAnsi="Times New Roman" w:cs="Times New Roman"/>
          <w:b/>
          <w:bCs/>
          <w:color w:val="000000"/>
          <w:sz w:val="28"/>
          <w:szCs w:val="28"/>
          <w:lang w:eastAsia="en-GB"/>
        </w:rPr>
      </w:pPr>
    </w:p>
    <w:p w14:paraId="374FE450" w14:textId="4F772008" w:rsidR="00935B12" w:rsidRPr="00907B70" w:rsidRDefault="00935B12" w:rsidP="00350C30">
      <w:pPr>
        <w:jc w:val="center"/>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lastRenderedPageBreak/>
        <w:t>1. Наименование дисциплины</w:t>
      </w:r>
    </w:p>
    <w:p w14:paraId="47F8885A" w14:textId="08707183" w:rsidR="00935B12" w:rsidRPr="00907B70" w:rsidRDefault="00FB35C8" w:rsidP="00935B12">
      <w:pPr>
        <w:suppressAutoHyphens/>
        <w:spacing w:after="0" w:line="240" w:lineRule="auto"/>
        <w:jc w:val="both"/>
        <w:rPr>
          <w:rFonts w:ascii="Times New Roman" w:eastAsia="Times New Roman" w:hAnsi="Times New Roman" w:cs="Times New Roman"/>
          <w:sz w:val="28"/>
          <w:szCs w:val="28"/>
          <w:lang w:eastAsia="ar-SA"/>
        </w:rPr>
      </w:pPr>
      <w:r w:rsidRPr="00907B70">
        <w:rPr>
          <w:rFonts w:ascii="Times New Roman" w:eastAsia="Times New Roman" w:hAnsi="Times New Roman" w:cs="Times New Roman"/>
          <w:sz w:val="28"/>
          <w:szCs w:val="28"/>
          <w:lang w:eastAsia="ar-SA"/>
        </w:rPr>
        <w:t>«</w:t>
      </w:r>
      <w:r w:rsidR="00B61A42" w:rsidRPr="00907B70">
        <w:rPr>
          <w:rFonts w:ascii="Times New Roman" w:hAnsi="Times New Roman" w:cs="Times New Roman"/>
          <w:sz w:val="28"/>
          <w:szCs w:val="28"/>
        </w:rPr>
        <w:t>Основы деловой и публичной комм</w:t>
      </w:r>
      <w:r w:rsidR="00963701" w:rsidRPr="00907B70">
        <w:rPr>
          <w:rFonts w:ascii="Times New Roman" w:hAnsi="Times New Roman" w:cs="Times New Roman"/>
          <w:sz w:val="28"/>
          <w:szCs w:val="28"/>
        </w:rPr>
        <w:t>уникации в профессиональной дея</w:t>
      </w:r>
      <w:r w:rsidR="00B61A42" w:rsidRPr="00907B70">
        <w:rPr>
          <w:rFonts w:ascii="Times New Roman" w:hAnsi="Times New Roman" w:cs="Times New Roman"/>
          <w:sz w:val="28"/>
          <w:szCs w:val="28"/>
        </w:rPr>
        <w:t>тельности</w:t>
      </w:r>
      <w:r w:rsidR="00963701" w:rsidRPr="00907B70">
        <w:rPr>
          <w:rFonts w:ascii="Times New Roman" w:hAnsi="Times New Roman" w:cs="Times New Roman"/>
          <w:sz w:val="28"/>
          <w:szCs w:val="28"/>
        </w:rPr>
        <w:t>»</w:t>
      </w:r>
    </w:p>
    <w:p w14:paraId="6E69B6B5" w14:textId="77777777" w:rsidR="00FB35C8" w:rsidRPr="00907B70" w:rsidRDefault="00FB35C8" w:rsidP="00935B12">
      <w:pPr>
        <w:suppressAutoHyphens/>
        <w:spacing w:after="0" w:line="240" w:lineRule="auto"/>
        <w:jc w:val="both"/>
        <w:rPr>
          <w:rFonts w:ascii="Times New Roman" w:eastAsia="Times New Roman" w:hAnsi="Times New Roman" w:cs="Calibri"/>
          <w:sz w:val="28"/>
          <w:szCs w:val="28"/>
          <w:lang w:eastAsia="ar-SA"/>
        </w:rPr>
      </w:pPr>
    </w:p>
    <w:p w14:paraId="051DB28A" w14:textId="77777777" w:rsidR="00676E9C" w:rsidRPr="00907B70" w:rsidRDefault="00935B12" w:rsidP="00676E9C">
      <w:pPr>
        <w:ind w:firstLine="709"/>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F766917" w14:textId="424DFDD8" w:rsidR="00963701" w:rsidRDefault="00963701" w:rsidP="00DB3F8E">
      <w:pPr>
        <w:ind w:firstLine="709"/>
        <w:jc w:val="both"/>
        <w:rPr>
          <w:rFonts w:ascii="Times New Roman" w:hAnsi="Times New Roman" w:cs="Times New Roman"/>
          <w:sz w:val="28"/>
          <w:szCs w:val="28"/>
        </w:rPr>
      </w:pPr>
    </w:p>
    <w:tbl>
      <w:tblPr>
        <w:tblStyle w:val="afa"/>
        <w:tblW w:w="0" w:type="auto"/>
        <w:tblLook w:val="04A0" w:firstRow="1" w:lastRow="0" w:firstColumn="1" w:lastColumn="0" w:noHBand="0" w:noVBand="1"/>
      </w:tblPr>
      <w:tblGrid>
        <w:gridCol w:w="988"/>
        <w:gridCol w:w="2268"/>
        <w:gridCol w:w="2500"/>
        <w:gridCol w:w="3260"/>
      </w:tblGrid>
      <w:tr w:rsidR="00A23A9C" w14:paraId="2F18845B" w14:textId="77777777" w:rsidTr="00BB2C3B">
        <w:tc>
          <w:tcPr>
            <w:tcW w:w="988" w:type="dxa"/>
          </w:tcPr>
          <w:p w14:paraId="1F8E2B09" w14:textId="4C514FC5" w:rsidR="00A23A9C" w:rsidRDefault="00A23A9C" w:rsidP="00A23A9C">
            <w:pPr>
              <w:jc w:val="both"/>
              <w:rPr>
                <w:sz w:val="24"/>
                <w:szCs w:val="24"/>
              </w:rPr>
            </w:pPr>
            <w:r>
              <w:rPr>
                <w:spacing w:val="1"/>
              </w:rPr>
              <w:t>Код компетен</w:t>
            </w:r>
            <w:r w:rsidR="00BB2C3B">
              <w:rPr>
                <w:spacing w:val="1"/>
              </w:rPr>
              <w:t>ции</w:t>
            </w:r>
            <w:r w:rsidRPr="00054EEA">
              <w:rPr>
                <w:spacing w:val="1"/>
                <w:sz w:val="24"/>
                <w:szCs w:val="24"/>
              </w:rPr>
              <w:t xml:space="preserve"> </w:t>
            </w:r>
          </w:p>
          <w:p w14:paraId="1C21DC12" w14:textId="53C708D1" w:rsidR="00A23A9C" w:rsidRDefault="00A23A9C" w:rsidP="00A23A9C">
            <w:pPr>
              <w:jc w:val="both"/>
              <w:rPr>
                <w:sz w:val="28"/>
                <w:szCs w:val="28"/>
              </w:rPr>
            </w:pPr>
          </w:p>
        </w:tc>
        <w:tc>
          <w:tcPr>
            <w:tcW w:w="2268" w:type="dxa"/>
          </w:tcPr>
          <w:p w14:paraId="2A00F7B8" w14:textId="77777777" w:rsidR="00BB2C3B" w:rsidRDefault="00A23A9C" w:rsidP="00BB2C3B">
            <w:pPr>
              <w:spacing w:after="0" w:line="240" w:lineRule="auto"/>
              <w:jc w:val="both"/>
              <w:rPr>
                <w:spacing w:val="-57"/>
                <w:sz w:val="24"/>
                <w:szCs w:val="24"/>
              </w:rPr>
            </w:pPr>
            <w:r w:rsidRPr="00054EEA">
              <w:rPr>
                <w:sz w:val="24"/>
                <w:szCs w:val="24"/>
              </w:rPr>
              <w:t>Наименование</w:t>
            </w:r>
            <w:r w:rsidRPr="00054EEA">
              <w:rPr>
                <w:spacing w:val="-57"/>
                <w:sz w:val="24"/>
                <w:szCs w:val="24"/>
              </w:rPr>
              <w:t xml:space="preserve"> </w:t>
            </w:r>
          </w:p>
          <w:p w14:paraId="5A045769" w14:textId="666E2150" w:rsidR="00A23A9C" w:rsidRDefault="00A23A9C" w:rsidP="00BB2C3B">
            <w:pPr>
              <w:spacing w:after="0" w:line="240" w:lineRule="auto"/>
              <w:jc w:val="both"/>
              <w:rPr>
                <w:sz w:val="28"/>
                <w:szCs w:val="28"/>
              </w:rPr>
            </w:pPr>
            <w:r w:rsidRPr="00054EEA">
              <w:rPr>
                <w:sz w:val="24"/>
                <w:szCs w:val="24"/>
              </w:rPr>
              <w:t>компетенции</w:t>
            </w:r>
          </w:p>
        </w:tc>
        <w:tc>
          <w:tcPr>
            <w:tcW w:w="2500" w:type="dxa"/>
          </w:tcPr>
          <w:p w14:paraId="739A2BD0" w14:textId="18C86593" w:rsidR="00A23A9C" w:rsidRDefault="00A23A9C" w:rsidP="00A23A9C">
            <w:pPr>
              <w:jc w:val="both"/>
              <w:rPr>
                <w:sz w:val="28"/>
                <w:szCs w:val="28"/>
              </w:rPr>
            </w:pPr>
            <w:r w:rsidRPr="00054EEA">
              <w:rPr>
                <w:sz w:val="24"/>
                <w:szCs w:val="24"/>
              </w:rPr>
              <w:t>Индикаторы</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r w:rsidRPr="00054EEA">
              <w:rPr>
                <w:sz w:val="24"/>
                <w:szCs w:val="24"/>
                <w:vertAlign w:val="superscript"/>
              </w:rPr>
              <w:t>1</w:t>
            </w:r>
          </w:p>
        </w:tc>
        <w:tc>
          <w:tcPr>
            <w:tcW w:w="3260" w:type="dxa"/>
          </w:tcPr>
          <w:p w14:paraId="7C8FAE24" w14:textId="65C04382" w:rsidR="00A23A9C" w:rsidRDefault="00A23A9C" w:rsidP="00A23A9C">
            <w:pPr>
              <w:jc w:val="both"/>
              <w:rPr>
                <w:sz w:val="28"/>
                <w:szCs w:val="28"/>
              </w:rPr>
            </w:pPr>
            <w:r w:rsidRPr="00054EEA">
              <w:rPr>
                <w:sz w:val="24"/>
                <w:szCs w:val="24"/>
              </w:rPr>
              <w:t>Результаты обучения (владения</w:t>
            </w:r>
            <w:r w:rsidRPr="00054EEA">
              <w:rPr>
                <w:sz w:val="24"/>
                <w:szCs w:val="24"/>
                <w:vertAlign w:val="superscript"/>
              </w:rPr>
              <w:t>2</w:t>
            </w:r>
            <w:r w:rsidRPr="00054EEA">
              <w:rPr>
                <w:sz w:val="24"/>
                <w:szCs w:val="24"/>
              </w:rPr>
              <w:t>,</w:t>
            </w:r>
            <w:r w:rsidRPr="00054EEA">
              <w:rPr>
                <w:spacing w:val="1"/>
                <w:sz w:val="24"/>
                <w:szCs w:val="24"/>
              </w:rPr>
              <w:t xml:space="preserve"> </w:t>
            </w:r>
            <w:r w:rsidRPr="00054EEA">
              <w:rPr>
                <w:sz w:val="24"/>
                <w:szCs w:val="24"/>
              </w:rPr>
              <w:t>умения</w:t>
            </w:r>
            <w:r w:rsidRPr="00054EEA">
              <w:rPr>
                <w:spacing w:val="-3"/>
                <w:sz w:val="24"/>
                <w:szCs w:val="24"/>
              </w:rPr>
              <w:t xml:space="preserve"> </w:t>
            </w:r>
            <w:r w:rsidRPr="00054EEA">
              <w:rPr>
                <w:sz w:val="24"/>
                <w:szCs w:val="24"/>
              </w:rPr>
              <w:t>и</w:t>
            </w:r>
            <w:r w:rsidRPr="00054EEA">
              <w:rPr>
                <w:spacing w:val="-3"/>
                <w:sz w:val="24"/>
                <w:szCs w:val="24"/>
              </w:rPr>
              <w:t xml:space="preserve"> </w:t>
            </w:r>
            <w:r w:rsidRPr="00054EEA">
              <w:rPr>
                <w:sz w:val="24"/>
                <w:szCs w:val="24"/>
              </w:rPr>
              <w:t>знания),</w:t>
            </w:r>
            <w:r w:rsidRPr="00054EEA">
              <w:rPr>
                <w:spacing w:val="-3"/>
                <w:sz w:val="24"/>
                <w:szCs w:val="24"/>
              </w:rPr>
              <w:t xml:space="preserve"> </w:t>
            </w:r>
            <w:r w:rsidRPr="00054EEA">
              <w:rPr>
                <w:sz w:val="24"/>
                <w:szCs w:val="24"/>
              </w:rPr>
              <w:t>соотнесенные</w:t>
            </w:r>
            <w:r w:rsidRPr="00054EEA">
              <w:rPr>
                <w:spacing w:val="-5"/>
                <w:sz w:val="24"/>
                <w:szCs w:val="24"/>
              </w:rPr>
              <w:t xml:space="preserve"> </w:t>
            </w:r>
            <w:r w:rsidRPr="00054EEA">
              <w:rPr>
                <w:sz w:val="24"/>
                <w:szCs w:val="24"/>
              </w:rPr>
              <w:t>с</w:t>
            </w:r>
            <w:r w:rsidRPr="00054EEA">
              <w:rPr>
                <w:spacing w:val="-57"/>
                <w:sz w:val="24"/>
                <w:szCs w:val="24"/>
              </w:rPr>
              <w:t xml:space="preserve"> </w:t>
            </w:r>
            <w:r w:rsidRPr="00054EEA">
              <w:rPr>
                <w:sz w:val="24"/>
                <w:szCs w:val="24"/>
              </w:rPr>
              <w:t>компетенциями/индикаторами</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r>
      <w:tr w:rsidR="00A23A9C" w14:paraId="58845487" w14:textId="77777777" w:rsidTr="00BB2C3B">
        <w:tc>
          <w:tcPr>
            <w:tcW w:w="988" w:type="dxa"/>
          </w:tcPr>
          <w:p w14:paraId="5A9A527A" w14:textId="015CB927" w:rsidR="00A23A9C" w:rsidRDefault="00A23A9C" w:rsidP="00A23A9C">
            <w:pPr>
              <w:jc w:val="both"/>
              <w:rPr>
                <w:sz w:val="28"/>
                <w:szCs w:val="28"/>
              </w:rPr>
            </w:pPr>
            <w:r w:rsidRPr="00054EEA">
              <w:rPr>
                <w:sz w:val="24"/>
                <w:szCs w:val="24"/>
              </w:rPr>
              <w:t>УК-2</w:t>
            </w:r>
          </w:p>
        </w:tc>
        <w:tc>
          <w:tcPr>
            <w:tcW w:w="2268" w:type="dxa"/>
          </w:tcPr>
          <w:p w14:paraId="2678936F" w14:textId="77777777" w:rsidR="00A23A9C" w:rsidRPr="00054EEA" w:rsidRDefault="00A23A9C" w:rsidP="00A23A9C">
            <w:pPr>
              <w:spacing w:after="0" w:line="240" w:lineRule="auto"/>
              <w:jc w:val="both"/>
              <w:rPr>
                <w:sz w:val="24"/>
                <w:szCs w:val="24"/>
              </w:rPr>
            </w:pPr>
            <w:r>
              <w:rPr>
                <w:sz w:val="24"/>
                <w:szCs w:val="24"/>
              </w:rPr>
              <w:t>Способность применять нормы государс</w:t>
            </w:r>
            <w:r w:rsidRPr="00054EEA">
              <w:rPr>
                <w:sz w:val="24"/>
                <w:szCs w:val="24"/>
              </w:rPr>
              <w:t xml:space="preserve">твенного языка Российской Федерации </w:t>
            </w:r>
          </w:p>
          <w:p w14:paraId="6D5AEDBB" w14:textId="3D2AF3C0" w:rsidR="00A23A9C" w:rsidRDefault="00A23A9C" w:rsidP="00A23A9C">
            <w:pPr>
              <w:jc w:val="both"/>
              <w:rPr>
                <w:sz w:val="28"/>
                <w:szCs w:val="28"/>
              </w:rPr>
            </w:pPr>
            <w:r>
              <w:rPr>
                <w:sz w:val="24"/>
                <w:szCs w:val="24"/>
              </w:rPr>
              <w:t>в устной и письмен</w:t>
            </w:r>
            <w:r w:rsidRPr="00054EEA">
              <w:rPr>
                <w:sz w:val="24"/>
                <w:szCs w:val="24"/>
              </w:rPr>
              <w:t>ной реч</w:t>
            </w:r>
            <w:r>
              <w:rPr>
                <w:sz w:val="24"/>
                <w:szCs w:val="24"/>
              </w:rPr>
              <w:t>и в процессе личной и профессиональной коммуни</w:t>
            </w:r>
            <w:r w:rsidR="003D2200">
              <w:rPr>
                <w:sz w:val="24"/>
                <w:szCs w:val="24"/>
              </w:rPr>
              <w:t>каций</w:t>
            </w:r>
          </w:p>
        </w:tc>
        <w:tc>
          <w:tcPr>
            <w:tcW w:w="2500" w:type="dxa"/>
          </w:tcPr>
          <w:p w14:paraId="36A32E32" w14:textId="5E38A7AA" w:rsidR="00A23A9C" w:rsidRDefault="00A23A9C" w:rsidP="00A23A9C">
            <w:pPr>
              <w:spacing w:after="0" w:line="240" w:lineRule="auto"/>
              <w:rPr>
                <w:sz w:val="24"/>
                <w:szCs w:val="24"/>
              </w:rPr>
            </w:pPr>
            <w:r w:rsidRPr="00054EEA">
              <w:rPr>
                <w:sz w:val="24"/>
                <w:szCs w:val="24"/>
              </w:rPr>
              <w:t xml:space="preserve">1.Использует </w:t>
            </w:r>
            <w:r>
              <w:rPr>
                <w:sz w:val="24"/>
                <w:szCs w:val="24"/>
              </w:rPr>
              <w:t>информационно-коммуника</w:t>
            </w:r>
            <w:r w:rsidRPr="00054EEA">
              <w:rPr>
                <w:sz w:val="24"/>
                <w:szCs w:val="24"/>
              </w:rPr>
              <w:t>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E851227" w14:textId="1F035389" w:rsidR="00B8220E" w:rsidRDefault="00B8220E" w:rsidP="00A23A9C">
            <w:pPr>
              <w:spacing w:after="0" w:line="240" w:lineRule="auto"/>
              <w:rPr>
                <w:sz w:val="24"/>
                <w:szCs w:val="24"/>
              </w:rPr>
            </w:pPr>
          </w:p>
          <w:p w14:paraId="5DA8641E" w14:textId="221EC7C0" w:rsidR="00B8220E" w:rsidRDefault="00B8220E" w:rsidP="00A23A9C">
            <w:pPr>
              <w:spacing w:after="0" w:line="240" w:lineRule="auto"/>
              <w:rPr>
                <w:sz w:val="24"/>
                <w:szCs w:val="24"/>
              </w:rPr>
            </w:pPr>
          </w:p>
          <w:p w14:paraId="11E1D7A3" w14:textId="413B7421" w:rsidR="00B8220E" w:rsidRDefault="00B8220E" w:rsidP="00A23A9C">
            <w:pPr>
              <w:spacing w:after="0" w:line="240" w:lineRule="auto"/>
              <w:rPr>
                <w:sz w:val="24"/>
                <w:szCs w:val="24"/>
              </w:rPr>
            </w:pPr>
          </w:p>
          <w:p w14:paraId="20E2E138" w14:textId="0757ACAC" w:rsidR="00B8220E" w:rsidRDefault="00B8220E" w:rsidP="00A23A9C">
            <w:pPr>
              <w:spacing w:after="0" w:line="240" w:lineRule="auto"/>
              <w:rPr>
                <w:sz w:val="24"/>
                <w:szCs w:val="24"/>
              </w:rPr>
            </w:pPr>
          </w:p>
          <w:p w14:paraId="30D36369" w14:textId="29384270" w:rsidR="00B8220E" w:rsidRDefault="00B8220E" w:rsidP="00A23A9C">
            <w:pPr>
              <w:spacing w:after="0" w:line="240" w:lineRule="auto"/>
              <w:rPr>
                <w:sz w:val="24"/>
                <w:szCs w:val="24"/>
              </w:rPr>
            </w:pPr>
          </w:p>
          <w:p w14:paraId="2D30028A" w14:textId="77777777" w:rsidR="00A23A9C" w:rsidRPr="00054EEA" w:rsidRDefault="00A23A9C" w:rsidP="00A23A9C">
            <w:pPr>
              <w:spacing w:after="0" w:line="240" w:lineRule="auto"/>
              <w:rPr>
                <w:sz w:val="24"/>
                <w:szCs w:val="24"/>
              </w:rPr>
            </w:pPr>
            <w:r w:rsidRPr="00054EEA">
              <w:rPr>
                <w:sz w:val="24"/>
                <w:szCs w:val="24"/>
              </w:rPr>
              <w:t>2. Ведет деловую переписку, учитывая особенности официально-делового стиля и речевого этикета.</w:t>
            </w:r>
          </w:p>
          <w:p w14:paraId="3DC8E801" w14:textId="77777777" w:rsidR="00B8220E" w:rsidRDefault="00B8220E" w:rsidP="00A23A9C">
            <w:pPr>
              <w:spacing w:after="0" w:line="240" w:lineRule="auto"/>
              <w:rPr>
                <w:sz w:val="24"/>
                <w:szCs w:val="24"/>
              </w:rPr>
            </w:pPr>
          </w:p>
          <w:p w14:paraId="631C2D71" w14:textId="77777777" w:rsidR="00B8220E" w:rsidRDefault="00B8220E" w:rsidP="00A23A9C">
            <w:pPr>
              <w:spacing w:after="0" w:line="240" w:lineRule="auto"/>
              <w:rPr>
                <w:sz w:val="24"/>
                <w:szCs w:val="24"/>
              </w:rPr>
            </w:pPr>
          </w:p>
          <w:p w14:paraId="5D329278" w14:textId="77777777" w:rsidR="00B8220E" w:rsidRDefault="00B8220E" w:rsidP="00A23A9C">
            <w:pPr>
              <w:spacing w:after="0" w:line="240" w:lineRule="auto"/>
              <w:rPr>
                <w:sz w:val="24"/>
                <w:szCs w:val="24"/>
              </w:rPr>
            </w:pPr>
          </w:p>
          <w:p w14:paraId="2BB32BBB" w14:textId="77777777" w:rsidR="00B8220E" w:rsidRDefault="00B8220E" w:rsidP="00A23A9C">
            <w:pPr>
              <w:spacing w:after="0" w:line="240" w:lineRule="auto"/>
              <w:rPr>
                <w:sz w:val="24"/>
                <w:szCs w:val="24"/>
              </w:rPr>
            </w:pPr>
          </w:p>
          <w:p w14:paraId="24C6FB0D" w14:textId="77777777" w:rsidR="00B8220E" w:rsidRDefault="00B8220E" w:rsidP="00A23A9C">
            <w:pPr>
              <w:spacing w:after="0" w:line="240" w:lineRule="auto"/>
              <w:rPr>
                <w:sz w:val="24"/>
                <w:szCs w:val="24"/>
              </w:rPr>
            </w:pPr>
          </w:p>
          <w:p w14:paraId="5E0443A2" w14:textId="77777777" w:rsidR="00B8220E" w:rsidRDefault="00B8220E" w:rsidP="00A23A9C">
            <w:pPr>
              <w:spacing w:after="0" w:line="240" w:lineRule="auto"/>
              <w:rPr>
                <w:sz w:val="24"/>
                <w:szCs w:val="24"/>
              </w:rPr>
            </w:pPr>
          </w:p>
          <w:p w14:paraId="21FF826E" w14:textId="77777777" w:rsidR="00B8220E" w:rsidRDefault="00B8220E" w:rsidP="00A23A9C">
            <w:pPr>
              <w:spacing w:after="0" w:line="240" w:lineRule="auto"/>
              <w:rPr>
                <w:sz w:val="24"/>
                <w:szCs w:val="24"/>
              </w:rPr>
            </w:pPr>
          </w:p>
          <w:p w14:paraId="046F2F2A" w14:textId="77777777" w:rsidR="00B8220E" w:rsidRDefault="00B8220E" w:rsidP="00A23A9C">
            <w:pPr>
              <w:spacing w:after="0" w:line="240" w:lineRule="auto"/>
              <w:rPr>
                <w:sz w:val="24"/>
                <w:szCs w:val="24"/>
              </w:rPr>
            </w:pPr>
          </w:p>
          <w:p w14:paraId="3697F300" w14:textId="77777777" w:rsidR="00B8220E" w:rsidRDefault="00B8220E" w:rsidP="00A23A9C">
            <w:pPr>
              <w:spacing w:after="0" w:line="240" w:lineRule="auto"/>
              <w:rPr>
                <w:sz w:val="24"/>
                <w:szCs w:val="24"/>
              </w:rPr>
            </w:pPr>
          </w:p>
          <w:p w14:paraId="25DE41D3" w14:textId="20078623" w:rsidR="00A23A9C" w:rsidRDefault="00A23A9C" w:rsidP="00A23A9C">
            <w:pPr>
              <w:spacing w:after="0" w:line="240" w:lineRule="auto"/>
              <w:rPr>
                <w:sz w:val="24"/>
                <w:szCs w:val="24"/>
              </w:rPr>
            </w:pPr>
            <w:r w:rsidRPr="00054EEA">
              <w:rPr>
                <w:sz w:val="24"/>
                <w:szCs w:val="24"/>
              </w:rPr>
              <w:lastRenderedPageBreak/>
              <w:t>3. Ведет деловые переговоры на государственном языке Российской Федерации.</w:t>
            </w:r>
          </w:p>
          <w:p w14:paraId="5BB1BE29" w14:textId="624122C4" w:rsidR="00B8220E" w:rsidRDefault="00B8220E" w:rsidP="00A23A9C">
            <w:pPr>
              <w:spacing w:after="0" w:line="240" w:lineRule="auto"/>
              <w:rPr>
                <w:sz w:val="24"/>
                <w:szCs w:val="24"/>
              </w:rPr>
            </w:pPr>
          </w:p>
          <w:p w14:paraId="77DF9463" w14:textId="07C5099C" w:rsidR="00B8220E" w:rsidRDefault="00B8220E" w:rsidP="00A23A9C">
            <w:pPr>
              <w:spacing w:after="0" w:line="240" w:lineRule="auto"/>
              <w:rPr>
                <w:sz w:val="24"/>
                <w:szCs w:val="24"/>
              </w:rPr>
            </w:pPr>
          </w:p>
          <w:p w14:paraId="2D0E4D76" w14:textId="06D8727A" w:rsidR="00B8220E" w:rsidRDefault="00B8220E" w:rsidP="00A23A9C">
            <w:pPr>
              <w:spacing w:after="0" w:line="240" w:lineRule="auto"/>
              <w:rPr>
                <w:sz w:val="24"/>
                <w:szCs w:val="24"/>
              </w:rPr>
            </w:pPr>
          </w:p>
          <w:p w14:paraId="38AC5F34" w14:textId="0E9E0D14" w:rsidR="00B8220E" w:rsidRDefault="00B8220E" w:rsidP="00A23A9C">
            <w:pPr>
              <w:spacing w:after="0" w:line="240" w:lineRule="auto"/>
              <w:rPr>
                <w:sz w:val="24"/>
                <w:szCs w:val="24"/>
              </w:rPr>
            </w:pPr>
          </w:p>
          <w:p w14:paraId="60686871" w14:textId="5B9772E6" w:rsidR="00B8220E" w:rsidRDefault="00B8220E" w:rsidP="00A23A9C">
            <w:pPr>
              <w:spacing w:after="0" w:line="240" w:lineRule="auto"/>
              <w:rPr>
                <w:sz w:val="24"/>
                <w:szCs w:val="24"/>
              </w:rPr>
            </w:pPr>
          </w:p>
          <w:p w14:paraId="5C1FCC7A" w14:textId="75005346" w:rsidR="00B8220E" w:rsidRDefault="00B8220E" w:rsidP="00A23A9C">
            <w:pPr>
              <w:spacing w:after="0" w:line="240" w:lineRule="auto"/>
              <w:rPr>
                <w:sz w:val="24"/>
                <w:szCs w:val="24"/>
              </w:rPr>
            </w:pPr>
          </w:p>
          <w:p w14:paraId="3F1AE7D3" w14:textId="5A17767E" w:rsidR="00B8220E" w:rsidRDefault="00B8220E" w:rsidP="00A23A9C">
            <w:pPr>
              <w:spacing w:after="0" w:line="240" w:lineRule="auto"/>
              <w:rPr>
                <w:sz w:val="24"/>
                <w:szCs w:val="24"/>
              </w:rPr>
            </w:pPr>
          </w:p>
          <w:p w14:paraId="59C11B61" w14:textId="3235BC67" w:rsidR="00B8220E" w:rsidRDefault="00B8220E" w:rsidP="00A23A9C">
            <w:pPr>
              <w:spacing w:after="0" w:line="240" w:lineRule="auto"/>
              <w:rPr>
                <w:sz w:val="24"/>
                <w:szCs w:val="24"/>
              </w:rPr>
            </w:pPr>
          </w:p>
          <w:p w14:paraId="545F0FDA" w14:textId="5A7743A4" w:rsidR="00A23A9C" w:rsidRDefault="00A23A9C" w:rsidP="00A23A9C">
            <w:pPr>
              <w:rPr>
                <w:sz w:val="28"/>
                <w:szCs w:val="28"/>
              </w:rPr>
            </w:pPr>
            <w:r w:rsidRPr="00054EEA">
              <w:rPr>
                <w:sz w:val="24"/>
                <w:szCs w:val="24"/>
              </w:rPr>
              <w:t>4. Использует лексик</w:t>
            </w:r>
            <w:r>
              <w:rPr>
                <w:sz w:val="24"/>
                <w:szCs w:val="24"/>
              </w:rPr>
              <w:t>о-грамматические и стилистичес</w:t>
            </w:r>
            <w:r w:rsidRPr="00054EEA">
              <w:rPr>
                <w:sz w:val="24"/>
                <w:szCs w:val="24"/>
              </w:rPr>
              <w:t>кие ресурсы на государственном языке Российской Федерации в за</w:t>
            </w:r>
            <w:r w:rsidR="003D2200">
              <w:rPr>
                <w:sz w:val="24"/>
                <w:szCs w:val="24"/>
              </w:rPr>
              <w:t>висимости от решаемой коммуника</w:t>
            </w:r>
            <w:r w:rsidRPr="00054EEA">
              <w:rPr>
                <w:sz w:val="24"/>
                <w:szCs w:val="24"/>
              </w:rPr>
              <w:t xml:space="preserve">тивной, </w:t>
            </w:r>
            <w:r>
              <w:rPr>
                <w:sz w:val="24"/>
                <w:szCs w:val="24"/>
              </w:rPr>
              <w:t>в том числе профес</w:t>
            </w:r>
            <w:r w:rsidRPr="00054EEA">
              <w:rPr>
                <w:sz w:val="24"/>
                <w:szCs w:val="24"/>
              </w:rPr>
              <w:t>сиональной, задачи.</w:t>
            </w:r>
          </w:p>
        </w:tc>
        <w:tc>
          <w:tcPr>
            <w:tcW w:w="3260" w:type="dxa"/>
          </w:tcPr>
          <w:p w14:paraId="38628216" w14:textId="0699E06D" w:rsidR="00BB2C3B" w:rsidRPr="00054EEA" w:rsidRDefault="00BB2C3B" w:rsidP="00BB2C3B">
            <w:pPr>
              <w:spacing w:after="0" w:line="240" w:lineRule="auto"/>
              <w:ind w:left="57" w:right="57"/>
              <w:jc w:val="both"/>
              <w:rPr>
                <w:sz w:val="24"/>
                <w:szCs w:val="24"/>
              </w:rPr>
            </w:pPr>
            <w:r w:rsidRPr="00054EEA">
              <w:rPr>
                <w:sz w:val="24"/>
                <w:szCs w:val="24"/>
              </w:rPr>
              <w:lastRenderedPageBreak/>
              <w:t xml:space="preserve">1. </w:t>
            </w:r>
            <w:r w:rsidRPr="00054EEA">
              <w:rPr>
                <w:i/>
                <w:sz w:val="24"/>
                <w:szCs w:val="24"/>
              </w:rPr>
              <w:t>знать</w:t>
            </w:r>
            <w:r w:rsidRPr="00054EEA">
              <w:rPr>
                <w:sz w:val="24"/>
                <w:szCs w:val="24"/>
              </w:rPr>
              <w:t>: - теоретические основы организации коммуникации (лингвистический аспект); - структуру стандартных коммуникативных задач на государственном языке Российской Федерации;</w:t>
            </w:r>
          </w:p>
          <w:p w14:paraId="3625574A" w14:textId="77777777" w:rsidR="00BB2C3B" w:rsidRPr="00054EEA" w:rsidRDefault="00BB2C3B" w:rsidP="00BB2C3B">
            <w:pPr>
              <w:spacing w:after="0" w:line="240" w:lineRule="auto"/>
              <w:ind w:left="57" w:right="57"/>
              <w:jc w:val="both"/>
              <w:rPr>
                <w:sz w:val="24"/>
                <w:szCs w:val="24"/>
              </w:rPr>
            </w:pP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грамотного лингвистического оформления сообщений в ситуациях решения стандартных коммуникативных задач;</w:t>
            </w:r>
          </w:p>
          <w:p w14:paraId="0A391F1F" w14:textId="2F1931BD" w:rsidR="00D95E79" w:rsidRDefault="00D95E79" w:rsidP="003D2200">
            <w:pPr>
              <w:spacing w:after="0" w:line="240" w:lineRule="auto"/>
              <w:ind w:right="57"/>
              <w:jc w:val="both"/>
              <w:rPr>
                <w:sz w:val="24"/>
                <w:szCs w:val="24"/>
              </w:rPr>
            </w:pPr>
          </w:p>
          <w:p w14:paraId="7E7CE493" w14:textId="77777777" w:rsidR="00BB2C3B" w:rsidRPr="00054EEA" w:rsidRDefault="00BB2C3B" w:rsidP="00771190">
            <w:pPr>
              <w:spacing w:after="0" w:line="240" w:lineRule="auto"/>
              <w:ind w:right="57"/>
              <w:jc w:val="both"/>
              <w:rPr>
                <w:sz w:val="24"/>
                <w:szCs w:val="24"/>
              </w:rPr>
            </w:pPr>
            <w:r w:rsidRPr="00054EEA">
              <w:rPr>
                <w:sz w:val="24"/>
                <w:szCs w:val="24"/>
              </w:rPr>
              <w:t xml:space="preserve">2. </w:t>
            </w:r>
            <w:r w:rsidRPr="00054EEA">
              <w:rPr>
                <w:i/>
                <w:sz w:val="24"/>
                <w:szCs w:val="24"/>
              </w:rPr>
              <w:t>знать</w:t>
            </w:r>
            <w:r w:rsidRPr="00054EEA">
              <w:rPr>
                <w:sz w:val="24"/>
                <w:szCs w:val="24"/>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1859CBA6" w14:textId="58436E2B" w:rsidR="00BB2C3B" w:rsidRPr="00054EEA" w:rsidRDefault="00BB2C3B" w:rsidP="00BB2C3B">
            <w:pPr>
              <w:spacing w:after="0" w:line="240" w:lineRule="auto"/>
              <w:ind w:left="57" w:right="57"/>
              <w:jc w:val="both"/>
              <w:rPr>
                <w:sz w:val="24"/>
                <w:szCs w:val="24"/>
              </w:rPr>
            </w:pP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грамотного языкового оформления деловых документов;</w:t>
            </w:r>
          </w:p>
          <w:p w14:paraId="51324FDD" w14:textId="77777777" w:rsidR="00D95E79" w:rsidRDefault="00D95E79" w:rsidP="00BB2C3B">
            <w:pPr>
              <w:spacing w:after="0" w:line="240" w:lineRule="auto"/>
              <w:ind w:left="57" w:right="57"/>
              <w:jc w:val="both"/>
              <w:rPr>
                <w:sz w:val="24"/>
                <w:szCs w:val="24"/>
              </w:rPr>
            </w:pPr>
          </w:p>
          <w:p w14:paraId="122EBBE9" w14:textId="77777777" w:rsidR="00D95E79" w:rsidRDefault="00D95E79" w:rsidP="00BB2C3B">
            <w:pPr>
              <w:spacing w:after="0" w:line="240" w:lineRule="auto"/>
              <w:ind w:left="57" w:right="57"/>
              <w:jc w:val="both"/>
              <w:rPr>
                <w:sz w:val="24"/>
                <w:szCs w:val="24"/>
              </w:rPr>
            </w:pPr>
          </w:p>
          <w:p w14:paraId="6A980D9A" w14:textId="77777777" w:rsidR="00BB2C3B" w:rsidRPr="00054EEA" w:rsidRDefault="00BB2C3B" w:rsidP="00771190">
            <w:pPr>
              <w:spacing w:after="0" w:line="240" w:lineRule="auto"/>
              <w:ind w:right="57"/>
              <w:jc w:val="both"/>
              <w:rPr>
                <w:sz w:val="24"/>
                <w:szCs w:val="24"/>
              </w:rPr>
            </w:pPr>
            <w:r w:rsidRPr="00054EEA">
              <w:rPr>
                <w:sz w:val="24"/>
                <w:szCs w:val="24"/>
              </w:rPr>
              <w:lastRenderedPageBreak/>
              <w:t xml:space="preserve">3. </w:t>
            </w:r>
            <w:r w:rsidRPr="00054EEA">
              <w:rPr>
                <w:i/>
                <w:sz w:val="24"/>
                <w:szCs w:val="24"/>
              </w:rPr>
              <w:t>знать</w:t>
            </w:r>
            <w:r w:rsidRPr="00054EEA">
              <w:rPr>
                <w:sz w:val="24"/>
                <w:szCs w:val="24"/>
              </w:rPr>
              <w:t>:</w:t>
            </w:r>
            <w:r w:rsidRPr="00054EEA">
              <w:rPr>
                <w:color w:val="000080"/>
                <w:sz w:val="24"/>
                <w:szCs w:val="24"/>
              </w:rPr>
              <w:t xml:space="preserve"> - </w:t>
            </w:r>
            <w:r w:rsidRPr="00054EEA">
              <w:rPr>
                <w:sz w:val="24"/>
                <w:szCs w:val="24"/>
              </w:rPr>
              <w:t xml:space="preserve"> модели эффективного личного и делового (профессионального) общения в русско- и </w:t>
            </w:r>
            <w:proofErr w:type="spellStart"/>
            <w:r w:rsidRPr="00054EEA">
              <w:rPr>
                <w:sz w:val="24"/>
                <w:szCs w:val="24"/>
              </w:rPr>
              <w:t>мультиязычной</w:t>
            </w:r>
            <w:proofErr w:type="spellEnd"/>
            <w:r w:rsidRPr="00054EEA">
              <w:rPr>
                <w:sz w:val="24"/>
                <w:szCs w:val="24"/>
              </w:rPr>
              <w:t xml:space="preserve"> среде; </w:t>
            </w:r>
          </w:p>
          <w:p w14:paraId="664EB638" w14:textId="77777777" w:rsidR="00BB2C3B" w:rsidRPr="00054EEA" w:rsidRDefault="00BB2C3B" w:rsidP="00BB2C3B">
            <w:pPr>
              <w:spacing w:after="0" w:line="240" w:lineRule="auto"/>
              <w:ind w:left="57" w:right="57"/>
              <w:jc w:val="both"/>
              <w:rPr>
                <w:sz w:val="24"/>
                <w:szCs w:val="24"/>
              </w:rPr>
            </w:pPr>
            <w:r w:rsidRPr="00054EEA">
              <w:rPr>
                <w:i/>
                <w:sz w:val="24"/>
                <w:szCs w:val="24"/>
              </w:rPr>
              <w:t>уметь:</w:t>
            </w:r>
            <w:r w:rsidRPr="00054EEA">
              <w:rPr>
                <w:sz w:val="24"/>
                <w:szCs w:val="24"/>
              </w:rPr>
              <w:t xml:space="preserve"> - демонстрировать адекватное речевое поведение, учитывая эффективные стратегии и тактики поведения в различных ситуациях делового общения;</w:t>
            </w:r>
          </w:p>
          <w:p w14:paraId="6F443E69" w14:textId="64E2ED2C" w:rsidR="00D95E79" w:rsidRDefault="00D95E79" w:rsidP="003D2200">
            <w:pPr>
              <w:spacing w:after="0" w:line="240" w:lineRule="auto"/>
              <w:ind w:right="57"/>
              <w:jc w:val="both"/>
              <w:rPr>
                <w:sz w:val="24"/>
                <w:szCs w:val="24"/>
              </w:rPr>
            </w:pPr>
          </w:p>
          <w:p w14:paraId="36B585AE" w14:textId="77777777" w:rsidR="00BB2C3B" w:rsidRPr="00054EEA" w:rsidRDefault="00BB2C3B" w:rsidP="00771190">
            <w:pPr>
              <w:spacing w:after="0" w:line="240" w:lineRule="auto"/>
              <w:ind w:right="57"/>
              <w:jc w:val="both"/>
              <w:rPr>
                <w:sz w:val="24"/>
                <w:szCs w:val="24"/>
              </w:rPr>
            </w:pPr>
            <w:r w:rsidRPr="00054EEA">
              <w:rPr>
                <w:sz w:val="24"/>
                <w:szCs w:val="24"/>
              </w:rPr>
              <w:t xml:space="preserve">4. </w:t>
            </w:r>
            <w:r w:rsidRPr="00054EEA">
              <w:rPr>
                <w:i/>
                <w:sz w:val="24"/>
                <w:szCs w:val="24"/>
              </w:rPr>
              <w:t>знать:</w:t>
            </w:r>
            <w:r w:rsidRPr="00054EEA">
              <w:rPr>
                <w:sz w:val="24"/>
                <w:szCs w:val="24"/>
              </w:rPr>
              <w:t xml:space="preserve"> - лексико-грамматические и стилистические ресурсы русского   литературного языка, профессиональных </w:t>
            </w:r>
            <w:proofErr w:type="spellStart"/>
            <w:r w:rsidRPr="00054EEA">
              <w:rPr>
                <w:sz w:val="24"/>
                <w:szCs w:val="24"/>
              </w:rPr>
              <w:t>подстилей</w:t>
            </w:r>
            <w:proofErr w:type="spellEnd"/>
            <w:r w:rsidRPr="00054EEA">
              <w:rPr>
                <w:sz w:val="24"/>
                <w:szCs w:val="24"/>
              </w:rPr>
              <w:t>;</w:t>
            </w:r>
          </w:p>
          <w:p w14:paraId="6CD639B4" w14:textId="77777777" w:rsidR="00BB2C3B" w:rsidRPr="00054EEA" w:rsidRDefault="00BB2C3B" w:rsidP="00BB2C3B">
            <w:pPr>
              <w:spacing w:after="0" w:line="240" w:lineRule="auto"/>
              <w:ind w:left="57" w:right="57"/>
              <w:jc w:val="both"/>
              <w:rPr>
                <w:sz w:val="24"/>
                <w:szCs w:val="24"/>
              </w:rPr>
            </w:pPr>
            <w:r w:rsidRPr="00054EEA">
              <w:rPr>
                <w:i/>
                <w:sz w:val="24"/>
                <w:szCs w:val="24"/>
              </w:rPr>
              <w:t>уметь:</w:t>
            </w:r>
            <w:r w:rsidRPr="00054EEA">
              <w:rPr>
                <w:sz w:val="24"/>
                <w:szCs w:val="24"/>
              </w:rPr>
              <w:t xml:space="preserve"> - анализировать и создавать устные и письменные тексты с учетом сферы общения, решаемой коммуникативной задачи;</w:t>
            </w:r>
          </w:p>
          <w:p w14:paraId="5DEFEDD8" w14:textId="77777777" w:rsidR="00A23A9C" w:rsidRDefault="00A23A9C" w:rsidP="00D95E79">
            <w:pPr>
              <w:pStyle w:val="TableParagraph"/>
              <w:tabs>
                <w:tab w:val="left" w:pos="911"/>
                <w:tab w:val="left" w:pos="912"/>
                <w:tab w:val="left" w:pos="2419"/>
              </w:tabs>
              <w:ind w:left="57" w:right="57"/>
              <w:jc w:val="both"/>
              <w:rPr>
                <w:sz w:val="28"/>
                <w:szCs w:val="28"/>
              </w:rPr>
            </w:pPr>
          </w:p>
        </w:tc>
      </w:tr>
    </w:tbl>
    <w:p w14:paraId="776DFBCE" w14:textId="4F0A84C9" w:rsidR="00930978" w:rsidRPr="00054EEA" w:rsidRDefault="00930978" w:rsidP="00255706">
      <w:pPr>
        <w:jc w:val="both"/>
        <w:rPr>
          <w:rFonts w:ascii="Times New Roman" w:eastAsia="Times New Roman" w:hAnsi="Times New Roman" w:cs="Times New Roman"/>
          <w:b/>
          <w:bCs/>
          <w:color w:val="000000"/>
          <w:sz w:val="24"/>
          <w:szCs w:val="24"/>
          <w:lang w:eastAsia="en-GB"/>
        </w:rPr>
      </w:pPr>
    </w:p>
    <w:p w14:paraId="5BEA168F" w14:textId="23C90B7A" w:rsidR="00A00E86" w:rsidRPr="0022278B" w:rsidRDefault="00A00E86" w:rsidP="004F2E3E">
      <w:pPr>
        <w:jc w:val="center"/>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3. Место дисциплины в структуре образовательной программы</w:t>
      </w:r>
    </w:p>
    <w:p w14:paraId="15092750" w14:textId="609B2325" w:rsidR="007A414F" w:rsidRPr="003D2200" w:rsidRDefault="00C969AA" w:rsidP="003D2200">
      <w:pPr>
        <w:spacing w:line="360" w:lineRule="auto"/>
        <w:ind w:firstLine="709"/>
        <w:jc w:val="both"/>
        <w:rPr>
          <w:rFonts w:ascii="Times New Roman" w:hAnsi="Times New Roman" w:cs="Times New Roman"/>
          <w:sz w:val="28"/>
          <w:szCs w:val="28"/>
        </w:rPr>
      </w:pPr>
      <w:r w:rsidRPr="002508C2">
        <w:rPr>
          <w:rFonts w:ascii="Times New Roman" w:hAnsi="Times New Roman"/>
          <w:sz w:val="28"/>
          <w:szCs w:val="28"/>
        </w:rPr>
        <w:t xml:space="preserve">Дисциплина «Основы деловой и публичной коммуникации» является </w:t>
      </w:r>
      <w:r w:rsidR="003D2200">
        <w:rPr>
          <w:rFonts w:ascii="Times New Roman" w:hAnsi="Times New Roman"/>
          <w:sz w:val="28"/>
          <w:szCs w:val="28"/>
        </w:rPr>
        <w:t xml:space="preserve">дисциплиной </w:t>
      </w:r>
      <w:r w:rsidR="002E791B">
        <w:rPr>
          <w:rFonts w:ascii="Times New Roman" w:hAnsi="Times New Roman"/>
          <w:bCs/>
          <w:sz w:val="28"/>
          <w:szCs w:val="28"/>
          <w:lang w:eastAsia="ru-RU"/>
        </w:rPr>
        <w:t>обязательной</w:t>
      </w:r>
      <w:r w:rsidR="003D2200">
        <w:rPr>
          <w:rFonts w:ascii="Times New Roman" w:hAnsi="Times New Roman"/>
          <w:bCs/>
          <w:sz w:val="28"/>
          <w:szCs w:val="28"/>
          <w:lang w:eastAsia="ru-RU"/>
        </w:rPr>
        <w:t xml:space="preserve"> </w:t>
      </w:r>
      <w:proofErr w:type="gramStart"/>
      <w:r w:rsidR="003D2200">
        <w:rPr>
          <w:rFonts w:ascii="Times New Roman" w:hAnsi="Times New Roman"/>
          <w:bCs/>
          <w:sz w:val="28"/>
          <w:szCs w:val="28"/>
          <w:lang w:eastAsia="ru-RU"/>
        </w:rPr>
        <w:t>части</w:t>
      </w:r>
      <w:r w:rsidR="003D2200">
        <w:rPr>
          <w:rFonts w:ascii="Times New Roman" w:hAnsi="Times New Roman"/>
          <w:sz w:val="28"/>
          <w:szCs w:val="28"/>
        </w:rPr>
        <w:t xml:space="preserve">  общегуманитарного</w:t>
      </w:r>
      <w:proofErr w:type="gramEnd"/>
      <w:r w:rsidR="003D2200">
        <w:rPr>
          <w:rFonts w:ascii="Times New Roman" w:hAnsi="Times New Roman"/>
          <w:sz w:val="28"/>
          <w:szCs w:val="28"/>
        </w:rPr>
        <w:t xml:space="preserve"> цикла </w:t>
      </w:r>
      <w:r w:rsidRPr="002508C2">
        <w:rPr>
          <w:rFonts w:ascii="Times New Roman" w:hAnsi="Times New Roman"/>
          <w:sz w:val="28"/>
          <w:szCs w:val="28"/>
        </w:rPr>
        <w:t xml:space="preserve"> </w:t>
      </w:r>
      <w:r w:rsidR="00BD3213">
        <w:rPr>
          <w:rFonts w:ascii="Times New Roman" w:hAnsi="Times New Roman"/>
          <w:bCs/>
          <w:sz w:val="28"/>
          <w:szCs w:val="28"/>
          <w:lang w:eastAsia="ru-RU"/>
        </w:rPr>
        <w:t>для направления</w:t>
      </w:r>
      <w:r w:rsidRPr="002508C2">
        <w:rPr>
          <w:rFonts w:ascii="Times New Roman" w:hAnsi="Times New Roman"/>
          <w:bCs/>
          <w:sz w:val="28"/>
          <w:szCs w:val="28"/>
          <w:lang w:eastAsia="ru-RU"/>
        </w:rPr>
        <w:t xml:space="preserve"> подготовки</w:t>
      </w:r>
      <w:r>
        <w:rPr>
          <w:rFonts w:ascii="Times New Roman" w:hAnsi="Times New Roman"/>
          <w:bCs/>
          <w:sz w:val="28"/>
          <w:szCs w:val="28"/>
          <w:lang w:eastAsia="ru-RU"/>
        </w:rPr>
        <w:t xml:space="preserve">: </w:t>
      </w:r>
      <w:r w:rsidR="00BD3213">
        <w:rPr>
          <w:rFonts w:ascii="Times New Roman" w:hAnsi="Times New Roman" w:cs="Times New Roman"/>
          <w:sz w:val="28"/>
          <w:szCs w:val="28"/>
        </w:rPr>
        <w:t>38.03.05 «Бизнес-информатика», ОП «Цифровая трансформация управления бизнесом», профили: ИТ-менеджмент в бизнесе; Тех</w:t>
      </w:r>
      <w:r w:rsidR="003D2200">
        <w:rPr>
          <w:rFonts w:ascii="Times New Roman" w:hAnsi="Times New Roman" w:cs="Times New Roman"/>
          <w:sz w:val="28"/>
          <w:szCs w:val="28"/>
        </w:rPr>
        <w:t>нологии цифровых бизнес-моделей.</w:t>
      </w:r>
    </w:p>
    <w:p w14:paraId="5EB30646" w14:textId="0C8F5F50" w:rsidR="00A00E86" w:rsidRPr="00A858CB" w:rsidRDefault="00A00E86" w:rsidP="00A858CB">
      <w:pPr>
        <w:pStyle w:val="af1"/>
        <w:numPr>
          <w:ilvl w:val="0"/>
          <w:numId w:val="18"/>
        </w:numPr>
        <w:jc w:val="both"/>
        <w:rPr>
          <w:rFonts w:cs="Times New Roman"/>
          <w:b/>
          <w:bCs/>
          <w:color w:val="000000"/>
          <w:sz w:val="28"/>
          <w:szCs w:val="28"/>
          <w:lang w:eastAsia="en-GB"/>
        </w:rPr>
      </w:pPr>
      <w:r w:rsidRPr="00A858CB">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4F600086" w14:textId="77777777" w:rsidR="007A414F" w:rsidRPr="007A414F" w:rsidRDefault="007A414F" w:rsidP="007A414F">
      <w:pPr>
        <w:jc w:val="both"/>
        <w:rPr>
          <w:rFonts w:cs="Times New Roman"/>
          <w:lang w:eastAsia="en-GB"/>
        </w:rPr>
      </w:pPr>
    </w:p>
    <w:p w14:paraId="1958AE88" w14:textId="47C4D265" w:rsidR="00771190" w:rsidRPr="00BD3213" w:rsidRDefault="00A00E86" w:rsidP="00BD3213">
      <w:pPr>
        <w:ind w:left="567"/>
        <w:jc w:val="right"/>
        <w:rPr>
          <w:rFonts w:ascii="Times New Roman" w:eastAsia="Times New Roman" w:hAnsi="Times New Roman" w:cs="Times New Roman"/>
          <w:sz w:val="28"/>
          <w:szCs w:val="28"/>
          <w:lang w:eastAsia="en-GB"/>
        </w:rPr>
      </w:pPr>
      <w:r w:rsidRPr="00771190">
        <w:rPr>
          <w:rFonts w:ascii="Times New Roman" w:eastAsia="Times New Roman" w:hAnsi="Times New Roman" w:cs="Times New Roman"/>
          <w:sz w:val="28"/>
          <w:szCs w:val="28"/>
          <w:lang w:eastAsia="en-GB"/>
        </w:rPr>
        <w:t>Таблица 1</w:t>
      </w:r>
      <w:r w:rsidR="00BD3213">
        <w:rPr>
          <w:rFonts w:ascii="Times New Roman" w:eastAsia="Times New Roman" w:hAnsi="Times New Roman" w:cs="Times New Roman"/>
          <w:sz w:val="28"/>
          <w:szCs w:val="28"/>
          <w:lang w:eastAsia="en-GB"/>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4887"/>
        <w:gridCol w:w="1731"/>
        <w:gridCol w:w="2398"/>
      </w:tblGrid>
      <w:tr w:rsidR="007A414F" w:rsidRPr="0022278B" w14:paraId="6D032CCC" w14:textId="77777777" w:rsidTr="007A414F">
        <w:trPr>
          <w:trHeight w:val="763"/>
        </w:trPr>
        <w:tc>
          <w:tcPr>
            <w:tcW w:w="271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230431FD" w14:textId="1FA32B84" w:rsidR="007A414F" w:rsidRPr="008D628C" w:rsidRDefault="007A414F"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Вид учебной работы по дисциплине</w:t>
            </w:r>
          </w:p>
        </w:tc>
        <w:tc>
          <w:tcPr>
            <w:tcW w:w="96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72FE8715" w14:textId="77777777" w:rsidR="007A414F" w:rsidRPr="008D628C" w:rsidRDefault="007A414F" w:rsidP="008D628C">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Всего </w:t>
            </w:r>
          </w:p>
          <w:p w14:paraId="2991181B" w14:textId="77777777" w:rsidR="007A414F" w:rsidRPr="008D628C" w:rsidRDefault="007A414F" w:rsidP="008D628C">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1CC09883" w14:textId="46088882" w:rsidR="00B8366B" w:rsidRDefault="00B8366B" w:rsidP="008D628C">
            <w:pPr>
              <w:spacing w:after="0"/>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Семестр</w:t>
            </w:r>
            <w:r w:rsidR="003D2200">
              <w:rPr>
                <w:rFonts w:ascii="Times New Roman" w:eastAsia="Times New Roman" w:hAnsi="Times New Roman" w:cs="Times New Roman"/>
                <w:b/>
                <w:bCs/>
                <w:color w:val="000000"/>
                <w:sz w:val="28"/>
                <w:szCs w:val="28"/>
                <w:lang w:eastAsia="en-GB"/>
              </w:rPr>
              <w:t xml:space="preserve"> 2</w:t>
            </w:r>
          </w:p>
          <w:p w14:paraId="1B0A8511" w14:textId="1541EA27" w:rsidR="007A414F" w:rsidRPr="008D628C" w:rsidRDefault="00B8366B" w:rsidP="008D628C">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 xml:space="preserve"> </w:t>
            </w:r>
            <w:r w:rsidR="007A414F" w:rsidRPr="008D628C">
              <w:rPr>
                <w:rFonts w:ascii="Times New Roman" w:eastAsia="Times New Roman" w:hAnsi="Times New Roman" w:cs="Times New Roman"/>
                <w:b/>
                <w:bCs/>
                <w:color w:val="000000"/>
                <w:sz w:val="28"/>
                <w:szCs w:val="28"/>
                <w:lang w:eastAsia="en-GB"/>
              </w:rPr>
              <w:t>(в часах)</w:t>
            </w:r>
          </w:p>
        </w:tc>
      </w:tr>
      <w:tr w:rsidR="007A414F" w:rsidRPr="0022278B" w14:paraId="3645C587" w14:textId="77777777" w:rsidTr="007A414F">
        <w:trPr>
          <w:trHeight w:val="344"/>
        </w:trPr>
        <w:tc>
          <w:tcPr>
            <w:tcW w:w="271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00D71D8B" w14:textId="77777777" w:rsidR="007A414F" w:rsidRPr="008D628C" w:rsidRDefault="007A414F" w:rsidP="008D628C">
            <w:pPr>
              <w:spacing w:after="0"/>
              <w:rPr>
                <w:rFonts w:ascii="Times New Roman" w:eastAsia="Times New Roman" w:hAnsi="Times New Roman" w:cs="Times New Roman"/>
                <w:b/>
                <w:bCs/>
                <w:color w:val="000000"/>
                <w:sz w:val="28"/>
                <w:szCs w:val="28"/>
                <w:lang w:eastAsia="en-GB"/>
              </w:rPr>
            </w:pPr>
          </w:p>
        </w:tc>
        <w:tc>
          <w:tcPr>
            <w:tcW w:w="96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57950847" w14:textId="77777777" w:rsidR="007A414F" w:rsidRPr="008D628C" w:rsidRDefault="007A414F" w:rsidP="008D628C">
            <w:pPr>
              <w:spacing w:after="0"/>
              <w:jc w:val="center"/>
              <w:rPr>
                <w:rFonts w:ascii="Times New Roman" w:eastAsia="Times New Roman" w:hAnsi="Times New Roman" w:cs="Times New Roman"/>
                <w:b/>
                <w:bCs/>
                <w:color w:val="000000"/>
                <w:sz w:val="28"/>
                <w:szCs w:val="28"/>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B6B8123" w14:textId="7F273EDC" w:rsidR="007A414F" w:rsidRDefault="007A414F" w:rsidP="008D628C">
            <w:pPr>
              <w:spacing w:after="0"/>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2-й</w:t>
            </w:r>
          </w:p>
        </w:tc>
      </w:tr>
      <w:tr w:rsidR="008D628C" w:rsidRPr="0022278B" w14:paraId="4136523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DA7523"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lastRenderedPageBreak/>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DBFE1D" w14:textId="77777777" w:rsidR="008D628C" w:rsidRPr="008D628C" w:rsidRDefault="008D628C" w:rsidP="008D628C">
            <w:pPr>
              <w:pStyle w:val="TableParagraph"/>
              <w:spacing w:line="276" w:lineRule="auto"/>
              <w:ind w:left="333"/>
              <w:rPr>
                <w:sz w:val="28"/>
                <w:szCs w:val="28"/>
              </w:rPr>
            </w:pPr>
            <w:r w:rsidRPr="008D628C">
              <w:rPr>
                <w:sz w:val="28"/>
                <w:szCs w:val="28"/>
              </w:rPr>
              <w:t>3</w:t>
            </w:r>
            <w:r w:rsidRPr="008D628C">
              <w:rPr>
                <w:spacing w:val="-1"/>
                <w:sz w:val="28"/>
                <w:szCs w:val="28"/>
              </w:rPr>
              <w:t xml:space="preserve"> </w:t>
            </w:r>
            <w:proofErr w:type="spellStart"/>
            <w:r w:rsidRPr="008D628C">
              <w:rPr>
                <w:sz w:val="28"/>
                <w:szCs w:val="28"/>
              </w:rPr>
              <w:t>з.е</w:t>
            </w:r>
            <w:proofErr w:type="spellEnd"/>
            <w:r w:rsidRPr="008D628C">
              <w:rPr>
                <w:sz w:val="28"/>
                <w:szCs w:val="28"/>
              </w:rPr>
              <w:t>.</w:t>
            </w:r>
          </w:p>
          <w:p w14:paraId="30CC9044" w14:textId="3CB07082" w:rsidR="008D628C" w:rsidRPr="008D628C" w:rsidRDefault="008D628C" w:rsidP="008D628C">
            <w:pPr>
              <w:spacing w:after="0"/>
              <w:jc w:val="center"/>
              <w:rPr>
                <w:rFonts w:ascii="Times New Roman" w:eastAsia="Times New Roman" w:hAnsi="Times New Roman" w:cs="Times New Roman"/>
                <w:sz w:val="28"/>
                <w:szCs w:val="28"/>
                <w:lang w:eastAsia="en-GB"/>
              </w:rPr>
            </w:pPr>
            <w:r w:rsidRPr="008D628C">
              <w:rPr>
                <w:rFonts w:ascii="Times New Roman" w:hAnsi="Times New Roman" w:cs="Times New Roman"/>
                <w:sz w:val="28"/>
                <w:szCs w:val="28"/>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C73E4C" w14:textId="01B8558D" w:rsidR="008D628C" w:rsidRPr="008D628C" w:rsidRDefault="007A414F"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108</w:t>
            </w:r>
          </w:p>
        </w:tc>
      </w:tr>
      <w:tr w:rsidR="008D628C" w:rsidRPr="0022278B" w14:paraId="07A5D7CD"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FD7BDF"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i/>
                <w:iCs/>
                <w:color w:val="000000"/>
                <w:sz w:val="28"/>
                <w:szCs w:val="28"/>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85FD12" w14:textId="627D78FA" w:rsidR="008D628C" w:rsidRPr="007A414F" w:rsidRDefault="00E87280"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4A53F5" w14:textId="75458D98" w:rsidR="008D628C" w:rsidRPr="007A414F" w:rsidRDefault="00E87280"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34</w:t>
            </w:r>
          </w:p>
        </w:tc>
      </w:tr>
      <w:tr w:rsidR="008D628C" w:rsidRPr="0022278B" w14:paraId="119D60D5"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549411"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i/>
                <w:iCs/>
                <w:color w:val="000000"/>
                <w:sz w:val="28"/>
                <w:szCs w:val="28"/>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C0F351" w14:textId="6E57F5CB"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434B89" w14:textId="08104D22"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w:t>
            </w:r>
          </w:p>
        </w:tc>
      </w:tr>
      <w:tr w:rsidR="008D628C" w:rsidRPr="0022278B" w14:paraId="7806662D"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987F9A"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i/>
                <w:iCs/>
                <w:color w:val="000000"/>
                <w:sz w:val="28"/>
                <w:szCs w:val="28"/>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6427F0" w14:textId="0B9C843E"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5CF8BB" w14:textId="443737F2"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34</w:t>
            </w:r>
          </w:p>
        </w:tc>
      </w:tr>
      <w:tr w:rsidR="008D628C" w:rsidRPr="0022278B" w14:paraId="2E2B0A1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AD6D1" w14:textId="77777777" w:rsidR="008D628C" w:rsidRPr="007A414F" w:rsidRDefault="008D628C" w:rsidP="008D628C">
            <w:pPr>
              <w:spacing w:after="0"/>
              <w:rPr>
                <w:rFonts w:ascii="Times New Roman" w:eastAsia="Times New Roman" w:hAnsi="Times New Roman" w:cs="Times New Roman"/>
                <w:sz w:val="28"/>
                <w:szCs w:val="28"/>
                <w:lang w:eastAsia="en-GB"/>
              </w:rPr>
            </w:pPr>
            <w:r w:rsidRPr="007A414F">
              <w:rPr>
                <w:rFonts w:ascii="Times New Roman" w:eastAsia="Times New Roman" w:hAnsi="Times New Roman" w:cs="Times New Roman"/>
                <w:b/>
                <w:bCs/>
                <w:i/>
                <w:iCs/>
                <w:color w:val="000000"/>
                <w:sz w:val="28"/>
                <w:szCs w:val="28"/>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5FDD2D" w14:textId="1E16E71D" w:rsidR="008D628C" w:rsidRPr="007A414F" w:rsidRDefault="00E87280"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B4EB9B" w14:textId="06DADE40" w:rsidR="008D628C" w:rsidRPr="007A414F" w:rsidRDefault="00531F96"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74</w:t>
            </w:r>
          </w:p>
        </w:tc>
      </w:tr>
      <w:tr w:rsidR="00655DA0" w:rsidRPr="0022278B" w14:paraId="4F10008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8DE330" w14:textId="7F49E4C9" w:rsidR="00655DA0" w:rsidRPr="00655DA0" w:rsidRDefault="00655DA0" w:rsidP="008D628C">
            <w:pPr>
              <w:spacing w:after="0"/>
              <w:rPr>
                <w:rFonts w:ascii="Times New Roman" w:eastAsia="Times New Roman" w:hAnsi="Times New Roman" w:cs="Times New Roman"/>
                <w:color w:val="000000"/>
                <w:sz w:val="28"/>
                <w:szCs w:val="28"/>
                <w:lang w:eastAsia="en-GB"/>
              </w:rPr>
            </w:pPr>
            <w:r w:rsidRPr="00655DA0">
              <w:rPr>
                <w:rFonts w:ascii="Times New Roman" w:eastAsia="Times New Roman" w:hAnsi="Times New Roman" w:cs="Times New Roman"/>
                <w:color w:val="000000"/>
                <w:sz w:val="28"/>
                <w:szCs w:val="28"/>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51679A" w14:textId="06D5E0C4" w:rsidR="00655DA0" w:rsidRPr="00655DA0" w:rsidRDefault="00655DA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к</w:t>
            </w:r>
            <w:r w:rsidRPr="00655DA0">
              <w:rPr>
                <w:rFonts w:ascii="Times New Roman" w:eastAsia="Times New Roman" w:hAnsi="Times New Roman" w:cs="Times New Roman"/>
                <w:sz w:val="28"/>
                <w:szCs w:val="28"/>
                <w:lang w:eastAsia="en-GB"/>
              </w:rPr>
              <w:t>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3FDBB" w14:textId="77777777" w:rsidR="004C6855" w:rsidRDefault="00655DA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к</w:t>
            </w:r>
            <w:r w:rsidRPr="00655DA0">
              <w:rPr>
                <w:rFonts w:ascii="Times New Roman" w:eastAsia="Times New Roman" w:hAnsi="Times New Roman" w:cs="Times New Roman"/>
                <w:sz w:val="28"/>
                <w:szCs w:val="28"/>
                <w:lang w:eastAsia="en-GB"/>
              </w:rPr>
              <w:t xml:space="preserve">онтрольная </w:t>
            </w:r>
          </w:p>
          <w:p w14:paraId="5E005D81" w14:textId="2BE9E58C" w:rsidR="00655DA0" w:rsidRPr="007A414F" w:rsidRDefault="00655DA0" w:rsidP="008D628C">
            <w:pPr>
              <w:spacing w:after="0"/>
              <w:jc w:val="center"/>
              <w:rPr>
                <w:rFonts w:ascii="Times New Roman" w:eastAsia="Times New Roman" w:hAnsi="Times New Roman" w:cs="Times New Roman"/>
                <w:b/>
                <w:bCs/>
                <w:sz w:val="28"/>
                <w:szCs w:val="28"/>
                <w:lang w:eastAsia="en-GB"/>
              </w:rPr>
            </w:pPr>
            <w:r w:rsidRPr="00655DA0">
              <w:rPr>
                <w:rFonts w:ascii="Times New Roman" w:eastAsia="Times New Roman" w:hAnsi="Times New Roman" w:cs="Times New Roman"/>
                <w:sz w:val="28"/>
                <w:szCs w:val="28"/>
                <w:lang w:eastAsia="en-GB"/>
              </w:rPr>
              <w:t>работа</w:t>
            </w:r>
          </w:p>
        </w:tc>
      </w:tr>
      <w:tr w:rsidR="008D628C" w:rsidRPr="0022278B" w14:paraId="372D61E7"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536D3E" w14:textId="553E0D5F"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color w:val="000000"/>
                <w:sz w:val="28"/>
                <w:szCs w:val="28"/>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92EAFE" w14:textId="0E9B37BC" w:rsidR="008D628C" w:rsidRPr="008D628C" w:rsidRDefault="007A414F" w:rsidP="004C6855">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4DFBB4" w14:textId="71CD006F" w:rsidR="008D628C" w:rsidRPr="008D628C" w:rsidRDefault="008D628C" w:rsidP="008D628C">
            <w:pPr>
              <w:spacing w:after="0"/>
              <w:jc w:val="center"/>
              <w:rPr>
                <w:rFonts w:ascii="Times New Roman" w:eastAsia="Times New Roman" w:hAnsi="Times New Roman" w:cs="Times New Roman"/>
                <w:b/>
                <w:bCs/>
                <w:sz w:val="28"/>
                <w:szCs w:val="28"/>
                <w:lang w:eastAsia="en-GB"/>
              </w:rPr>
            </w:pPr>
            <w:r w:rsidRPr="008D628C">
              <w:rPr>
                <w:rFonts w:ascii="Times New Roman" w:hAnsi="Times New Roman" w:cs="Times New Roman"/>
                <w:sz w:val="28"/>
                <w:szCs w:val="28"/>
              </w:rPr>
              <w:t>зачет</w:t>
            </w:r>
          </w:p>
        </w:tc>
      </w:tr>
    </w:tbl>
    <w:p w14:paraId="52557D5C" w14:textId="4ACFE446" w:rsidR="00935B12" w:rsidRDefault="00935B12" w:rsidP="00935B12">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7B7A1397" w14:textId="77777777" w:rsidR="00BD06F3" w:rsidRDefault="00BD06F3" w:rsidP="00BD06F3">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64BE6F1B" w14:textId="77777777" w:rsidR="00BD06F3" w:rsidRDefault="00BD06F3" w:rsidP="00935B12">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2D09606F" w14:textId="4F82B57E" w:rsidR="00A00E86" w:rsidRDefault="00A00E86" w:rsidP="00A00E86">
      <w:pPr>
        <w:ind w:firstLine="709"/>
        <w:jc w:val="both"/>
        <w:rPr>
          <w:rFonts w:ascii="Times New Roman" w:eastAsia="Times New Roman" w:hAnsi="Times New Roman" w:cs="Times New Roman"/>
          <w:b/>
          <w:bCs/>
          <w:color w:val="000000"/>
          <w:sz w:val="28"/>
          <w:szCs w:val="28"/>
          <w:lang w:eastAsia="en-GB"/>
        </w:rPr>
      </w:pPr>
      <w:r w:rsidRPr="00F10A0E">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4902654" w14:textId="77777777" w:rsidR="00127E0F" w:rsidRDefault="00F10A0E" w:rsidP="00127E0F">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5.1. Содержание дисциплины</w:t>
      </w:r>
    </w:p>
    <w:p w14:paraId="1E6043B7" w14:textId="77777777" w:rsidR="001C54B6" w:rsidRDefault="00601C5D" w:rsidP="001C54B6">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ТЕМА 1</w:t>
      </w:r>
      <w:r w:rsidR="00127E0F">
        <w:rPr>
          <w:rFonts w:ascii="Times New Roman" w:hAnsi="Times New Roman"/>
          <w:b/>
          <w:bCs/>
          <w:sz w:val="28"/>
          <w:szCs w:val="28"/>
        </w:rPr>
        <w:t>.</w:t>
      </w:r>
      <w:r>
        <w:rPr>
          <w:rFonts w:ascii="Times New Roman" w:hAnsi="Times New Roman"/>
          <w:b/>
          <w:bCs/>
          <w:sz w:val="28"/>
          <w:szCs w:val="28"/>
        </w:rPr>
        <w:t xml:space="preserve"> </w:t>
      </w:r>
      <w:r w:rsidRPr="002508C2">
        <w:rPr>
          <w:rFonts w:ascii="Times New Roman" w:hAnsi="Times New Roman"/>
          <w:b/>
          <w:bCs/>
          <w:sz w:val="28"/>
          <w:szCs w:val="28"/>
        </w:rPr>
        <w:t>Состояние ру</w:t>
      </w:r>
      <w:r w:rsidR="001C54B6">
        <w:rPr>
          <w:rFonts w:ascii="Times New Roman" w:hAnsi="Times New Roman"/>
          <w:b/>
          <w:bCs/>
          <w:sz w:val="28"/>
          <w:szCs w:val="28"/>
        </w:rPr>
        <w:t xml:space="preserve">сского языка и культуры </w:t>
      </w:r>
      <w:proofErr w:type="gramStart"/>
      <w:r w:rsidR="001C54B6">
        <w:rPr>
          <w:rFonts w:ascii="Times New Roman" w:hAnsi="Times New Roman"/>
          <w:b/>
          <w:bCs/>
          <w:sz w:val="28"/>
          <w:szCs w:val="28"/>
        </w:rPr>
        <w:t xml:space="preserve">речи </w:t>
      </w:r>
      <w:r w:rsidR="00127E0F">
        <w:rPr>
          <w:rFonts w:ascii="Times New Roman" w:hAnsi="Times New Roman"/>
          <w:b/>
          <w:bCs/>
          <w:sz w:val="28"/>
          <w:szCs w:val="28"/>
        </w:rPr>
        <w:t xml:space="preserve"> </w:t>
      </w:r>
      <w:r w:rsidR="001C54B6">
        <w:rPr>
          <w:rFonts w:ascii="Times New Roman" w:hAnsi="Times New Roman"/>
          <w:b/>
          <w:bCs/>
          <w:sz w:val="28"/>
          <w:szCs w:val="28"/>
        </w:rPr>
        <w:t>н</w:t>
      </w:r>
      <w:r w:rsidR="00127E0F">
        <w:rPr>
          <w:rFonts w:ascii="Times New Roman" w:hAnsi="Times New Roman"/>
          <w:b/>
          <w:bCs/>
          <w:sz w:val="28"/>
          <w:szCs w:val="28"/>
        </w:rPr>
        <w:t>а</w:t>
      </w:r>
      <w:proofErr w:type="gramEnd"/>
      <w:r w:rsidR="00127E0F">
        <w:rPr>
          <w:rFonts w:ascii="Times New Roman" w:hAnsi="Times New Roman"/>
          <w:b/>
          <w:bCs/>
          <w:sz w:val="28"/>
          <w:szCs w:val="28"/>
        </w:rPr>
        <w:t xml:space="preserve"> современном этапе</w:t>
      </w:r>
    </w:p>
    <w:p w14:paraId="5AF0D939" w14:textId="25953E12" w:rsidR="00601C5D" w:rsidRPr="001C54B6" w:rsidRDefault="00601C5D" w:rsidP="001C54B6">
      <w:pPr>
        <w:spacing w:line="240" w:lineRule="auto"/>
        <w:ind w:firstLine="709"/>
        <w:jc w:val="both"/>
        <w:rPr>
          <w:rFonts w:ascii="Times New Roman" w:eastAsia="Times New Roman" w:hAnsi="Times New Roman" w:cs="Times New Roman"/>
          <w:b/>
          <w:bCs/>
          <w:color w:val="000000"/>
          <w:sz w:val="28"/>
          <w:szCs w:val="28"/>
          <w:lang w:eastAsia="en-GB"/>
        </w:rPr>
      </w:pPr>
      <w:r w:rsidRPr="004F311C">
        <w:rPr>
          <w:rFonts w:ascii="Times New Roman" w:hAnsi="Times New Roman"/>
          <w:sz w:val="28"/>
          <w:szCs w:val="28"/>
        </w:rPr>
        <w:t>Состояние русского языка и кул</w:t>
      </w:r>
      <w:r>
        <w:rPr>
          <w:rFonts w:ascii="Times New Roman" w:hAnsi="Times New Roman"/>
          <w:sz w:val="28"/>
          <w:szCs w:val="28"/>
        </w:rPr>
        <w:t>ьтуры речи на современном этапе.</w:t>
      </w:r>
      <w:r w:rsidRPr="004F311C">
        <w:rPr>
          <w:rFonts w:ascii="Times New Roman" w:hAnsi="Times New Roman"/>
          <w:sz w:val="28"/>
          <w:szCs w:val="28"/>
        </w:rPr>
        <w:t xml:space="preserve"> </w:t>
      </w:r>
      <w:r w:rsidR="00907B70">
        <w:rPr>
          <w:rFonts w:ascii="Times New Roman" w:hAnsi="Times New Roman"/>
          <w:sz w:val="28"/>
          <w:szCs w:val="28"/>
        </w:rPr>
        <w:t>Типы нарушений норм речи.</w:t>
      </w:r>
      <w:r w:rsidRPr="002508C2">
        <w:rPr>
          <w:rFonts w:ascii="Times New Roman" w:hAnsi="Times New Roman"/>
          <w:sz w:val="28"/>
          <w:szCs w:val="28"/>
        </w:rPr>
        <w:t xml:space="preserve"> </w:t>
      </w:r>
      <w:r w:rsidR="00907B70">
        <w:rPr>
          <w:rFonts w:ascii="Times New Roman" w:hAnsi="Times New Roman"/>
          <w:sz w:val="28"/>
          <w:szCs w:val="28"/>
        </w:rPr>
        <w:t>Причины негативного состояния культуры речи.</w:t>
      </w:r>
    </w:p>
    <w:p w14:paraId="03D0E0D4" w14:textId="77777777" w:rsidR="00127E0F" w:rsidRDefault="00601C5D" w:rsidP="001C54B6">
      <w:pPr>
        <w:pStyle w:val="1f0"/>
        <w:spacing w:after="0" w:line="240" w:lineRule="auto"/>
        <w:ind w:left="0" w:firstLine="567"/>
        <w:contextualSpacing w:val="0"/>
        <w:jc w:val="both"/>
        <w:rPr>
          <w:rFonts w:ascii="Times New Roman" w:hAnsi="Times New Roman"/>
          <w:sz w:val="28"/>
          <w:szCs w:val="28"/>
        </w:rPr>
      </w:pPr>
      <w:r w:rsidRPr="002508C2">
        <w:rPr>
          <w:rFonts w:ascii="Times New Roman" w:hAnsi="Times New Roman"/>
          <w:sz w:val="28"/>
          <w:szCs w:val="28"/>
        </w:rPr>
        <w:t>Пути повышен</w:t>
      </w:r>
      <w:r>
        <w:rPr>
          <w:rFonts w:ascii="Times New Roman" w:hAnsi="Times New Roman"/>
          <w:sz w:val="28"/>
          <w:szCs w:val="28"/>
        </w:rPr>
        <w:t xml:space="preserve">ия грамотности и культуры речи. </w:t>
      </w:r>
      <w:r w:rsidRPr="004F311C">
        <w:rPr>
          <w:rFonts w:ascii="Times New Roman" w:hAnsi="Times New Roman"/>
          <w:sz w:val="28"/>
          <w:szCs w:val="28"/>
        </w:rPr>
        <w:t>Языковая политика в Российской</w:t>
      </w:r>
      <w:r>
        <w:rPr>
          <w:rFonts w:ascii="Times New Roman" w:hAnsi="Times New Roman"/>
          <w:sz w:val="28"/>
          <w:szCs w:val="28"/>
        </w:rPr>
        <w:t xml:space="preserve"> Федерации. </w:t>
      </w:r>
    </w:p>
    <w:p w14:paraId="1CE21863" w14:textId="77777777" w:rsidR="001C54B6" w:rsidRDefault="001C54B6" w:rsidP="00127E0F">
      <w:pPr>
        <w:pStyle w:val="1f0"/>
        <w:spacing w:after="0" w:line="240" w:lineRule="auto"/>
        <w:ind w:left="0" w:firstLine="567"/>
        <w:contextualSpacing w:val="0"/>
        <w:jc w:val="both"/>
        <w:rPr>
          <w:rFonts w:ascii="Times New Roman" w:hAnsi="Times New Roman"/>
          <w:b/>
          <w:bCs/>
          <w:smallCaps/>
          <w:sz w:val="30"/>
          <w:szCs w:val="30"/>
          <w:lang w:eastAsia="ru-RU"/>
        </w:rPr>
      </w:pPr>
    </w:p>
    <w:p w14:paraId="1FC8C368" w14:textId="7F4DD411" w:rsidR="00601C5D" w:rsidRPr="00127E0F" w:rsidRDefault="00601C5D" w:rsidP="00127E0F">
      <w:pPr>
        <w:pStyle w:val="1f0"/>
        <w:spacing w:after="0" w:line="240" w:lineRule="auto"/>
        <w:ind w:left="0" w:firstLine="567"/>
        <w:contextualSpacing w:val="0"/>
        <w:jc w:val="both"/>
        <w:rPr>
          <w:rFonts w:ascii="Times New Roman" w:hAnsi="Times New Roman"/>
          <w:sz w:val="28"/>
          <w:szCs w:val="28"/>
        </w:rPr>
      </w:pPr>
      <w:r w:rsidRPr="004F311C">
        <w:rPr>
          <w:rFonts w:ascii="Times New Roman" w:hAnsi="Times New Roman"/>
          <w:b/>
          <w:bCs/>
          <w:smallCaps/>
          <w:sz w:val="30"/>
          <w:szCs w:val="30"/>
          <w:lang w:eastAsia="ru-RU"/>
        </w:rPr>
        <w:t>Тема 2.</w:t>
      </w:r>
      <w:r w:rsidRPr="004F311C">
        <w:rPr>
          <w:rFonts w:ascii="Times New Roman" w:hAnsi="Times New Roman"/>
          <w:b/>
          <w:bCs/>
          <w:smallCaps/>
          <w:sz w:val="30"/>
          <w:szCs w:val="30"/>
          <w:lang w:eastAsia="ru-RU"/>
        </w:rPr>
        <w:tab/>
      </w:r>
      <w:r w:rsidRPr="004F311C">
        <w:rPr>
          <w:rFonts w:ascii="Times New Roman" w:hAnsi="Times New Roman"/>
          <w:b/>
          <w:bCs/>
          <w:sz w:val="30"/>
          <w:szCs w:val="30"/>
          <w:lang w:eastAsia="ru-RU"/>
        </w:rPr>
        <w:t xml:space="preserve">Языковая </w:t>
      </w:r>
      <w:r>
        <w:rPr>
          <w:rFonts w:ascii="Times New Roman" w:hAnsi="Times New Roman"/>
          <w:b/>
          <w:bCs/>
          <w:sz w:val="30"/>
          <w:szCs w:val="30"/>
          <w:lang w:eastAsia="ru-RU"/>
        </w:rPr>
        <w:t xml:space="preserve">норма, ее роль в становлении и </w:t>
      </w:r>
      <w:r w:rsidRPr="004F311C">
        <w:rPr>
          <w:rFonts w:ascii="Times New Roman" w:hAnsi="Times New Roman"/>
          <w:b/>
          <w:bCs/>
          <w:sz w:val="30"/>
          <w:szCs w:val="30"/>
          <w:lang w:eastAsia="ru-RU"/>
        </w:rPr>
        <w:t>функционировании литературного языка</w:t>
      </w:r>
    </w:p>
    <w:p w14:paraId="73FD3BD4" w14:textId="77777777" w:rsidR="00601C5D" w:rsidRDefault="00601C5D" w:rsidP="00127E0F">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47717740" w14:textId="1591280E" w:rsidR="00601C5D" w:rsidRDefault="00601C5D" w:rsidP="00127E0F">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Нарушение норм устной</w:t>
      </w:r>
      <w:r>
        <w:rPr>
          <w:rFonts w:ascii="Times New Roman" w:hAnsi="Times New Roman"/>
          <w:sz w:val="28"/>
          <w:szCs w:val="28"/>
          <w:lang w:eastAsia="ru-RU"/>
        </w:rPr>
        <w:t xml:space="preserve"> и письменной речи. </w:t>
      </w:r>
      <w:r w:rsidRPr="004F311C">
        <w:rPr>
          <w:rFonts w:ascii="Times New Roman" w:hAnsi="Times New Roman"/>
          <w:sz w:val="28"/>
          <w:szCs w:val="28"/>
          <w:lang w:eastAsia="ru-RU"/>
        </w:rPr>
        <w:t xml:space="preserve"> </w:t>
      </w:r>
    </w:p>
    <w:p w14:paraId="0521DC67" w14:textId="77777777" w:rsidR="001C54B6" w:rsidRDefault="00601C5D" w:rsidP="001C54B6">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28CE4796" w14:textId="77777777" w:rsidR="001C54B6" w:rsidRDefault="001C54B6" w:rsidP="001C54B6">
      <w:pPr>
        <w:spacing w:after="0" w:line="240" w:lineRule="auto"/>
        <w:ind w:firstLine="567"/>
        <w:jc w:val="both"/>
        <w:rPr>
          <w:rFonts w:ascii="Times New Roman" w:hAnsi="Times New Roman"/>
          <w:b/>
          <w:bCs/>
          <w:smallCaps/>
          <w:sz w:val="30"/>
          <w:szCs w:val="30"/>
          <w:lang w:eastAsia="ru-RU"/>
        </w:rPr>
      </w:pPr>
    </w:p>
    <w:p w14:paraId="0660A3DC" w14:textId="7F11164F" w:rsidR="00601C5D" w:rsidRPr="001C54B6" w:rsidRDefault="00601C5D" w:rsidP="001C54B6">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447AE83E" w14:textId="5153139E" w:rsidR="00601C5D" w:rsidRPr="004F311C" w:rsidRDefault="00601C5D" w:rsidP="00127E0F">
      <w:pPr>
        <w:shd w:val="clear" w:color="auto" w:fill="FFFFFF"/>
        <w:spacing w:after="0" w:line="240" w:lineRule="auto"/>
        <w:ind w:firstLine="567"/>
        <w:jc w:val="both"/>
        <w:rPr>
          <w:rFonts w:ascii="Times New Roman" w:hAnsi="Times New Roman"/>
          <w:sz w:val="28"/>
          <w:szCs w:val="28"/>
        </w:rPr>
      </w:pPr>
      <w:r w:rsidRPr="004F311C">
        <w:rPr>
          <w:rFonts w:ascii="Times New Roman" w:hAnsi="Times New Roman"/>
          <w:sz w:val="28"/>
          <w:szCs w:val="28"/>
        </w:rPr>
        <w:t>Речь как показатель профессионального и социального статуса современного человека.</w:t>
      </w:r>
      <w:r>
        <w:rPr>
          <w:rFonts w:ascii="Times New Roman" w:hAnsi="Times New Roman"/>
          <w:sz w:val="28"/>
          <w:szCs w:val="28"/>
        </w:rPr>
        <w:t xml:space="preserve"> Качества</w:t>
      </w:r>
      <w:r w:rsidRPr="004F311C">
        <w:rPr>
          <w:rFonts w:ascii="Times New Roman" w:hAnsi="Times New Roman"/>
          <w:sz w:val="28"/>
          <w:szCs w:val="28"/>
        </w:rPr>
        <w:t xml:space="preserve"> </w:t>
      </w:r>
      <w:r>
        <w:rPr>
          <w:rFonts w:ascii="Times New Roman" w:hAnsi="Times New Roman"/>
          <w:sz w:val="28"/>
          <w:szCs w:val="28"/>
        </w:rPr>
        <w:t>«хорошей речи»: точность, понятность, уместность, доступность, краткость, логичность, простота и другие.</w:t>
      </w:r>
    </w:p>
    <w:p w14:paraId="6D4E42EC" w14:textId="697B0AA9" w:rsidR="001C54B6" w:rsidRDefault="00601C5D" w:rsidP="001C54B6">
      <w:pPr>
        <w:pStyle w:val="a5"/>
        <w:ind w:firstLine="567"/>
        <w:rPr>
          <w:szCs w:val="28"/>
        </w:rPr>
      </w:pPr>
      <w:r w:rsidRPr="002508C2">
        <w:rPr>
          <w:szCs w:val="28"/>
        </w:rPr>
        <w:lastRenderedPageBreak/>
        <w:t>Причины коммуникативных неудач как результат грамматических, логических</w:t>
      </w:r>
      <w:r w:rsidR="001C54B6">
        <w:rPr>
          <w:szCs w:val="28"/>
        </w:rPr>
        <w:t xml:space="preserve"> и стилистических ошибок в речи.</w:t>
      </w:r>
      <w:r w:rsidR="00907B70">
        <w:rPr>
          <w:szCs w:val="28"/>
        </w:rPr>
        <w:t xml:space="preserve"> </w:t>
      </w:r>
      <w:r>
        <w:rPr>
          <w:szCs w:val="28"/>
        </w:rPr>
        <w:t>Совершенствование навыков грамотного говорения.</w:t>
      </w:r>
    </w:p>
    <w:p w14:paraId="305304D7" w14:textId="6E6A5204" w:rsidR="00601C5D" w:rsidRPr="001C54B6" w:rsidRDefault="00601C5D" w:rsidP="001C54B6">
      <w:pPr>
        <w:pStyle w:val="a5"/>
        <w:ind w:firstLine="567"/>
        <w:rPr>
          <w:szCs w:val="28"/>
        </w:rPr>
      </w:pPr>
      <w:r>
        <w:rPr>
          <w:b/>
          <w:bCs/>
          <w:smallCaps/>
          <w:sz w:val="30"/>
          <w:szCs w:val="30"/>
          <w:lang w:eastAsia="ru-RU"/>
        </w:rPr>
        <w:t>Тема 4</w:t>
      </w:r>
      <w:r w:rsidRPr="006E6487">
        <w:rPr>
          <w:b/>
          <w:bCs/>
          <w:smallCaps/>
          <w:sz w:val="30"/>
          <w:szCs w:val="30"/>
          <w:lang w:eastAsia="ru-RU"/>
        </w:rPr>
        <w:t>.</w:t>
      </w:r>
      <w:r w:rsidRPr="006E6487">
        <w:rPr>
          <w:b/>
          <w:bCs/>
          <w:smallCaps/>
          <w:sz w:val="30"/>
          <w:szCs w:val="30"/>
          <w:lang w:eastAsia="ru-RU"/>
        </w:rPr>
        <w:tab/>
      </w:r>
      <w:r w:rsidRPr="006E6487">
        <w:rPr>
          <w:b/>
          <w:bCs/>
          <w:sz w:val="30"/>
          <w:szCs w:val="30"/>
          <w:lang w:eastAsia="ru-RU"/>
        </w:rPr>
        <w:t xml:space="preserve">Заимствования и проблема чистоты </w:t>
      </w:r>
      <w:r w:rsidRPr="006E6487">
        <w:rPr>
          <w:b/>
          <w:bCs/>
          <w:sz w:val="30"/>
          <w:szCs w:val="30"/>
          <w:lang w:eastAsia="ru-RU"/>
        </w:rPr>
        <w:br/>
        <w:t>современного русского языка</w:t>
      </w:r>
    </w:p>
    <w:p w14:paraId="7D22081B" w14:textId="4E951B06" w:rsidR="00601C5D" w:rsidRPr="006E6487" w:rsidRDefault="00601C5D" w:rsidP="00127E0F">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80-х гг. </w:t>
      </w:r>
      <w:r w:rsidRPr="006E6487">
        <w:rPr>
          <w:rFonts w:ascii="Times New Roman" w:hAnsi="Times New Roman"/>
          <w:sz w:val="28"/>
          <w:szCs w:val="28"/>
          <w:lang w:val="en-US" w:eastAsia="ru-RU"/>
        </w:rPr>
        <w:t>XX</w:t>
      </w:r>
      <w:r w:rsidRPr="006E6487">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w:t>
      </w:r>
      <w:r w:rsidRPr="006E6487">
        <w:rPr>
          <w:rFonts w:ascii="Times New Roman" w:hAnsi="Times New Roman"/>
          <w:sz w:val="28"/>
          <w:szCs w:val="28"/>
          <w:lang w:val="en-US" w:eastAsia="ru-RU"/>
        </w:rPr>
        <w:t>XXI</w:t>
      </w:r>
      <w:r w:rsidR="001C54B6">
        <w:rPr>
          <w:rFonts w:ascii="Times New Roman" w:hAnsi="Times New Roman"/>
          <w:sz w:val="28"/>
          <w:szCs w:val="28"/>
          <w:lang w:eastAsia="ru-RU"/>
        </w:rPr>
        <w:t xml:space="preserve"> в.</w:t>
      </w:r>
    </w:p>
    <w:p w14:paraId="1D9DFB0E" w14:textId="74F43AAB" w:rsidR="00601C5D" w:rsidRPr="006E6487" w:rsidRDefault="00601C5D" w:rsidP="00127E0F">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 xml:space="preserve">Отношение к заимствованиям. История вопроса. </w:t>
      </w:r>
    </w:p>
    <w:p w14:paraId="4F1A1BD2" w14:textId="3054D23B" w:rsidR="00601C5D" w:rsidRPr="00601C5D" w:rsidRDefault="00601C5D" w:rsidP="00127E0F">
      <w:pPr>
        <w:shd w:val="clear" w:color="auto" w:fill="FFFFFF"/>
        <w:spacing w:after="0" w:line="240" w:lineRule="auto"/>
        <w:ind w:firstLine="567"/>
        <w:jc w:val="both"/>
        <w:rPr>
          <w:rFonts w:ascii="Times New Roman" w:hAnsi="Times New Roman"/>
          <w:sz w:val="28"/>
          <w:szCs w:val="28"/>
          <w:lang w:eastAsia="ru-RU"/>
        </w:rPr>
      </w:pPr>
      <w:r w:rsidRPr="006E6487">
        <w:rPr>
          <w:rFonts w:ascii="Times New Roman" w:hAnsi="Times New Roman"/>
          <w:sz w:val="28"/>
          <w:szCs w:val="28"/>
          <w:lang w:eastAsia="ru-RU"/>
        </w:rPr>
        <w:t xml:space="preserve">Положительные и отрицательные результаты заимствований. </w:t>
      </w:r>
    </w:p>
    <w:p w14:paraId="0C9D131F" w14:textId="77777777" w:rsidR="001C54B6" w:rsidRDefault="001C54B6" w:rsidP="00127E0F">
      <w:pPr>
        <w:pStyle w:val="a5"/>
        <w:ind w:firstLine="567"/>
        <w:rPr>
          <w:b/>
          <w:szCs w:val="28"/>
        </w:rPr>
      </w:pPr>
    </w:p>
    <w:p w14:paraId="37AA349C" w14:textId="77777777" w:rsidR="00601C5D" w:rsidRPr="001E0AF6" w:rsidRDefault="00601C5D" w:rsidP="00127E0F">
      <w:pPr>
        <w:pStyle w:val="a5"/>
        <w:ind w:firstLine="567"/>
        <w:rPr>
          <w:b/>
          <w:szCs w:val="28"/>
        </w:rPr>
      </w:pPr>
      <w:r>
        <w:rPr>
          <w:b/>
          <w:szCs w:val="28"/>
        </w:rPr>
        <w:t>ТЕМА 5</w:t>
      </w:r>
      <w:r w:rsidRPr="001E0AF6">
        <w:rPr>
          <w:b/>
          <w:szCs w:val="28"/>
        </w:rPr>
        <w:t>. Орфоэпия как часть речевой культуры человека</w:t>
      </w:r>
    </w:p>
    <w:p w14:paraId="17B11F0A" w14:textId="77777777" w:rsidR="00601C5D" w:rsidRDefault="00601C5D" w:rsidP="00127E0F">
      <w:pPr>
        <w:pStyle w:val="a5"/>
        <w:ind w:firstLine="567"/>
        <w:rPr>
          <w:szCs w:val="28"/>
        </w:rPr>
      </w:pPr>
      <w:r>
        <w:rPr>
          <w:szCs w:val="28"/>
        </w:rPr>
        <w:t xml:space="preserve">Владение нормами литературного </w:t>
      </w:r>
      <w:proofErr w:type="gramStart"/>
      <w:r>
        <w:rPr>
          <w:szCs w:val="28"/>
        </w:rPr>
        <w:t>произношения  и</w:t>
      </w:r>
      <w:proofErr w:type="gramEnd"/>
      <w:r>
        <w:rPr>
          <w:szCs w:val="28"/>
        </w:rPr>
        <w:t xml:space="preserve"> его роль в процессе общения. </w:t>
      </w:r>
    </w:p>
    <w:p w14:paraId="0A161DF8" w14:textId="08CAB2C6" w:rsidR="00601C5D" w:rsidRDefault="00601C5D" w:rsidP="001C54B6">
      <w:pPr>
        <w:pStyle w:val="a5"/>
        <w:ind w:firstLine="567"/>
        <w:rPr>
          <w:szCs w:val="28"/>
        </w:rPr>
      </w:pPr>
      <w:r>
        <w:rPr>
          <w:szCs w:val="28"/>
        </w:rPr>
        <w:t>Понятие орфоэпии. Историческое развитие норм</w:t>
      </w:r>
      <w:r w:rsidR="001C54B6">
        <w:rPr>
          <w:szCs w:val="28"/>
        </w:rPr>
        <w:t xml:space="preserve">. Два типа орфоэпической нормы. </w:t>
      </w:r>
      <w:r>
        <w:rPr>
          <w:szCs w:val="28"/>
        </w:rPr>
        <w:t>Стили п</w:t>
      </w:r>
      <w:r w:rsidR="001C54B6">
        <w:rPr>
          <w:szCs w:val="28"/>
        </w:rPr>
        <w:t>роизношения.</w:t>
      </w:r>
    </w:p>
    <w:p w14:paraId="0D885D95" w14:textId="77777777" w:rsidR="00601C5D" w:rsidRDefault="00601C5D" w:rsidP="00127E0F">
      <w:pPr>
        <w:pStyle w:val="a5"/>
        <w:ind w:firstLine="567"/>
        <w:rPr>
          <w:szCs w:val="28"/>
        </w:rPr>
      </w:pPr>
      <w:r>
        <w:rPr>
          <w:szCs w:val="28"/>
        </w:rPr>
        <w:t>Основные правила русского литературного произношения.</w:t>
      </w:r>
    </w:p>
    <w:p w14:paraId="672E7D3E" w14:textId="77777777" w:rsidR="001C54B6" w:rsidRDefault="001C54B6" w:rsidP="001C54B6">
      <w:pPr>
        <w:pStyle w:val="a5"/>
        <w:ind w:firstLine="567"/>
        <w:rPr>
          <w:szCs w:val="28"/>
        </w:rPr>
      </w:pPr>
      <w:r>
        <w:rPr>
          <w:szCs w:val="28"/>
        </w:rPr>
        <w:t>Типичные орфоэпические ошибки.</w:t>
      </w:r>
    </w:p>
    <w:p w14:paraId="00F346A3" w14:textId="77777777" w:rsidR="001C54B6" w:rsidRDefault="001C54B6" w:rsidP="001C54B6">
      <w:pPr>
        <w:pStyle w:val="a5"/>
        <w:ind w:firstLine="567"/>
        <w:rPr>
          <w:b/>
          <w:bCs/>
          <w:smallCaps/>
          <w:sz w:val="30"/>
          <w:szCs w:val="30"/>
          <w:lang w:eastAsia="ru-RU"/>
        </w:rPr>
      </w:pPr>
    </w:p>
    <w:p w14:paraId="19D71D7C" w14:textId="7D87B2AC" w:rsidR="00601C5D" w:rsidRPr="001C54B6" w:rsidRDefault="00601C5D" w:rsidP="001C54B6">
      <w:pPr>
        <w:pStyle w:val="a5"/>
        <w:ind w:firstLine="567"/>
        <w:rPr>
          <w:szCs w:val="28"/>
        </w:rPr>
      </w:pPr>
      <w:r w:rsidRPr="00AE131F">
        <w:rPr>
          <w:b/>
          <w:bCs/>
          <w:smallCaps/>
          <w:sz w:val="30"/>
          <w:szCs w:val="30"/>
          <w:lang w:eastAsia="ru-RU"/>
        </w:rPr>
        <w:t xml:space="preserve">Тема </w:t>
      </w:r>
      <w:r>
        <w:rPr>
          <w:b/>
          <w:bCs/>
          <w:smallCaps/>
          <w:sz w:val="30"/>
          <w:szCs w:val="30"/>
          <w:lang w:eastAsia="ru-RU"/>
        </w:rPr>
        <w:t>6</w:t>
      </w:r>
      <w:r w:rsidRPr="00AE131F">
        <w:rPr>
          <w:b/>
          <w:bCs/>
          <w:smallCaps/>
          <w:sz w:val="30"/>
          <w:szCs w:val="30"/>
          <w:lang w:eastAsia="ru-RU"/>
        </w:rPr>
        <w:t>.</w:t>
      </w:r>
      <w:r w:rsidRPr="00AE131F">
        <w:rPr>
          <w:b/>
          <w:bCs/>
          <w:smallCaps/>
          <w:sz w:val="30"/>
          <w:szCs w:val="30"/>
          <w:lang w:eastAsia="ru-RU"/>
        </w:rPr>
        <w:tab/>
      </w:r>
      <w:r w:rsidRPr="00AE131F">
        <w:rPr>
          <w:b/>
          <w:bCs/>
          <w:sz w:val="30"/>
          <w:szCs w:val="30"/>
          <w:lang w:eastAsia="ru-RU"/>
        </w:rPr>
        <w:t>Совершенствование навыков грамотного письма</w:t>
      </w:r>
    </w:p>
    <w:p w14:paraId="6C92E035" w14:textId="77777777" w:rsidR="00601C5D" w:rsidRPr="00AE131F" w:rsidRDefault="00601C5D" w:rsidP="00127E0F">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 xml:space="preserve">Культура </w:t>
      </w:r>
      <w:proofErr w:type="gramStart"/>
      <w:r w:rsidRPr="00AE131F">
        <w:rPr>
          <w:rFonts w:ascii="Times New Roman" w:hAnsi="Times New Roman"/>
          <w:sz w:val="28"/>
          <w:szCs w:val="20"/>
          <w:lang w:eastAsia="ru-RU"/>
        </w:rPr>
        <w:t>письменной  речи</w:t>
      </w:r>
      <w:proofErr w:type="gramEnd"/>
      <w:r w:rsidRPr="00AE131F">
        <w:rPr>
          <w:rFonts w:ascii="Times New Roman" w:hAnsi="Times New Roman"/>
          <w:sz w:val="28"/>
          <w:szCs w:val="20"/>
          <w:lang w:eastAsia="ru-RU"/>
        </w:rPr>
        <w:t xml:space="preserve"> на современном этапе.</w:t>
      </w:r>
    </w:p>
    <w:p w14:paraId="59B03A01" w14:textId="77777777" w:rsidR="00601C5D" w:rsidRDefault="00601C5D" w:rsidP="00127E0F">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Основные направления совершенствования навыков грамотного письма.</w:t>
      </w:r>
    </w:p>
    <w:p w14:paraId="46FD3172" w14:textId="2C1CAFE2" w:rsidR="001C54B6" w:rsidRDefault="00601C5D" w:rsidP="00907B70">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w:t>
      </w:r>
      <w:r w:rsidR="00907B70">
        <w:rPr>
          <w:rFonts w:ascii="Times New Roman" w:hAnsi="Times New Roman"/>
          <w:sz w:val="28"/>
          <w:szCs w:val="20"/>
          <w:lang w:eastAsia="ru-RU"/>
        </w:rPr>
        <w:t xml:space="preserve">ации. Пунктуационный практикум. </w:t>
      </w:r>
      <w:r>
        <w:rPr>
          <w:rFonts w:ascii="Times New Roman" w:hAnsi="Times New Roman"/>
          <w:sz w:val="28"/>
          <w:szCs w:val="20"/>
          <w:lang w:eastAsia="ru-RU"/>
        </w:rPr>
        <w:t>Корректировка знаний в области орфографии.</w:t>
      </w:r>
    </w:p>
    <w:p w14:paraId="0FE97B70" w14:textId="77777777" w:rsidR="001C54B6" w:rsidRDefault="001C54B6" w:rsidP="001C54B6">
      <w:pPr>
        <w:tabs>
          <w:tab w:val="left" w:pos="993"/>
        </w:tabs>
        <w:spacing w:after="0" w:line="240" w:lineRule="auto"/>
        <w:ind w:firstLine="567"/>
        <w:jc w:val="both"/>
        <w:rPr>
          <w:rFonts w:ascii="Times New Roman" w:hAnsi="Times New Roman"/>
          <w:b/>
          <w:bCs/>
          <w:smallCaps/>
          <w:sz w:val="30"/>
          <w:szCs w:val="30"/>
          <w:lang w:eastAsia="ru-RU"/>
        </w:rPr>
      </w:pPr>
    </w:p>
    <w:p w14:paraId="46090A88" w14:textId="7A5EAB64" w:rsidR="00601C5D" w:rsidRPr="001C54B6" w:rsidRDefault="00601C5D" w:rsidP="001C54B6">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3E5D9DF" w14:textId="63390668" w:rsidR="00601C5D" w:rsidRPr="008721B4" w:rsidRDefault="00601C5D" w:rsidP="00127E0F">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 Факторы выбора стиля. </w:t>
      </w:r>
    </w:p>
    <w:p w14:paraId="03E43162" w14:textId="77777777" w:rsidR="00601C5D" w:rsidRPr="008721B4" w:rsidRDefault="00601C5D" w:rsidP="00127E0F">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Сферы общественной </w:t>
      </w:r>
      <w:proofErr w:type="gramStart"/>
      <w:r w:rsidRPr="008721B4">
        <w:rPr>
          <w:rFonts w:ascii="Times New Roman" w:hAnsi="Times New Roman"/>
          <w:sz w:val="28"/>
          <w:szCs w:val="20"/>
          <w:lang w:eastAsia="ru-RU"/>
        </w:rPr>
        <w:t>деятельности  и</w:t>
      </w:r>
      <w:proofErr w:type="gramEnd"/>
      <w:r w:rsidRPr="008721B4">
        <w:rPr>
          <w:rFonts w:ascii="Times New Roman" w:hAnsi="Times New Roman"/>
          <w:sz w:val="28"/>
          <w:szCs w:val="20"/>
          <w:lang w:eastAsia="ru-RU"/>
        </w:rPr>
        <w:t xml:space="preserve"> стили речи.</w:t>
      </w:r>
    </w:p>
    <w:p w14:paraId="20823595" w14:textId="77777777" w:rsidR="00601C5D" w:rsidRDefault="00601C5D" w:rsidP="00127E0F">
      <w:pPr>
        <w:tabs>
          <w:tab w:val="left" w:pos="2435"/>
          <w:tab w:val="left" w:pos="5211"/>
        </w:tabs>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Функциональные стили современного русско</w:t>
      </w:r>
      <w:r>
        <w:rPr>
          <w:rFonts w:ascii="Times New Roman" w:hAnsi="Times New Roman"/>
          <w:sz w:val="28"/>
          <w:szCs w:val="20"/>
          <w:lang w:eastAsia="ru-RU"/>
        </w:rPr>
        <w:t>го языка (общая характеристика): научный, официально-деловой, публицистический, разговорный.</w:t>
      </w:r>
    </w:p>
    <w:p w14:paraId="0B312F37" w14:textId="77777777" w:rsidR="001C54B6" w:rsidRDefault="001C54B6" w:rsidP="00127E0F">
      <w:pPr>
        <w:tabs>
          <w:tab w:val="left" w:pos="2435"/>
          <w:tab w:val="left" w:pos="5211"/>
        </w:tabs>
        <w:spacing w:after="0" w:line="240" w:lineRule="auto"/>
        <w:ind w:firstLine="567"/>
        <w:jc w:val="both"/>
        <w:rPr>
          <w:rFonts w:ascii="Times New Roman" w:hAnsi="Times New Roman"/>
          <w:b/>
          <w:sz w:val="28"/>
          <w:szCs w:val="20"/>
          <w:lang w:eastAsia="ru-RU"/>
        </w:rPr>
      </w:pPr>
    </w:p>
    <w:p w14:paraId="1906ACB5" w14:textId="2929D397" w:rsidR="00601C5D" w:rsidRPr="0025398D" w:rsidRDefault="00601C5D" w:rsidP="0025398D">
      <w:pPr>
        <w:pStyle w:val="af1"/>
      </w:pPr>
      <w:r w:rsidRPr="00601C5D">
        <w:rPr>
          <w:b/>
          <w:sz w:val="28"/>
          <w:szCs w:val="20"/>
          <w:lang w:eastAsia="ru-RU"/>
        </w:rPr>
        <w:t xml:space="preserve">ТЕМА 8. </w:t>
      </w:r>
      <w:r w:rsidRPr="00A263D2">
        <w:rPr>
          <w:b/>
          <w:bCs/>
          <w:sz w:val="30"/>
          <w:szCs w:val="30"/>
        </w:rPr>
        <w:t>Научный стиль речи</w:t>
      </w:r>
      <w:r w:rsidRPr="0025398D">
        <w:t xml:space="preserve"> </w:t>
      </w:r>
    </w:p>
    <w:p w14:paraId="44A70C7D" w14:textId="136FC111" w:rsidR="00601C5D" w:rsidRDefault="00601C5D" w:rsidP="00127E0F">
      <w:pPr>
        <w:tabs>
          <w:tab w:val="left" w:pos="2435"/>
          <w:tab w:val="left" w:pos="5211"/>
        </w:tabs>
        <w:spacing w:after="0" w:line="240" w:lineRule="auto"/>
        <w:ind w:firstLine="567"/>
        <w:jc w:val="both"/>
        <w:rPr>
          <w:rFonts w:ascii="Times New Roman" w:hAnsi="Times New Roman"/>
          <w:sz w:val="28"/>
          <w:szCs w:val="20"/>
          <w:lang w:eastAsia="ru-RU"/>
        </w:rPr>
      </w:pPr>
      <w:r w:rsidRPr="00601C5D">
        <w:rPr>
          <w:rFonts w:ascii="Times New Roman" w:hAnsi="Times New Roman"/>
          <w:sz w:val="28"/>
          <w:szCs w:val="20"/>
          <w:lang w:eastAsia="ru-RU"/>
        </w:rPr>
        <w:t>Сфера использования научного стиля речи.</w:t>
      </w:r>
      <w:r>
        <w:rPr>
          <w:rFonts w:ascii="Times New Roman" w:hAnsi="Times New Roman"/>
          <w:sz w:val="28"/>
          <w:szCs w:val="20"/>
          <w:lang w:eastAsia="ru-RU"/>
        </w:rPr>
        <w:t xml:space="preserve"> Языковые и общие признаки стиля. Жанры научного стил</w:t>
      </w:r>
      <w:r w:rsidR="00127E0F">
        <w:rPr>
          <w:rFonts w:ascii="Times New Roman" w:hAnsi="Times New Roman"/>
          <w:sz w:val="28"/>
          <w:szCs w:val="20"/>
          <w:lang w:eastAsia="ru-RU"/>
        </w:rPr>
        <w:t>я.</w:t>
      </w:r>
    </w:p>
    <w:p w14:paraId="7847CD30" w14:textId="7597A16C" w:rsidR="00127E0F" w:rsidRDefault="00127E0F" w:rsidP="00127E0F">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37370518" w14:textId="77777777" w:rsidR="001C54B6" w:rsidRDefault="00127E0F" w:rsidP="001C54B6">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1EC6BEE5" w14:textId="77777777" w:rsidR="004C6855" w:rsidRDefault="004C6855" w:rsidP="004C6855">
      <w:pPr>
        <w:tabs>
          <w:tab w:val="left" w:pos="2435"/>
          <w:tab w:val="left" w:pos="5211"/>
        </w:tabs>
        <w:spacing w:after="0" w:line="240" w:lineRule="auto"/>
        <w:ind w:firstLine="567"/>
        <w:jc w:val="both"/>
        <w:rPr>
          <w:rFonts w:ascii="Times New Roman" w:hAnsi="Times New Roman"/>
          <w:sz w:val="28"/>
          <w:szCs w:val="20"/>
          <w:lang w:eastAsia="ru-RU"/>
        </w:rPr>
      </w:pPr>
    </w:p>
    <w:p w14:paraId="659AE315" w14:textId="0A349863" w:rsidR="0025398D" w:rsidRPr="004C6855" w:rsidRDefault="004C6855" w:rsidP="004C6855">
      <w:pPr>
        <w:tabs>
          <w:tab w:val="left" w:pos="2435"/>
          <w:tab w:val="left" w:pos="5211"/>
        </w:tabs>
        <w:spacing w:after="0" w:line="240" w:lineRule="auto"/>
        <w:ind w:firstLine="567"/>
        <w:jc w:val="both"/>
        <w:rPr>
          <w:rFonts w:ascii="Times New Roman" w:hAnsi="Times New Roman"/>
          <w:b/>
          <w:sz w:val="30"/>
          <w:szCs w:val="30"/>
          <w:lang w:eastAsia="ru-RU"/>
        </w:rPr>
      </w:pPr>
      <w:r w:rsidRPr="004C6855">
        <w:rPr>
          <w:rFonts w:ascii="Times New Roman" w:hAnsi="Times New Roman"/>
          <w:b/>
          <w:sz w:val="28"/>
          <w:szCs w:val="20"/>
          <w:lang w:eastAsia="ru-RU"/>
        </w:rPr>
        <w:lastRenderedPageBreak/>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1B0AD332" w14:textId="7FE8D11C" w:rsidR="00601C5D" w:rsidRDefault="0086524F"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w:t>
      </w:r>
      <w:r w:rsidR="00601C5D" w:rsidRPr="002508C2">
        <w:rPr>
          <w:rFonts w:ascii="Times New Roman" w:hAnsi="Times New Roman"/>
          <w:sz w:val="28"/>
          <w:szCs w:val="28"/>
        </w:rPr>
        <w:t>Понятие служебного документа. Функции, структурно-коммуникативные свойства и особенности</w:t>
      </w:r>
      <w:r w:rsidR="00601C5D">
        <w:rPr>
          <w:rFonts w:ascii="Times New Roman" w:hAnsi="Times New Roman"/>
          <w:sz w:val="28"/>
          <w:szCs w:val="28"/>
        </w:rPr>
        <w:t xml:space="preserve"> языка </w:t>
      </w:r>
      <w:proofErr w:type="gramStart"/>
      <w:r w:rsidR="00601C5D">
        <w:rPr>
          <w:rFonts w:ascii="Times New Roman" w:hAnsi="Times New Roman"/>
          <w:sz w:val="28"/>
          <w:szCs w:val="28"/>
        </w:rPr>
        <w:t xml:space="preserve">и </w:t>
      </w:r>
      <w:r w:rsidR="00601C5D" w:rsidRPr="002508C2">
        <w:rPr>
          <w:rFonts w:ascii="Times New Roman" w:hAnsi="Times New Roman"/>
          <w:sz w:val="28"/>
          <w:szCs w:val="28"/>
        </w:rPr>
        <w:t xml:space="preserve"> стиля</w:t>
      </w:r>
      <w:proofErr w:type="gramEnd"/>
      <w:r w:rsidR="00601C5D" w:rsidRPr="002508C2">
        <w:rPr>
          <w:rFonts w:ascii="Times New Roman" w:hAnsi="Times New Roman"/>
          <w:sz w:val="28"/>
          <w:szCs w:val="28"/>
        </w:rPr>
        <w:t xml:space="preserve"> документов. </w:t>
      </w:r>
    </w:p>
    <w:p w14:paraId="7C6E41C0" w14:textId="2C8C2DD9" w:rsidR="001C54B6" w:rsidRDefault="00601C5D" w:rsidP="001C54B6">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i/>
          <w:sz w:val="28"/>
          <w:szCs w:val="28"/>
        </w:rPr>
        <w:t>Заявление</w:t>
      </w:r>
      <w:r w:rsidRPr="002508C2">
        <w:rPr>
          <w:rFonts w:ascii="Times New Roman" w:hAnsi="Times New Roman"/>
          <w:sz w:val="28"/>
          <w:szCs w:val="28"/>
        </w:rPr>
        <w:t xml:space="preserve">. </w:t>
      </w:r>
      <w:r w:rsidRPr="002508C2">
        <w:rPr>
          <w:rFonts w:ascii="Times New Roman" w:hAnsi="Times New Roman"/>
          <w:i/>
          <w:sz w:val="28"/>
          <w:szCs w:val="28"/>
        </w:rPr>
        <w:t>Объяснительная</w:t>
      </w:r>
      <w:r w:rsidRPr="002508C2">
        <w:rPr>
          <w:rFonts w:ascii="Times New Roman" w:hAnsi="Times New Roman"/>
          <w:sz w:val="28"/>
          <w:szCs w:val="28"/>
        </w:rPr>
        <w:t xml:space="preserve"> </w:t>
      </w:r>
      <w:r w:rsidRPr="002508C2">
        <w:rPr>
          <w:rFonts w:ascii="Times New Roman" w:hAnsi="Times New Roman"/>
          <w:i/>
          <w:sz w:val="28"/>
          <w:szCs w:val="28"/>
        </w:rPr>
        <w:t>записка</w:t>
      </w:r>
      <w:r w:rsidRPr="002508C2">
        <w:rPr>
          <w:rFonts w:ascii="Times New Roman" w:hAnsi="Times New Roman"/>
          <w:sz w:val="28"/>
          <w:szCs w:val="28"/>
        </w:rPr>
        <w:t xml:space="preserve">. </w:t>
      </w:r>
    </w:p>
    <w:p w14:paraId="459FAB93" w14:textId="77777777" w:rsidR="001C54B6" w:rsidRDefault="001C54B6" w:rsidP="001C54B6">
      <w:pPr>
        <w:tabs>
          <w:tab w:val="left" w:pos="1276"/>
        </w:tabs>
        <w:spacing w:after="0" w:line="240" w:lineRule="auto"/>
        <w:ind w:firstLine="567"/>
        <w:jc w:val="both"/>
        <w:rPr>
          <w:rFonts w:ascii="Times New Roman" w:hAnsi="Times New Roman"/>
          <w:sz w:val="28"/>
          <w:szCs w:val="28"/>
        </w:rPr>
      </w:pPr>
    </w:p>
    <w:p w14:paraId="2657199F" w14:textId="2CDD6CB2" w:rsidR="00601C5D" w:rsidRPr="001C54B6" w:rsidRDefault="001C54B6" w:rsidP="001C54B6">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w:t>
      </w:r>
      <w:r w:rsidR="00601C5D" w:rsidRPr="001D43BA">
        <w:rPr>
          <w:rFonts w:ascii="Times New Roman" w:hAnsi="Times New Roman"/>
          <w:b/>
          <w:sz w:val="28"/>
          <w:szCs w:val="28"/>
        </w:rPr>
        <w:t>. Резюме как вид делового документа</w:t>
      </w:r>
    </w:p>
    <w:p w14:paraId="767EAE24" w14:textId="77777777" w:rsidR="00601C5D" w:rsidRDefault="00601C5D"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74EBA2EC" w14:textId="77777777" w:rsidR="00601C5D" w:rsidRDefault="00601C5D"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0ED61DB7" w14:textId="1AE7F64D" w:rsidR="00127E0F" w:rsidRDefault="00601C5D" w:rsidP="00127E0F">
      <w:pPr>
        <w:tabs>
          <w:tab w:val="left" w:pos="1276"/>
        </w:tabs>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Рекоммендации</w:t>
      </w:r>
      <w:proofErr w:type="spellEnd"/>
      <w:r>
        <w:rPr>
          <w:rFonts w:ascii="Times New Roman" w:hAnsi="Times New Roman"/>
          <w:sz w:val="28"/>
          <w:szCs w:val="28"/>
        </w:rPr>
        <w:t xml:space="preserve"> по оформлению резюме. Полезные советы при составлении резюме. </w:t>
      </w:r>
    </w:p>
    <w:p w14:paraId="473EB133" w14:textId="75B7898A" w:rsidR="00601C5D" w:rsidRDefault="00601C5D"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6D5BF212" w14:textId="77777777" w:rsidR="001C54B6" w:rsidRDefault="001C54B6" w:rsidP="00127E0F">
      <w:pPr>
        <w:tabs>
          <w:tab w:val="left" w:pos="1276"/>
        </w:tabs>
        <w:spacing w:after="0" w:line="240" w:lineRule="auto"/>
        <w:ind w:firstLine="567"/>
        <w:jc w:val="both"/>
        <w:rPr>
          <w:rFonts w:ascii="Times New Roman" w:hAnsi="Times New Roman"/>
          <w:b/>
          <w:sz w:val="28"/>
          <w:szCs w:val="28"/>
        </w:rPr>
      </w:pPr>
    </w:p>
    <w:p w14:paraId="4B20C273" w14:textId="45F1EE9E" w:rsidR="00601C5D" w:rsidRPr="001B483A" w:rsidRDefault="001C54B6" w:rsidP="00127E0F">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w:t>
      </w:r>
      <w:r w:rsidR="00601C5D" w:rsidRPr="001B483A">
        <w:rPr>
          <w:rFonts w:ascii="Times New Roman" w:hAnsi="Times New Roman"/>
          <w:b/>
          <w:sz w:val="28"/>
          <w:szCs w:val="28"/>
        </w:rPr>
        <w:t>. Устные формы деловой (профессиональной) речи. Формат собеседования</w:t>
      </w:r>
    </w:p>
    <w:p w14:paraId="571F66B0" w14:textId="27586FE8" w:rsidR="00601C5D" w:rsidRDefault="00601C5D" w:rsidP="00127E0F">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 xml:space="preserve">Собеседование. Его виды. </w:t>
      </w:r>
      <w:r w:rsidR="001C54B6">
        <w:rPr>
          <w:rFonts w:ascii="Times New Roman" w:hAnsi="Times New Roman"/>
          <w:sz w:val="28"/>
          <w:szCs w:val="28"/>
        </w:rPr>
        <w:t xml:space="preserve">Роль </w:t>
      </w:r>
      <w:proofErr w:type="gramStart"/>
      <w:r w:rsidR="001C54B6">
        <w:rPr>
          <w:rFonts w:ascii="Times New Roman" w:hAnsi="Times New Roman"/>
          <w:sz w:val="28"/>
          <w:szCs w:val="28"/>
        </w:rPr>
        <w:t xml:space="preserve">собеседования </w:t>
      </w:r>
      <w:r w:rsidRPr="00AE131F">
        <w:rPr>
          <w:rFonts w:ascii="Times New Roman" w:hAnsi="Times New Roman"/>
          <w:sz w:val="28"/>
          <w:szCs w:val="28"/>
        </w:rPr>
        <w:t xml:space="preserve"> при</w:t>
      </w:r>
      <w:proofErr w:type="gramEnd"/>
      <w:r w:rsidRPr="00AE131F">
        <w:rPr>
          <w:rFonts w:ascii="Times New Roman" w:hAnsi="Times New Roman"/>
          <w:sz w:val="28"/>
          <w:szCs w:val="28"/>
        </w:rPr>
        <w:t xml:space="preserve"> приеме на работу в профессиональной карьере соискателя. </w:t>
      </w:r>
    </w:p>
    <w:p w14:paraId="6AB35C4E" w14:textId="77777777" w:rsidR="00601C5D" w:rsidRDefault="00601C5D" w:rsidP="00127E0F">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Подготовка к собеседованию. Учет целей собеседования: с точки</w:t>
      </w:r>
      <w:r w:rsidRPr="002508C2">
        <w:rPr>
          <w:rFonts w:ascii="Times New Roman" w:hAnsi="Times New Roman"/>
          <w:sz w:val="28"/>
          <w:szCs w:val="28"/>
        </w:rPr>
        <w:t xml:space="preserve"> зрения работодателя и соискателя. </w:t>
      </w:r>
    </w:p>
    <w:p w14:paraId="706C2929" w14:textId="7B629219" w:rsidR="00601C5D" w:rsidRPr="002508C2" w:rsidRDefault="00601C5D" w:rsidP="00127E0F">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Схема и </w:t>
      </w:r>
      <w:proofErr w:type="gramStart"/>
      <w:r w:rsidRPr="002508C2">
        <w:rPr>
          <w:rFonts w:ascii="Times New Roman" w:hAnsi="Times New Roman"/>
          <w:sz w:val="28"/>
          <w:szCs w:val="28"/>
        </w:rPr>
        <w:t>основные  этапы</w:t>
      </w:r>
      <w:proofErr w:type="gramEnd"/>
      <w:r w:rsidRPr="002508C2">
        <w:rPr>
          <w:rFonts w:ascii="Times New Roman" w:hAnsi="Times New Roman"/>
          <w:sz w:val="28"/>
          <w:szCs w:val="28"/>
        </w:rPr>
        <w:t xml:space="preserve"> проведения собеседования. </w:t>
      </w:r>
      <w:r w:rsidR="00127E0F">
        <w:rPr>
          <w:rFonts w:ascii="Times New Roman" w:hAnsi="Times New Roman"/>
          <w:sz w:val="28"/>
          <w:szCs w:val="28"/>
        </w:rPr>
        <w:t xml:space="preserve"> </w:t>
      </w:r>
      <w:r w:rsidRPr="002508C2">
        <w:rPr>
          <w:rFonts w:ascii="Times New Roman" w:hAnsi="Times New Roman"/>
          <w:sz w:val="28"/>
          <w:szCs w:val="28"/>
        </w:rPr>
        <w:t>Правила</w:t>
      </w:r>
      <w:r w:rsidR="00127E0F">
        <w:rPr>
          <w:rFonts w:ascii="Times New Roman" w:hAnsi="Times New Roman"/>
          <w:sz w:val="28"/>
          <w:szCs w:val="28"/>
        </w:rPr>
        <w:t xml:space="preserve"> поведения на собеседовани</w:t>
      </w:r>
      <w:r w:rsidR="001C54B6">
        <w:rPr>
          <w:rFonts w:ascii="Times New Roman" w:hAnsi="Times New Roman"/>
          <w:sz w:val="28"/>
          <w:szCs w:val="28"/>
        </w:rPr>
        <w:t>и</w:t>
      </w:r>
      <w:r w:rsidR="00127E0F">
        <w:rPr>
          <w:rFonts w:ascii="Times New Roman" w:hAnsi="Times New Roman"/>
          <w:sz w:val="28"/>
          <w:szCs w:val="28"/>
        </w:rPr>
        <w:t>.</w:t>
      </w:r>
      <w:r w:rsidRPr="002508C2">
        <w:rPr>
          <w:rFonts w:ascii="Times New Roman" w:hAnsi="Times New Roman"/>
          <w:sz w:val="28"/>
          <w:szCs w:val="28"/>
        </w:rPr>
        <w:t xml:space="preserve"> </w:t>
      </w:r>
    </w:p>
    <w:p w14:paraId="0F8BC923" w14:textId="77777777" w:rsidR="001C54B6" w:rsidRDefault="001C54B6" w:rsidP="00127E0F">
      <w:pPr>
        <w:tabs>
          <w:tab w:val="left" w:pos="1276"/>
        </w:tabs>
        <w:spacing w:after="0" w:line="240" w:lineRule="auto"/>
        <w:ind w:firstLine="567"/>
        <w:jc w:val="both"/>
        <w:rPr>
          <w:rFonts w:ascii="Times New Roman" w:hAnsi="Times New Roman"/>
          <w:b/>
          <w:bCs/>
          <w:sz w:val="28"/>
          <w:szCs w:val="28"/>
        </w:rPr>
      </w:pPr>
    </w:p>
    <w:p w14:paraId="0073F220" w14:textId="13DB1BFA" w:rsidR="00601C5D" w:rsidRPr="002508C2" w:rsidRDefault="001C54B6"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w:t>
      </w:r>
      <w:r w:rsidR="00601C5D">
        <w:rPr>
          <w:rFonts w:ascii="Times New Roman" w:hAnsi="Times New Roman"/>
          <w:b/>
          <w:bCs/>
          <w:sz w:val="28"/>
          <w:szCs w:val="28"/>
        </w:rPr>
        <w:t>. Основы ораторского искусства</w:t>
      </w:r>
    </w:p>
    <w:p w14:paraId="7B1C5C36" w14:textId="77777777"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0A0A725E" w14:textId="749B72D8"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Три уровня </w:t>
      </w:r>
      <w:r w:rsidRPr="001F7464">
        <w:rPr>
          <w:rFonts w:ascii="Times New Roman" w:hAnsi="Times New Roman"/>
          <w:sz w:val="28"/>
          <w:szCs w:val="28"/>
        </w:rPr>
        <w:t>(условия успеха) мастерства оратора</w:t>
      </w:r>
      <w:r w:rsidR="001C54B6">
        <w:rPr>
          <w:rFonts w:ascii="Times New Roman" w:hAnsi="Times New Roman"/>
          <w:sz w:val="28"/>
          <w:szCs w:val="28"/>
        </w:rPr>
        <w:t xml:space="preserve"> и их составляющие:</w:t>
      </w:r>
    </w:p>
    <w:p w14:paraId="135A929F" w14:textId="24C73417" w:rsidR="00601C5D" w:rsidRPr="002508C2" w:rsidRDefault="001C54B6" w:rsidP="001C54B6">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у</w:t>
      </w:r>
      <w:r w:rsidR="00601C5D" w:rsidRPr="002508C2">
        <w:rPr>
          <w:rFonts w:ascii="Times New Roman" w:hAnsi="Times New Roman"/>
          <w:i/>
          <w:sz w:val="28"/>
          <w:szCs w:val="28"/>
        </w:rPr>
        <w:t xml:space="preserve">ровень </w:t>
      </w:r>
      <w:r w:rsidR="00601C5D" w:rsidRPr="002508C2">
        <w:rPr>
          <w:rFonts w:ascii="Times New Roman" w:hAnsi="Times New Roman"/>
          <w:i/>
          <w:sz w:val="28"/>
          <w:szCs w:val="28"/>
          <w:lang w:val="en-US"/>
        </w:rPr>
        <w:t>I</w:t>
      </w:r>
      <w:r w:rsidR="00601C5D" w:rsidRPr="002508C2">
        <w:rPr>
          <w:rFonts w:ascii="Times New Roman" w:hAnsi="Times New Roman"/>
          <w:i/>
          <w:sz w:val="28"/>
          <w:szCs w:val="28"/>
        </w:rPr>
        <w:t>.</w:t>
      </w:r>
      <w:r w:rsidR="00601C5D" w:rsidRPr="002508C2">
        <w:rPr>
          <w:rFonts w:ascii="Times New Roman" w:hAnsi="Times New Roman"/>
          <w:sz w:val="28"/>
          <w:szCs w:val="28"/>
        </w:rPr>
        <w:t xml:space="preserve"> Владение материалом</w:t>
      </w:r>
      <w:r w:rsidR="00601C5D" w:rsidRPr="002508C2">
        <w:rPr>
          <w:rFonts w:ascii="Times New Roman" w:hAnsi="Times New Roman"/>
          <w:i/>
          <w:sz w:val="28"/>
          <w:szCs w:val="28"/>
        </w:rPr>
        <w:t xml:space="preserve"> («что г</w:t>
      </w:r>
      <w:r>
        <w:rPr>
          <w:rFonts w:ascii="Times New Roman" w:hAnsi="Times New Roman"/>
          <w:i/>
          <w:sz w:val="28"/>
          <w:szCs w:val="28"/>
        </w:rPr>
        <w:t>оворить»);</w:t>
      </w:r>
      <w:r w:rsidR="00601C5D" w:rsidRPr="002508C2">
        <w:rPr>
          <w:rFonts w:ascii="Times New Roman" w:hAnsi="Times New Roman"/>
          <w:sz w:val="28"/>
          <w:szCs w:val="28"/>
        </w:rPr>
        <w:t xml:space="preserve"> </w:t>
      </w:r>
      <w:r>
        <w:rPr>
          <w:rFonts w:ascii="Times New Roman" w:hAnsi="Times New Roman"/>
          <w:i/>
          <w:sz w:val="28"/>
          <w:szCs w:val="28"/>
        </w:rPr>
        <w:t>у</w:t>
      </w:r>
      <w:r w:rsidR="00601C5D" w:rsidRPr="002508C2">
        <w:rPr>
          <w:rFonts w:ascii="Times New Roman" w:hAnsi="Times New Roman"/>
          <w:i/>
          <w:sz w:val="28"/>
          <w:szCs w:val="28"/>
        </w:rPr>
        <w:t xml:space="preserve">ровень </w:t>
      </w:r>
      <w:r w:rsidR="00601C5D" w:rsidRPr="002508C2">
        <w:rPr>
          <w:rFonts w:ascii="Times New Roman" w:hAnsi="Times New Roman"/>
          <w:i/>
          <w:sz w:val="28"/>
          <w:szCs w:val="28"/>
          <w:lang w:val="en-US"/>
        </w:rPr>
        <w:t>II</w:t>
      </w:r>
      <w:r w:rsidR="00601C5D" w:rsidRPr="002508C2">
        <w:rPr>
          <w:rFonts w:ascii="Times New Roman" w:hAnsi="Times New Roman"/>
          <w:i/>
          <w:sz w:val="28"/>
          <w:szCs w:val="28"/>
        </w:rPr>
        <w:t>.</w:t>
      </w:r>
      <w:r w:rsidR="00601C5D" w:rsidRPr="002508C2">
        <w:rPr>
          <w:rFonts w:ascii="Times New Roman" w:hAnsi="Times New Roman"/>
          <w:sz w:val="28"/>
          <w:szCs w:val="28"/>
        </w:rPr>
        <w:t xml:space="preserve"> Владение собой </w:t>
      </w:r>
      <w:r>
        <w:rPr>
          <w:rFonts w:ascii="Times New Roman" w:hAnsi="Times New Roman"/>
          <w:i/>
          <w:sz w:val="28"/>
          <w:szCs w:val="28"/>
        </w:rPr>
        <w:t>(«как говорить»</w:t>
      </w:r>
      <w:proofErr w:type="gramStart"/>
      <w:r>
        <w:rPr>
          <w:rFonts w:ascii="Times New Roman" w:hAnsi="Times New Roman"/>
          <w:i/>
          <w:sz w:val="28"/>
          <w:szCs w:val="28"/>
        </w:rPr>
        <w:t>);у</w:t>
      </w:r>
      <w:r w:rsidR="00601C5D" w:rsidRPr="002508C2">
        <w:rPr>
          <w:rFonts w:ascii="Times New Roman" w:hAnsi="Times New Roman"/>
          <w:i/>
          <w:sz w:val="28"/>
          <w:szCs w:val="28"/>
        </w:rPr>
        <w:t>ровень</w:t>
      </w:r>
      <w:proofErr w:type="gramEnd"/>
      <w:r w:rsidR="00601C5D" w:rsidRPr="002508C2">
        <w:rPr>
          <w:rFonts w:ascii="Times New Roman" w:hAnsi="Times New Roman"/>
          <w:i/>
          <w:sz w:val="28"/>
          <w:szCs w:val="28"/>
        </w:rPr>
        <w:t xml:space="preserve"> </w:t>
      </w:r>
      <w:r w:rsidR="00601C5D" w:rsidRPr="002508C2">
        <w:rPr>
          <w:rFonts w:ascii="Times New Roman" w:hAnsi="Times New Roman"/>
          <w:i/>
          <w:sz w:val="28"/>
          <w:szCs w:val="28"/>
          <w:lang w:val="en-US"/>
        </w:rPr>
        <w:t>III</w:t>
      </w:r>
      <w:r w:rsidR="00601C5D" w:rsidRPr="002508C2">
        <w:rPr>
          <w:rFonts w:ascii="Times New Roman" w:hAnsi="Times New Roman"/>
          <w:sz w:val="28"/>
          <w:szCs w:val="28"/>
        </w:rPr>
        <w:t xml:space="preserve">. Образ оратора </w:t>
      </w:r>
      <w:r w:rsidR="00601C5D" w:rsidRPr="002508C2">
        <w:rPr>
          <w:rFonts w:ascii="Times New Roman" w:hAnsi="Times New Roman"/>
          <w:i/>
          <w:sz w:val="28"/>
          <w:szCs w:val="28"/>
        </w:rPr>
        <w:t>(«кто говорит»).</w:t>
      </w:r>
      <w:r w:rsidR="00601C5D" w:rsidRPr="002508C2">
        <w:rPr>
          <w:rFonts w:ascii="Times New Roman" w:hAnsi="Times New Roman"/>
          <w:sz w:val="28"/>
          <w:szCs w:val="28"/>
        </w:rPr>
        <w:t xml:space="preserve"> </w:t>
      </w:r>
    </w:p>
    <w:p w14:paraId="0DAFE35C" w14:textId="77777777" w:rsidR="00601C5D" w:rsidRDefault="00601C5D" w:rsidP="00127E0F">
      <w:pPr>
        <w:shd w:val="clear" w:color="auto" w:fill="FFFFFF"/>
        <w:spacing w:after="0" w:line="240" w:lineRule="auto"/>
        <w:ind w:firstLine="567"/>
        <w:jc w:val="both"/>
        <w:rPr>
          <w:rFonts w:ascii="Times New Roman" w:hAnsi="Times New Roman"/>
          <w:b/>
          <w:sz w:val="28"/>
          <w:szCs w:val="28"/>
        </w:rPr>
      </w:pPr>
    </w:p>
    <w:p w14:paraId="2FB20056" w14:textId="6D2B8E4A" w:rsidR="00601C5D" w:rsidRDefault="001C54B6" w:rsidP="00127E0F">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ТЕМА 13</w:t>
      </w:r>
      <w:r w:rsidR="00601C5D" w:rsidRPr="006E6487">
        <w:rPr>
          <w:rFonts w:ascii="Times New Roman" w:hAnsi="Times New Roman"/>
          <w:b/>
          <w:sz w:val="28"/>
          <w:szCs w:val="28"/>
        </w:rPr>
        <w:t xml:space="preserve">. </w:t>
      </w:r>
      <w:r w:rsidR="00601C5D">
        <w:rPr>
          <w:rFonts w:ascii="Times New Roman" w:hAnsi="Times New Roman"/>
          <w:b/>
          <w:sz w:val="28"/>
          <w:szCs w:val="28"/>
        </w:rPr>
        <w:t xml:space="preserve">Этапы работы над публичной речью </w:t>
      </w:r>
    </w:p>
    <w:p w14:paraId="5AC3BAC2" w14:textId="21AB091F" w:rsidR="00601C5D" w:rsidRPr="006E6487" w:rsidRDefault="00601C5D" w:rsidP="00127E0F">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proofErr w:type="gramStart"/>
      <w:r>
        <w:rPr>
          <w:rFonts w:ascii="Times New Roman" w:hAnsi="Times New Roman"/>
          <w:i/>
          <w:sz w:val="28"/>
          <w:szCs w:val="28"/>
        </w:rPr>
        <w:t>докоммуникативный</w:t>
      </w:r>
      <w:proofErr w:type="spellEnd"/>
      <w:r>
        <w:rPr>
          <w:rFonts w:ascii="Times New Roman" w:hAnsi="Times New Roman"/>
          <w:i/>
          <w:sz w:val="28"/>
          <w:szCs w:val="28"/>
        </w:rPr>
        <w:t>)</w:t>
      </w:r>
      <w:r w:rsidRPr="00A7338F">
        <w:rPr>
          <w:rFonts w:ascii="Times New Roman" w:hAnsi="Times New Roman"/>
          <w:i/>
          <w:sz w:val="28"/>
          <w:szCs w:val="28"/>
        </w:rPr>
        <w:t xml:space="preserve">  этап</w:t>
      </w:r>
      <w:proofErr w:type="gramEnd"/>
      <w:r>
        <w:rPr>
          <w:rFonts w:ascii="Times New Roman" w:hAnsi="Times New Roman"/>
          <w:sz w:val="28"/>
          <w:szCs w:val="28"/>
        </w:rPr>
        <w:t xml:space="preserve"> работы над публичным выступлением. Его цели и задачи.</w:t>
      </w:r>
    </w:p>
    <w:p w14:paraId="38515359" w14:textId="6FED566F" w:rsidR="00601C5D" w:rsidRDefault="00601C5D" w:rsidP="00127E0F">
      <w:pPr>
        <w:shd w:val="clear" w:color="auto" w:fill="FFFFFF"/>
        <w:spacing w:after="0" w:line="240" w:lineRule="auto"/>
        <w:ind w:firstLine="567"/>
        <w:jc w:val="both"/>
        <w:rPr>
          <w:rFonts w:ascii="Times New Roman" w:hAnsi="Times New Roman"/>
          <w:sz w:val="28"/>
          <w:szCs w:val="28"/>
        </w:rPr>
      </w:pPr>
      <w:r w:rsidRPr="00A7338F">
        <w:rPr>
          <w:rFonts w:ascii="Times New Roman" w:hAnsi="Times New Roman"/>
          <w:i/>
          <w:sz w:val="28"/>
          <w:szCs w:val="28"/>
        </w:rPr>
        <w:t>Коммуникативный этап</w:t>
      </w:r>
      <w:r w:rsidR="00127E0F">
        <w:rPr>
          <w:rFonts w:ascii="Times New Roman" w:hAnsi="Times New Roman"/>
          <w:sz w:val="28"/>
          <w:szCs w:val="28"/>
        </w:rPr>
        <w:t>. Пошаговое начало речи</w:t>
      </w:r>
      <w:r>
        <w:rPr>
          <w:rFonts w:ascii="Times New Roman" w:hAnsi="Times New Roman"/>
          <w:sz w:val="28"/>
          <w:szCs w:val="28"/>
        </w:rPr>
        <w:t>.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2F74A83" w14:textId="7F19CE9D"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00B00787" w14:textId="77777777" w:rsidR="001C54B6" w:rsidRDefault="001C54B6" w:rsidP="00127E0F">
      <w:pPr>
        <w:shd w:val="clear" w:color="auto" w:fill="FFFFFF"/>
        <w:spacing w:after="0" w:line="240" w:lineRule="auto"/>
        <w:ind w:firstLine="567"/>
        <w:jc w:val="both"/>
        <w:rPr>
          <w:rFonts w:ascii="Times New Roman" w:hAnsi="Times New Roman"/>
          <w:b/>
          <w:bCs/>
          <w:sz w:val="28"/>
          <w:szCs w:val="28"/>
        </w:rPr>
      </w:pPr>
    </w:p>
    <w:p w14:paraId="03F23A84" w14:textId="5357C3F3" w:rsidR="00601C5D" w:rsidRPr="002508C2" w:rsidRDefault="00601C5D" w:rsidP="00127E0F">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lastRenderedPageBreak/>
        <w:t>ТЕМА</w:t>
      </w:r>
      <w:r w:rsidR="001C54B6">
        <w:rPr>
          <w:rFonts w:ascii="Times New Roman" w:hAnsi="Times New Roman"/>
          <w:b/>
          <w:bCs/>
          <w:sz w:val="28"/>
          <w:szCs w:val="28"/>
        </w:rPr>
        <w:t xml:space="preserve"> 14</w:t>
      </w:r>
      <w:r w:rsidRPr="002508C2">
        <w:rPr>
          <w:rFonts w:ascii="Times New Roman" w:hAnsi="Times New Roman"/>
          <w:b/>
          <w:bCs/>
          <w:sz w:val="28"/>
          <w:szCs w:val="28"/>
        </w:rPr>
        <w:t>. Лингвистические аспекты эффективной деловой (профессиональной) коммуникации</w:t>
      </w:r>
    </w:p>
    <w:p w14:paraId="7EBB92E5" w14:textId="1C186BA0" w:rsidR="00601C5D" w:rsidRPr="006E6487"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Оратор и аудитория. Эффективный обмен информацией </w:t>
      </w:r>
      <w:proofErr w:type="gramStart"/>
      <w:r w:rsidRPr="006E6487">
        <w:rPr>
          <w:rFonts w:ascii="Times New Roman" w:hAnsi="Times New Roman"/>
          <w:sz w:val="28"/>
          <w:szCs w:val="28"/>
        </w:rPr>
        <w:t>и  каналы</w:t>
      </w:r>
      <w:proofErr w:type="gramEnd"/>
      <w:r w:rsidRPr="006E6487">
        <w:rPr>
          <w:rFonts w:ascii="Times New Roman" w:hAnsi="Times New Roman"/>
          <w:sz w:val="28"/>
          <w:szCs w:val="28"/>
        </w:rPr>
        <w:t xml:space="preserve"> коммуникации: </w:t>
      </w:r>
      <w:r w:rsidRPr="006E6487">
        <w:rPr>
          <w:rFonts w:ascii="Times New Roman" w:hAnsi="Times New Roman"/>
          <w:i/>
          <w:sz w:val="28"/>
          <w:szCs w:val="28"/>
        </w:rPr>
        <w:t>вербальный, вокальный и невербальный.</w:t>
      </w:r>
      <w:r w:rsidRPr="006E6487">
        <w:rPr>
          <w:rFonts w:ascii="Times New Roman" w:hAnsi="Times New Roman"/>
          <w:sz w:val="28"/>
          <w:szCs w:val="28"/>
        </w:rPr>
        <w:t xml:space="preserve">  Практические аспекты завоевания внимания </w:t>
      </w:r>
      <w:proofErr w:type="gramStart"/>
      <w:r w:rsidRPr="006E6487">
        <w:rPr>
          <w:rFonts w:ascii="Times New Roman" w:hAnsi="Times New Roman"/>
          <w:sz w:val="28"/>
          <w:szCs w:val="28"/>
        </w:rPr>
        <w:t>аудитории..</w:t>
      </w:r>
      <w:proofErr w:type="gramEnd"/>
      <w:r w:rsidRPr="006E6487">
        <w:rPr>
          <w:rFonts w:ascii="Times New Roman" w:hAnsi="Times New Roman"/>
          <w:sz w:val="28"/>
          <w:szCs w:val="28"/>
        </w:rPr>
        <w:t xml:space="preserve"> </w:t>
      </w:r>
    </w:p>
    <w:p w14:paraId="1440BB47" w14:textId="50B8EBAA" w:rsidR="00601C5D"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Способы поддержания внимания аудитории. </w:t>
      </w:r>
      <w:r>
        <w:rPr>
          <w:rFonts w:ascii="Times New Roman" w:hAnsi="Times New Roman"/>
          <w:sz w:val="28"/>
          <w:szCs w:val="28"/>
        </w:rPr>
        <w:t>Ответы на вопросы</w:t>
      </w:r>
      <w:r w:rsidRPr="002508C2">
        <w:rPr>
          <w:rFonts w:ascii="Times New Roman" w:hAnsi="Times New Roman"/>
          <w:sz w:val="28"/>
          <w:szCs w:val="28"/>
        </w:rPr>
        <w:t xml:space="preserve"> аудитории.</w:t>
      </w:r>
      <w:r>
        <w:rPr>
          <w:rFonts w:ascii="Times New Roman" w:hAnsi="Times New Roman"/>
          <w:sz w:val="28"/>
          <w:szCs w:val="28"/>
        </w:rPr>
        <w:t xml:space="preserve"> Типы вопросов.</w:t>
      </w:r>
    </w:p>
    <w:p w14:paraId="7C1D8847" w14:textId="77777777" w:rsidR="001C54B6" w:rsidRDefault="001C54B6" w:rsidP="00127E0F">
      <w:pPr>
        <w:shd w:val="clear" w:color="auto" w:fill="FFFFFF"/>
        <w:tabs>
          <w:tab w:val="left" w:pos="1418"/>
        </w:tabs>
        <w:spacing w:after="0" w:line="240" w:lineRule="auto"/>
        <w:ind w:firstLine="567"/>
        <w:jc w:val="both"/>
        <w:rPr>
          <w:rFonts w:ascii="Times New Roman" w:hAnsi="Times New Roman"/>
          <w:b/>
          <w:sz w:val="28"/>
          <w:szCs w:val="28"/>
        </w:rPr>
      </w:pPr>
    </w:p>
    <w:p w14:paraId="125D59FB" w14:textId="03054A0D" w:rsidR="00601C5D" w:rsidRPr="00221A23" w:rsidRDefault="00601C5D" w:rsidP="00127E0F">
      <w:pPr>
        <w:shd w:val="clear" w:color="auto" w:fill="FFFFFF"/>
        <w:tabs>
          <w:tab w:val="left" w:pos="1418"/>
        </w:tabs>
        <w:spacing w:after="0" w:line="240" w:lineRule="auto"/>
        <w:ind w:firstLine="567"/>
        <w:jc w:val="both"/>
        <w:rPr>
          <w:rFonts w:ascii="Times New Roman" w:hAnsi="Times New Roman"/>
          <w:b/>
          <w:sz w:val="28"/>
          <w:szCs w:val="28"/>
        </w:rPr>
      </w:pPr>
      <w:r w:rsidRPr="00221A23">
        <w:rPr>
          <w:rFonts w:ascii="Times New Roman" w:hAnsi="Times New Roman"/>
          <w:b/>
          <w:sz w:val="28"/>
          <w:szCs w:val="28"/>
        </w:rPr>
        <w:t xml:space="preserve">ТЕМА </w:t>
      </w:r>
      <w:r w:rsidR="001C54B6">
        <w:rPr>
          <w:rFonts w:ascii="Times New Roman" w:hAnsi="Times New Roman"/>
          <w:b/>
          <w:sz w:val="28"/>
          <w:szCs w:val="28"/>
        </w:rPr>
        <w:t>15</w:t>
      </w:r>
      <w:r>
        <w:rPr>
          <w:rFonts w:ascii="Times New Roman" w:hAnsi="Times New Roman"/>
          <w:b/>
          <w:sz w:val="28"/>
          <w:szCs w:val="28"/>
        </w:rPr>
        <w:t>.</w:t>
      </w:r>
      <w:r w:rsidRPr="00221A23">
        <w:rPr>
          <w:rFonts w:ascii="Times New Roman" w:hAnsi="Times New Roman"/>
          <w:b/>
          <w:sz w:val="28"/>
          <w:szCs w:val="28"/>
        </w:rPr>
        <w:t xml:space="preserve"> Публичные выступления малых жанров: </w:t>
      </w:r>
      <w:proofErr w:type="spellStart"/>
      <w:r w:rsidRPr="00221A23">
        <w:rPr>
          <w:rFonts w:ascii="Times New Roman" w:hAnsi="Times New Roman"/>
          <w:b/>
          <w:sz w:val="28"/>
          <w:szCs w:val="28"/>
        </w:rPr>
        <w:t>самопрезентация</w:t>
      </w:r>
      <w:proofErr w:type="spellEnd"/>
      <w:r w:rsidRPr="00221A23">
        <w:rPr>
          <w:rFonts w:ascii="Times New Roman" w:hAnsi="Times New Roman"/>
          <w:b/>
          <w:sz w:val="28"/>
          <w:szCs w:val="28"/>
        </w:rPr>
        <w:t>, рецензия</w:t>
      </w:r>
    </w:p>
    <w:p w14:paraId="2251A03B" w14:textId="009BA114" w:rsidR="00601C5D"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proofErr w:type="spellStart"/>
      <w:r w:rsidRPr="00A7338F">
        <w:rPr>
          <w:rFonts w:ascii="Times New Roman" w:hAnsi="Times New Roman"/>
          <w:i/>
          <w:sz w:val="28"/>
          <w:szCs w:val="28"/>
        </w:rPr>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w:t>
      </w:r>
      <w:r w:rsidR="00907B70">
        <w:rPr>
          <w:rFonts w:ascii="Times New Roman" w:hAnsi="Times New Roman"/>
          <w:sz w:val="28"/>
          <w:szCs w:val="28"/>
        </w:rPr>
        <w:t xml:space="preserve">я»). Структура </w:t>
      </w:r>
      <w:proofErr w:type="spellStart"/>
      <w:r w:rsidR="00907B70">
        <w:rPr>
          <w:rFonts w:ascii="Times New Roman" w:hAnsi="Times New Roman"/>
          <w:sz w:val="28"/>
          <w:szCs w:val="28"/>
        </w:rPr>
        <w:t>самопрезентации</w:t>
      </w:r>
      <w:proofErr w:type="spellEnd"/>
      <w:r w:rsidR="00907B70">
        <w:rPr>
          <w:rFonts w:ascii="Times New Roman" w:hAnsi="Times New Roman"/>
          <w:sz w:val="28"/>
          <w:szCs w:val="28"/>
        </w:rPr>
        <w:t>.</w:t>
      </w:r>
    </w:p>
    <w:p w14:paraId="3A63667E" w14:textId="533E76BB" w:rsidR="00601C5D"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r w:rsidRPr="00221A23">
        <w:rPr>
          <w:rFonts w:ascii="Times New Roman" w:hAnsi="Times New Roman"/>
          <w:i/>
          <w:sz w:val="28"/>
          <w:szCs w:val="28"/>
        </w:rPr>
        <w:t>Рецензия</w:t>
      </w:r>
      <w:r w:rsidR="00907B70">
        <w:rPr>
          <w:rFonts w:ascii="Times New Roman" w:hAnsi="Times New Roman"/>
          <w:sz w:val="28"/>
          <w:szCs w:val="28"/>
        </w:rPr>
        <w:t xml:space="preserve"> на публичное</w:t>
      </w:r>
      <w:r>
        <w:rPr>
          <w:rFonts w:ascii="Times New Roman" w:hAnsi="Times New Roman"/>
          <w:sz w:val="28"/>
          <w:szCs w:val="28"/>
        </w:rPr>
        <w:t xml:space="preserve">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w:t>
      </w:r>
      <w:r w:rsidR="0025398D">
        <w:rPr>
          <w:rFonts w:ascii="Times New Roman" w:hAnsi="Times New Roman"/>
          <w:sz w:val="28"/>
          <w:szCs w:val="28"/>
        </w:rPr>
        <w:t xml:space="preserve"> </w:t>
      </w:r>
      <w:r>
        <w:rPr>
          <w:rFonts w:ascii="Times New Roman" w:hAnsi="Times New Roman"/>
          <w:sz w:val="28"/>
          <w:szCs w:val="28"/>
        </w:rPr>
        <w:t>Критерии оценки выступления.</w:t>
      </w:r>
    </w:p>
    <w:p w14:paraId="1401FB84" w14:textId="77777777" w:rsidR="001C54B6" w:rsidRDefault="001C54B6" w:rsidP="00127E0F">
      <w:pPr>
        <w:shd w:val="clear" w:color="auto" w:fill="FFFFFF"/>
        <w:spacing w:after="0" w:line="240" w:lineRule="auto"/>
        <w:ind w:firstLine="567"/>
        <w:jc w:val="both"/>
        <w:rPr>
          <w:rFonts w:ascii="Times New Roman" w:hAnsi="Times New Roman"/>
          <w:b/>
          <w:bCs/>
          <w:sz w:val="28"/>
          <w:szCs w:val="28"/>
        </w:rPr>
      </w:pPr>
    </w:p>
    <w:p w14:paraId="7FB68E61" w14:textId="170AD2C4" w:rsidR="00601C5D" w:rsidRPr="002508C2" w:rsidRDefault="001C54B6" w:rsidP="00127E0F">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w:t>
      </w:r>
      <w:r w:rsidR="00601C5D" w:rsidRPr="002508C2">
        <w:rPr>
          <w:rFonts w:ascii="Times New Roman" w:hAnsi="Times New Roman"/>
          <w:b/>
          <w:bCs/>
          <w:sz w:val="28"/>
          <w:szCs w:val="28"/>
        </w:rPr>
        <w:t>. Национальные особенности делового общения</w:t>
      </w:r>
    </w:p>
    <w:p w14:paraId="19810BD0" w14:textId="77777777"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bCs/>
          <w:sz w:val="28"/>
          <w:szCs w:val="28"/>
        </w:rPr>
        <w:t xml:space="preserve">Роль и место делового общения </w:t>
      </w:r>
      <w:proofErr w:type="gramStart"/>
      <w:r w:rsidRPr="002508C2">
        <w:rPr>
          <w:rFonts w:ascii="Times New Roman" w:hAnsi="Times New Roman"/>
          <w:bCs/>
          <w:sz w:val="28"/>
          <w:szCs w:val="28"/>
        </w:rPr>
        <w:t>в  профессиональной</w:t>
      </w:r>
      <w:proofErr w:type="gramEnd"/>
      <w:r w:rsidRPr="002508C2">
        <w:rPr>
          <w:rFonts w:ascii="Times New Roman" w:hAnsi="Times New Roman"/>
          <w:bCs/>
          <w:sz w:val="28"/>
          <w:szCs w:val="28"/>
        </w:rPr>
        <w:t xml:space="preserve"> деятельности человека.  Различные формы делового общения. </w:t>
      </w:r>
      <w:r w:rsidRPr="006E6487">
        <w:rPr>
          <w:rFonts w:ascii="Times New Roman" w:hAnsi="Times New Roman"/>
          <w:bCs/>
          <w:sz w:val="28"/>
          <w:szCs w:val="28"/>
        </w:rPr>
        <w:t>Понятие этикета делового общения.  Национальные особенности делового общения.</w:t>
      </w:r>
    </w:p>
    <w:p w14:paraId="7A927592" w14:textId="644DC689" w:rsidR="00601C5D" w:rsidRDefault="00601C5D" w:rsidP="00127E0F">
      <w:pPr>
        <w:tabs>
          <w:tab w:val="left" w:pos="1134"/>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Стратегия и тактика делового общения в </w:t>
      </w:r>
      <w:proofErr w:type="gramStart"/>
      <w:r w:rsidRPr="002508C2">
        <w:rPr>
          <w:rFonts w:ascii="Times New Roman" w:hAnsi="Times New Roman"/>
          <w:sz w:val="28"/>
          <w:szCs w:val="28"/>
        </w:rPr>
        <w:t>зависимости  от</w:t>
      </w:r>
      <w:proofErr w:type="gramEnd"/>
      <w:r w:rsidRPr="002508C2">
        <w:rPr>
          <w:rFonts w:ascii="Times New Roman" w:hAnsi="Times New Roman"/>
          <w:sz w:val="28"/>
          <w:szCs w:val="28"/>
        </w:rPr>
        <w:t xml:space="preserve"> культурно-национальных характеристик аудитории. </w:t>
      </w:r>
    </w:p>
    <w:p w14:paraId="2B1AAF60" w14:textId="77777777" w:rsidR="001C54B6" w:rsidRDefault="001C54B6" w:rsidP="00127E0F">
      <w:pPr>
        <w:tabs>
          <w:tab w:val="left" w:pos="1134"/>
        </w:tabs>
        <w:spacing w:after="0" w:line="240" w:lineRule="auto"/>
        <w:ind w:firstLine="567"/>
        <w:jc w:val="both"/>
        <w:rPr>
          <w:rFonts w:ascii="Times New Roman" w:hAnsi="Times New Roman"/>
          <w:b/>
          <w:sz w:val="28"/>
          <w:szCs w:val="28"/>
        </w:rPr>
      </w:pPr>
    </w:p>
    <w:p w14:paraId="5FB5568D" w14:textId="6517B43E" w:rsidR="00601C5D" w:rsidRPr="001D43BA" w:rsidRDefault="001C54B6" w:rsidP="00127E0F">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w:t>
      </w:r>
      <w:r w:rsidR="00601C5D" w:rsidRPr="001D43BA">
        <w:rPr>
          <w:rFonts w:ascii="Times New Roman" w:hAnsi="Times New Roman"/>
          <w:b/>
          <w:sz w:val="28"/>
          <w:szCs w:val="28"/>
        </w:rPr>
        <w:t>. Убеждение собеседника</w:t>
      </w:r>
      <w:r w:rsidR="005A5FD4">
        <w:rPr>
          <w:rFonts w:ascii="Times New Roman" w:hAnsi="Times New Roman"/>
          <w:b/>
          <w:sz w:val="28"/>
          <w:szCs w:val="28"/>
        </w:rPr>
        <w:t>. Полемическое мастерство.</w:t>
      </w:r>
    </w:p>
    <w:p w14:paraId="3422CE7B" w14:textId="06852FAC" w:rsidR="00601C5D" w:rsidRDefault="00BD3213" w:rsidP="00BD3213">
      <w:pPr>
        <w:tabs>
          <w:tab w:val="left" w:pos="1134"/>
        </w:tabs>
        <w:spacing w:after="0" w:line="240" w:lineRule="auto"/>
        <w:jc w:val="both"/>
        <w:rPr>
          <w:rFonts w:ascii="Times New Roman" w:hAnsi="Times New Roman"/>
          <w:sz w:val="28"/>
          <w:szCs w:val="28"/>
        </w:rPr>
      </w:pPr>
      <w:r>
        <w:rPr>
          <w:rFonts w:ascii="Times New Roman" w:hAnsi="Times New Roman"/>
          <w:sz w:val="28"/>
          <w:szCs w:val="28"/>
        </w:rPr>
        <w:t xml:space="preserve">        </w:t>
      </w:r>
      <w:r w:rsidR="00601C5D">
        <w:rPr>
          <w:rFonts w:ascii="Times New Roman" w:hAnsi="Times New Roman"/>
          <w:sz w:val="28"/>
          <w:szCs w:val="28"/>
        </w:rPr>
        <w:t>Правила эффективной аргумен</w:t>
      </w:r>
      <w:r w:rsidR="001C54B6">
        <w:rPr>
          <w:rFonts w:ascii="Times New Roman" w:hAnsi="Times New Roman"/>
          <w:sz w:val="28"/>
          <w:szCs w:val="28"/>
        </w:rPr>
        <w:t>тации. Основные типы аргументов:</w:t>
      </w:r>
    </w:p>
    <w:p w14:paraId="36582112" w14:textId="78028644" w:rsidR="00601C5D" w:rsidRDefault="00127E0F" w:rsidP="00BD3213">
      <w:pPr>
        <w:tabs>
          <w:tab w:val="left" w:pos="1134"/>
        </w:tabs>
        <w:spacing w:after="0" w:line="240" w:lineRule="auto"/>
        <w:jc w:val="both"/>
        <w:rPr>
          <w:rFonts w:ascii="Times New Roman" w:hAnsi="Times New Roman"/>
          <w:sz w:val="28"/>
          <w:szCs w:val="28"/>
        </w:rPr>
      </w:pPr>
      <w:r>
        <w:rPr>
          <w:rFonts w:ascii="Times New Roman" w:hAnsi="Times New Roman"/>
          <w:i/>
          <w:sz w:val="28"/>
          <w:szCs w:val="28"/>
        </w:rPr>
        <w:t>сильные и слабые, логические и эмоциональные.</w:t>
      </w:r>
    </w:p>
    <w:p w14:paraId="77AC9E82" w14:textId="77777777" w:rsidR="00601C5D" w:rsidRDefault="00601C5D" w:rsidP="00127E0F">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p>
    <w:p w14:paraId="032FA3EB" w14:textId="0827F777" w:rsidR="004C6855" w:rsidRDefault="004C6855" w:rsidP="003D2200">
      <w:pPr>
        <w:jc w:val="both"/>
        <w:rPr>
          <w:rFonts w:ascii="Times New Roman" w:eastAsia="Times New Roman" w:hAnsi="Times New Roman" w:cs="Times New Roman"/>
          <w:b/>
          <w:bCs/>
          <w:color w:val="000000"/>
          <w:sz w:val="28"/>
          <w:szCs w:val="28"/>
          <w:lang w:eastAsia="en-GB"/>
        </w:rPr>
      </w:pPr>
    </w:p>
    <w:p w14:paraId="026BDDF2" w14:textId="7352A39F" w:rsidR="001619C9" w:rsidRPr="001619C9" w:rsidRDefault="00A00E86" w:rsidP="00350C30">
      <w:pPr>
        <w:ind w:firstLine="709"/>
        <w:jc w:val="center"/>
        <w:rPr>
          <w:rFonts w:ascii="Times New Roman" w:eastAsia="Times New Roman" w:hAnsi="Times New Roman" w:cs="Times New Roman"/>
          <w:b/>
          <w:bCs/>
          <w:color w:val="000000"/>
          <w:sz w:val="28"/>
          <w:szCs w:val="28"/>
          <w:lang w:eastAsia="en-GB"/>
        </w:rPr>
      </w:pPr>
      <w:r w:rsidRPr="00CC26BE">
        <w:rPr>
          <w:rFonts w:ascii="Times New Roman" w:eastAsia="Times New Roman" w:hAnsi="Times New Roman" w:cs="Times New Roman"/>
          <w:b/>
          <w:bCs/>
          <w:color w:val="000000"/>
          <w:sz w:val="28"/>
          <w:szCs w:val="28"/>
          <w:lang w:eastAsia="en-GB"/>
        </w:rPr>
        <w:t xml:space="preserve">5.2. </w:t>
      </w:r>
      <w:proofErr w:type="spellStart"/>
      <w:r w:rsidRPr="00CC26BE">
        <w:rPr>
          <w:rFonts w:ascii="Times New Roman" w:eastAsia="Times New Roman" w:hAnsi="Times New Roman" w:cs="Times New Roman"/>
          <w:b/>
          <w:bCs/>
          <w:color w:val="000000"/>
          <w:sz w:val="28"/>
          <w:szCs w:val="28"/>
          <w:lang w:eastAsia="en-GB"/>
        </w:rPr>
        <w:t>Учебно</w:t>
      </w:r>
      <w:proofErr w:type="spellEnd"/>
      <w:r w:rsidRPr="00CC26BE">
        <w:rPr>
          <w:rFonts w:ascii="Times New Roman" w:eastAsia="Times New Roman" w:hAnsi="Times New Roman" w:cs="Times New Roman"/>
          <w:b/>
          <w:bCs/>
          <w:color w:val="000000"/>
          <w:sz w:val="28"/>
          <w:szCs w:val="28"/>
          <w:lang w:eastAsia="en-GB"/>
        </w:rPr>
        <w:t xml:space="preserve"> – тематический план</w:t>
      </w:r>
    </w:p>
    <w:p w14:paraId="5D5B4E08" w14:textId="5B7603F6" w:rsidR="004C6855" w:rsidRPr="00BD3213" w:rsidRDefault="00BD3213" w:rsidP="00BD3213">
      <w:pPr>
        <w:ind w:firstLine="709"/>
        <w:jc w:val="right"/>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Таблица 2</w:t>
      </w:r>
    </w:p>
    <w:tbl>
      <w:tblPr>
        <w:tblStyle w:val="TableNormal"/>
        <w:tblW w:w="9368" w:type="dxa"/>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9"/>
        <w:gridCol w:w="1697"/>
        <w:gridCol w:w="540"/>
        <w:gridCol w:w="706"/>
        <w:gridCol w:w="706"/>
        <w:gridCol w:w="1437"/>
        <w:gridCol w:w="30"/>
        <w:gridCol w:w="1952"/>
        <w:gridCol w:w="10"/>
        <w:gridCol w:w="1682"/>
        <w:gridCol w:w="19"/>
      </w:tblGrid>
      <w:tr w:rsidR="00FF6F69" w14:paraId="4FCF4608" w14:textId="77777777" w:rsidTr="006210BF">
        <w:trPr>
          <w:gridAfter w:val="1"/>
          <w:wAfter w:w="19" w:type="dxa"/>
          <w:trHeight w:val="275"/>
        </w:trPr>
        <w:tc>
          <w:tcPr>
            <w:tcW w:w="589" w:type="dxa"/>
            <w:vMerge w:val="restart"/>
          </w:tcPr>
          <w:p w14:paraId="7502F895" w14:textId="77777777" w:rsidR="00FF6F69" w:rsidRPr="00DE7689" w:rsidRDefault="00FF6F69" w:rsidP="0035351F">
            <w:pPr>
              <w:pStyle w:val="TableParagraph"/>
              <w:rPr>
                <w:sz w:val="26"/>
                <w:lang w:val="ru-RU"/>
              </w:rPr>
            </w:pPr>
          </w:p>
          <w:p w14:paraId="0E076D75" w14:textId="77777777" w:rsidR="00FF6F69" w:rsidRPr="00DE7689" w:rsidRDefault="00FF6F69" w:rsidP="0035351F">
            <w:pPr>
              <w:pStyle w:val="TableParagraph"/>
              <w:spacing w:before="10"/>
              <w:rPr>
                <w:sz w:val="21"/>
                <w:lang w:val="ru-RU"/>
              </w:rPr>
            </w:pPr>
          </w:p>
          <w:p w14:paraId="4DFEE8C3" w14:textId="77777777" w:rsidR="00FF6F69" w:rsidRPr="006F3D5C" w:rsidRDefault="00FF6F69" w:rsidP="0035351F">
            <w:pPr>
              <w:pStyle w:val="TableParagraph"/>
              <w:ind w:left="107"/>
              <w:rPr>
                <w:sz w:val="24"/>
              </w:rPr>
            </w:pPr>
            <w:r w:rsidRPr="006F3D5C">
              <w:rPr>
                <w:sz w:val="24"/>
              </w:rPr>
              <w:t>/п</w:t>
            </w:r>
          </w:p>
        </w:tc>
        <w:tc>
          <w:tcPr>
            <w:tcW w:w="1697" w:type="dxa"/>
            <w:vMerge w:val="restart"/>
          </w:tcPr>
          <w:p w14:paraId="473450B7" w14:textId="77777777" w:rsidR="00FF6F69" w:rsidRPr="006F3D5C" w:rsidRDefault="00FF6F69" w:rsidP="0035351F">
            <w:pPr>
              <w:pStyle w:val="TableParagraph"/>
              <w:ind w:left="108" w:right="172"/>
              <w:rPr>
                <w:b/>
                <w:sz w:val="24"/>
                <w:lang w:val="ru-RU"/>
              </w:rPr>
            </w:pPr>
            <w:r w:rsidRPr="006F3D5C">
              <w:rPr>
                <w:b/>
                <w:sz w:val="24"/>
                <w:lang w:val="ru-RU"/>
              </w:rPr>
              <w:t xml:space="preserve">Наименован </w:t>
            </w:r>
            <w:proofErr w:type="spellStart"/>
            <w:r w:rsidRPr="006F3D5C">
              <w:rPr>
                <w:b/>
                <w:sz w:val="24"/>
                <w:lang w:val="ru-RU"/>
              </w:rPr>
              <w:t>ие</w:t>
            </w:r>
            <w:proofErr w:type="spellEnd"/>
            <w:r w:rsidRPr="006F3D5C">
              <w:rPr>
                <w:b/>
                <w:sz w:val="24"/>
                <w:lang w:val="ru-RU"/>
              </w:rPr>
              <w:t xml:space="preserve"> тем (разделов) дисциплины</w:t>
            </w:r>
          </w:p>
        </w:tc>
        <w:tc>
          <w:tcPr>
            <w:tcW w:w="5371" w:type="dxa"/>
            <w:gridSpan w:val="6"/>
          </w:tcPr>
          <w:p w14:paraId="3D094815" w14:textId="078CCDDE" w:rsidR="00FF6F69" w:rsidRPr="006F3D5C" w:rsidRDefault="00FF6F69" w:rsidP="0035351F">
            <w:pPr>
              <w:pStyle w:val="TableParagraph"/>
              <w:spacing w:line="256" w:lineRule="exact"/>
              <w:ind w:left="816"/>
              <w:rPr>
                <w:b/>
                <w:sz w:val="24"/>
              </w:rPr>
            </w:pPr>
            <w:proofErr w:type="spellStart"/>
            <w:r w:rsidRPr="006F3D5C">
              <w:rPr>
                <w:b/>
                <w:sz w:val="24"/>
              </w:rPr>
              <w:t>Трудоемкость</w:t>
            </w:r>
            <w:proofErr w:type="spellEnd"/>
            <w:r w:rsidRPr="006F3D5C">
              <w:rPr>
                <w:b/>
                <w:sz w:val="24"/>
              </w:rPr>
              <w:t xml:space="preserve"> </w:t>
            </w:r>
            <w:r w:rsidR="00F516F6">
              <w:rPr>
                <w:b/>
                <w:sz w:val="24"/>
                <w:lang w:val="ru-RU"/>
              </w:rPr>
              <w:t xml:space="preserve">     </w:t>
            </w:r>
            <w:r w:rsidRPr="006F3D5C">
              <w:rPr>
                <w:b/>
                <w:sz w:val="24"/>
              </w:rPr>
              <w:t>в</w:t>
            </w:r>
            <w:r w:rsidR="00F516F6">
              <w:rPr>
                <w:b/>
                <w:sz w:val="24"/>
                <w:lang w:val="ru-RU"/>
              </w:rPr>
              <w:t xml:space="preserve">       </w:t>
            </w:r>
            <w:r w:rsidRPr="006F3D5C">
              <w:rPr>
                <w:b/>
                <w:sz w:val="24"/>
              </w:rPr>
              <w:t xml:space="preserve"> </w:t>
            </w:r>
            <w:proofErr w:type="spellStart"/>
            <w:r w:rsidRPr="006F3D5C">
              <w:rPr>
                <w:b/>
                <w:sz w:val="24"/>
              </w:rPr>
              <w:t>часах</w:t>
            </w:r>
            <w:proofErr w:type="spellEnd"/>
          </w:p>
        </w:tc>
        <w:tc>
          <w:tcPr>
            <w:tcW w:w="1692" w:type="dxa"/>
            <w:gridSpan w:val="2"/>
            <w:vMerge w:val="restart"/>
          </w:tcPr>
          <w:p w14:paraId="281F3209" w14:textId="77777777" w:rsidR="00FF6F69" w:rsidRPr="006F3D5C" w:rsidRDefault="00FF6F69" w:rsidP="0035351F">
            <w:pPr>
              <w:pStyle w:val="TableParagraph"/>
              <w:ind w:left="104"/>
              <w:rPr>
                <w:b/>
                <w:sz w:val="24"/>
              </w:rPr>
            </w:pPr>
            <w:proofErr w:type="spellStart"/>
            <w:r w:rsidRPr="006F3D5C">
              <w:rPr>
                <w:b/>
                <w:sz w:val="24"/>
              </w:rPr>
              <w:t>Формы</w:t>
            </w:r>
            <w:proofErr w:type="spellEnd"/>
            <w:r w:rsidRPr="006F3D5C">
              <w:rPr>
                <w:b/>
                <w:sz w:val="24"/>
              </w:rPr>
              <w:t xml:space="preserve"> </w:t>
            </w:r>
            <w:proofErr w:type="spellStart"/>
            <w:r w:rsidRPr="006F3D5C">
              <w:rPr>
                <w:b/>
                <w:sz w:val="24"/>
              </w:rPr>
              <w:t>текущего</w:t>
            </w:r>
            <w:proofErr w:type="spellEnd"/>
            <w:r w:rsidRPr="006F3D5C">
              <w:rPr>
                <w:b/>
                <w:sz w:val="24"/>
              </w:rPr>
              <w:t xml:space="preserve"> </w:t>
            </w:r>
            <w:proofErr w:type="spellStart"/>
            <w:r w:rsidRPr="006F3D5C">
              <w:rPr>
                <w:b/>
                <w:sz w:val="24"/>
              </w:rPr>
              <w:t>контроля</w:t>
            </w:r>
            <w:proofErr w:type="spellEnd"/>
            <w:r w:rsidRPr="006F3D5C">
              <w:rPr>
                <w:b/>
                <w:sz w:val="24"/>
              </w:rPr>
              <w:t xml:space="preserve"> </w:t>
            </w:r>
            <w:proofErr w:type="spellStart"/>
            <w:r w:rsidRPr="006F3D5C">
              <w:rPr>
                <w:b/>
                <w:sz w:val="24"/>
              </w:rPr>
              <w:t>успеваемости</w:t>
            </w:r>
            <w:proofErr w:type="spellEnd"/>
          </w:p>
        </w:tc>
      </w:tr>
      <w:tr w:rsidR="00FF6F69" w14:paraId="0D18D248" w14:textId="77777777" w:rsidTr="006210BF">
        <w:trPr>
          <w:gridAfter w:val="1"/>
          <w:wAfter w:w="19" w:type="dxa"/>
          <w:trHeight w:val="275"/>
        </w:trPr>
        <w:tc>
          <w:tcPr>
            <w:tcW w:w="589" w:type="dxa"/>
            <w:vMerge/>
            <w:tcBorders>
              <w:top w:val="nil"/>
            </w:tcBorders>
          </w:tcPr>
          <w:p w14:paraId="5DBE74AD" w14:textId="77777777" w:rsidR="00FF6F69" w:rsidRPr="006F3D5C" w:rsidRDefault="00FF6F69" w:rsidP="0035351F">
            <w:pPr>
              <w:rPr>
                <w:rFonts w:ascii="Times New Roman" w:hAnsi="Times New Roman" w:cs="Times New Roman"/>
                <w:sz w:val="2"/>
                <w:szCs w:val="2"/>
              </w:rPr>
            </w:pPr>
          </w:p>
        </w:tc>
        <w:tc>
          <w:tcPr>
            <w:tcW w:w="1697" w:type="dxa"/>
            <w:vMerge/>
            <w:tcBorders>
              <w:top w:val="nil"/>
            </w:tcBorders>
          </w:tcPr>
          <w:p w14:paraId="6E8EED88" w14:textId="77777777" w:rsidR="00FF6F69" w:rsidRPr="006F3D5C" w:rsidRDefault="00FF6F69" w:rsidP="0035351F">
            <w:pPr>
              <w:rPr>
                <w:rFonts w:ascii="Times New Roman" w:hAnsi="Times New Roman" w:cs="Times New Roman"/>
                <w:sz w:val="2"/>
                <w:szCs w:val="2"/>
              </w:rPr>
            </w:pPr>
          </w:p>
        </w:tc>
        <w:tc>
          <w:tcPr>
            <w:tcW w:w="540" w:type="dxa"/>
            <w:vMerge w:val="restart"/>
            <w:textDirection w:val="btLr"/>
          </w:tcPr>
          <w:p w14:paraId="7C3B6EB1" w14:textId="77777777" w:rsidR="00FF6F69" w:rsidRPr="006F3D5C" w:rsidRDefault="00FF6F69" w:rsidP="0035351F">
            <w:pPr>
              <w:pStyle w:val="TableParagraph"/>
              <w:spacing w:before="112"/>
              <w:ind w:left="-1"/>
              <w:rPr>
                <w:b/>
                <w:sz w:val="24"/>
              </w:rPr>
            </w:pPr>
            <w:proofErr w:type="spellStart"/>
            <w:r w:rsidRPr="006F3D5C">
              <w:rPr>
                <w:b/>
                <w:sz w:val="24"/>
              </w:rPr>
              <w:t>Всего</w:t>
            </w:r>
            <w:proofErr w:type="spellEnd"/>
          </w:p>
        </w:tc>
        <w:tc>
          <w:tcPr>
            <w:tcW w:w="2849" w:type="dxa"/>
            <w:gridSpan w:val="3"/>
          </w:tcPr>
          <w:p w14:paraId="0F1278E9" w14:textId="6C2181E0" w:rsidR="00FF6F69" w:rsidRPr="006F3D5C" w:rsidRDefault="003D2200" w:rsidP="0035351F">
            <w:pPr>
              <w:pStyle w:val="TableParagraph"/>
              <w:spacing w:line="256" w:lineRule="exact"/>
              <w:ind w:left="816"/>
              <w:rPr>
                <w:b/>
                <w:sz w:val="24"/>
              </w:rPr>
            </w:pPr>
            <w:r>
              <w:rPr>
                <w:b/>
                <w:sz w:val="24"/>
                <w:lang w:val="ru-RU"/>
              </w:rPr>
              <w:t>Контактная работа -</w:t>
            </w:r>
            <w:proofErr w:type="spellStart"/>
            <w:r w:rsidR="00FF6F69" w:rsidRPr="006F3D5C">
              <w:rPr>
                <w:b/>
                <w:sz w:val="24"/>
              </w:rPr>
              <w:t>Аудиторная</w:t>
            </w:r>
            <w:proofErr w:type="spellEnd"/>
            <w:r w:rsidR="00FF6F69" w:rsidRPr="006F3D5C">
              <w:rPr>
                <w:b/>
                <w:sz w:val="24"/>
              </w:rPr>
              <w:t xml:space="preserve"> </w:t>
            </w:r>
            <w:proofErr w:type="spellStart"/>
            <w:r w:rsidR="00FF6F69" w:rsidRPr="006F3D5C">
              <w:rPr>
                <w:b/>
                <w:sz w:val="24"/>
              </w:rPr>
              <w:t>работа</w:t>
            </w:r>
            <w:proofErr w:type="spellEnd"/>
          </w:p>
        </w:tc>
        <w:tc>
          <w:tcPr>
            <w:tcW w:w="1982" w:type="dxa"/>
            <w:gridSpan w:val="2"/>
          </w:tcPr>
          <w:p w14:paraId="52B538D1" w14:textId="416EFADD" w:rsidR="00FF6F69" w:rsidRPr="006F3D5C" w:rsidRDefault="00F516F6" w:rsidP="0035351F">
            <w:pPr>
              <w:pStyle w:val="TableParagraph"/>
              <w:ind w:left="107" w:right="129"/>
              <w:jc w:val="both"/>
              <w:rPr>
                <w:b/>
                <w:sz w:val="24"/>
              </w:rPr>
            </w:pPr>
            <w:proofErr w:type="spellStart"/>
            <w:r>
              <w:rPr>
                <w:b/>
                <w:sz w:val="24"/>
              </w:rPr>
              <w:t>Самостоятельна</w:t>
            </w:r>
            <w:r w:rsidR="00FF6F69" w:rsidRPr="006F3D5C">
              <w:rPr>
                <w:b/>
                <w:sz w:val="24"/>
              </w:rPr>
              <w:t>я</w:t>
            </w:r>
            <w:proofErr w:type="spellEnd"/>
            <w:r w:rsidR="00FF6F69" w:rsidRPr="006F3D5C">
              <w:rPr>
                <w:b/>
                <w:sz w:val="24"/>
              </w:rPr>
              <w:t xml:space="preserve"> </w:t>
            </w:r>
            <w:proofErr w:type="spellStart"/>
            <w:r w:rsidR="00FF6F69" w:rsidRPr="006F3D5C">
              <w:rPr>
                <w:b/>
                <w:sz w:val="24"/>
              </w:rPr>
              <w:t>работа</w:t>
            </w:r>
            <w:proofErr w:type="spellEnd"/>
          </w:p>
        </w:tc>
        <w:tc>
          <w:tcPr>
            <w:tcW w:w="1692" w:type="dxa"/>
            <w:gridSpan w:val="2"/>
            <w:vMerge/>
            <w:tcBorders>
              <w:top w:val="nil"/>
            </w:tcBorders>
          </w:tcPr>
          <w:p w14:paraId="0D519048" w14:textId="77777777" w:rsidR="00FF6F69" w:rsidRPr="006F3D5C" w:rsidRDefault="00FF6F69" w:rsidP="0035351F">
            <w:pPr>
              <w:rPr>
                <w:rFonts w:ascii="Times New Roman" w:hAnsi="Times New Roman" w:cs="Times New Roman"/>
                <w:sz w:val="2"/>
                <w:szCs w:val="2"/>
              </w:rPr>
            </w:pPr>
          </w:p>
        </w:tc>
      </w:tr>
      <w:tr w:rsidR="00FF6F69" w14:paraId="2B9FF6AA" w14:textId="77777777" w:rsidTr="006210BF">
        <w:trPr>
          <w:trHeight w:val="1134"/>
        </w:trPr>
        <w:tc>
          <w:tcPr>
            <w:tcW w:w="589" w:type="dxa"/>
            <w:vMerge/>
            <w:tcBorders>
              <w:top w:val="nil"/>
            </w:tcBorders>
          </w:tcPr>
          <w:p w14:paraId="0C47C982" w14:textId="77777777" w:rsidR="00FF6F69" w:rsidRPr="006F3D5C" w:rsidRDefault="00FF6F69" w:rsidP="0035351F">
            <w:pPr>
              <w:rPr>
                <w:rFonts w:ascii="Times New Roman" w:hAnsi="Times New Roman" w:cs="Times New Roman"/>
                <w:sz w:val="2"/>
                <w:szCs w:val="2"/>
              </w:rPr>
            </w:pPr>
          </w:p>
        </w:tc>
        <w:tc>
          <w:tcPr>
            <w:tcW w:w="1697" w:type="dxa"/>
            <w:vMerge/>
            <w:tcBorders>
              <w:top w:val="nil"/>
            </w:tcBorders>
          </w:tcPr>
          <w:p w14:paraId="390A404A" w14:textId="77777777" w:rsidR="00FF6F69" w:rsidRPr="006F3D5C" w:rsidRDefault="00FF6F69" w:rsidP="0035351F">
            <w:pPr>
              <w:rPr>
                <w:rFonts w:ascii="Times New Roman" w:hAnsi="Times New Roman" w:cs="Times New Roman"/>
                <w:sz w:val="2"/>
                <w:szCs w:val="2"/>
              </w:rPr>
            </w:pPr>
          </w:p>
        </w:tc>
        <w:tc>
          <w:tcPr>
            <w:tcW w:w="540" w:type="dxa"/>
            <w:vMerge/>
            <w:tcBorders>
              <w:top w:val="nil"/>
            </w:tcBorders>
            <w:textDirection w:val="btLr"/>
          </w:tcPr>
          <w:p w14:paraId="59513C56" w14:textId="77777777" w:rsidR="00FF6F69" w:rsidRPr="006F3D5C" w:rsidRDefault="00FF6F69" w:rsidP="0035351F">
            <w:pPr>
              <w:rPr>
                <w:rFonts w:ascii="Times New Roman" w:hAnsi="Times New Roman" w:cs="Times New Roman"/>
                <w:sz w:val="2"/>
                <w:szCs w:val="2"/>
              </w:rPr>
            </w:pPr>
          </w:p>
        </w:tc>
        <w:tc>
          <w:tcPr>
            <w:tcW w:w="706" w:type="dxa"/>
            <w:textDirection w:val="btLr"/>
          </w:tcPr>
          <w:p w14:paraId="1C8486D6" w14:textId="77777777" w:rsidR="00FF6F69" w:rsidRPr="006F3D5C" w:rsidRDefault="00FF6F69" w:rsidP="0035351F">
            <w:pPr>
              <w:pStyle w:val="TableParagraph"/>
              <w:tabs>
                <w:tab w:val="left" w:pos="1019"/>
              </w:tabs>
              <w:spacing w:before="108" w:line="280" w:lineRule="atLeast"/>
              <w:ind w:left="-1" w:right="1"/>
              <w:rPr>
                <w:sz w:val="24"/>
              </w:rPr>
            </w:pPr>
            <w:proofErr w:type="spellStart"/>
            <w:r w:rsidRPr="006F3D5C">
              <w:rPr>
                <w:sz w:val="24"/>
              </w:rPr>
              <w:t>Общая</w:t>
            </w:r>
            <w:proofErr w:type="spellEnd"/>
            <w:r w:rsidRPr="006F3D5C">
              <w:rPr>
                <w:sz w:val="24"/>
              </w:rPr>
              <w:t>,</w:t>
            </w:r>
            <w:r w:rsidRPr="006F3D5C">
              <w:rPr>
                <w:sz w:val="24"/>
              </w:rPr>
              <w:tab/>
            </w:r>
            <w:r w:rsidRPr="006F3D5C">
              <w:rPr>
                <w:spacing w:val="-19"/>
                <w:sz w:val="24"/>
              </w:rPr>
              <w:t xml:space="preserve">в </w:t>
            </w:r>
            <w:proofErr w:type="spellStart"/>
            <w:r w:rsidRPr="006F3D5C">
              <w:rPr>
                <w:sz w:val="24"/>
              </w:rPr>
              <w:t>т.ч</w:t>
            </w:r>
            <w:proofErr w:type="spellEnd"/>
            <w:r w:rsidRPr="006F3D5C">
              <w:rPr>
                <w:sz w:val="24"/>
              </w:rPr>
              <w:t>.:</w:t>
            </w:r>
          </w:p>
        </w:tc>
        <w:tc>
          <w:tcPr>
            <w:tcW w:w="706" w:type="dxa"/>
            <w:textDirection w:val="btLr"/>
          </w:tcPr>
          <w:p w14:paraId="2335802F" w14:textId="77777777" w:rsidR="00FF6F69" w:rsidRPr="006F3D5C" w:rsidRDefault="00FF6F69" w:rsidP="0035351F">
            <w:pPr>
              <w:pStyle w:val="TableParagraph"/>
              <w:spacing w:before="112"/>
              <w:ind w:left="-1"/>
              <w:rPr>
                <w:sz w:val="24"/>
              </w:rPr>
            </w:pPr>
            <w:proofErr w:type="spellStart"/>
            <w:r w:rsidRPr="006F3D5C">
              <w:rPr>
                <w:sz w:val="24"/>
              </w:rPr>
              <w:t>Лекции</w:t>
            </w:r>
            <w:proofErr w:type="spellEnd"/>
          </w:p>
        </w:tc>
        <w:tc>
          <w:tcPr>
            <w:tcW w:w="1437" w:type="dxa"/>
            <w:textDirection w:val="btLr"/>
          </w:tcPr>
          <w:p w14:paraId="568346A4" w14:textId="70EC0C65" w:rsidR="00FF6F69" w:rsidRPr="003D2200" w:rsidRDefault="00FF6F69" w:rsidP="0035351F">
            <w:pPr>
              <w:pStyle w:val="TableParagraph"/>
              <w:spacing w:before="109" w:line="284" w:lineRule="exact"/>
              <w:ind w:left="-1" w:right="-9"/>
              <w:rPr>
                <w:sz w:val="24"/>
                <w:lang w:val="ru-RU"/>
              </w:rPr>
            </w:pPr>
            <w:proofErr w:type="spellStart"/>
            <w:r w:rsidRPr="006F3D5C">
              <w:rPr>
                <w:sz w:val="24"/>
              </w:rPr>
              <w:t>Семинары</w:t>
            </w:r>
            <w:proofErr w:type="spellEnd"/>
            <w:r w:rsidRPr="006F3D5C">
              <w:rPr>
                <w:sz w:val="24"/>
              </w:rPr>
              <w:t xml:space="preserve">, </w:t>
            </w:r>
            <w:proofErr w:type="spellStart"/>
            <w:r w:rsidRPr="006F3D5C">
              <w:rPr>
                <w:sz w:val="24"/>
              </w:rPr>
              <w:t>практичес</w:t>
            </w:r>
            <w:proofErr w:type="spellEnd"/>
            <w:r w:rsidRPr="006F3D5C">
              <w:rPr>
                <w:sz w:val="24"/>
              </w:rPr>
              <w:t xml:space="preserve"> </w:t>
            </w:r>
            <w:proofErr w:type="spellStart"/>
            <w:r w:rsidRPr="006F3D5C">
              <w:rPr>
                <w:sz w:val="24"/>
              </w:rPr>
              <w:t>кие</w:t>
            </w:r>
            <w:proofErr w:type="spellEnd"/>
            <w:r w:rsidR="003D2200">
              <w:rPr>
                <w:sz w:val="24"/>
                <w:lang w:val="ru-RU"/>
              </w:rPr>
              <w:t xml:space="preserve"> занятия</w:t>
            </w:r>
          </w:p>
        </w:tc>
        <w:tc>
          <w:tcPr>
            <w:tcW w:w="30" w:type="dxa"/>
            <w:textDirection w:val="btLr"/>
          </w:tcPr>
          <w:p w14:paraId="0539EAEE" w14:textId="77777777" w:rsidR="00FF6F69" w:rsidRPr="003D2200" w:rsidRDefault="00FF6F69" w:rsidP="0035351F">
            <w:pPr>
              <w:pStyle w:val="TableParagraph"/>
              <w:tabs>
                <w:tab w:val="left" w:pos="1021"/>
              </w:tabs>
              <w:spacing w:before="112" w:line="247" w:lineRule="auto"/>
              <w:ind w:left="-1" w:right="-15"/>
              <w:rPr>
                <w:strike/>
                <w:color w:val="FF0000"/>
                <w:sz w:val="24"/>
                <w:lang w:val="ru-RU"/>
              </w:rPr>
            </w:pPr>
            <w:r w:rsidRPr="003D2200">
              <w:rPr>
                <w:strike/>
                <w:color w:val="FF0000"/>
                <w:sz w:val="24"/>
                <w:lang w:val="ru-RU"/>
              </w:rPr>
              <w:t>Занятия</w:t>
            </w:r>
            <w:r w:rsidRPr="003D2200">
              <w:rPr>
                <w:strike/>
                <w:color w:val="FF0000"/>
                <w:sz w:val="24"/>
                <w:lang w:val="ru-RU"/>
              </w:rPr>
              <w:tab/>
              <w:t xml:space="preserve">в </w:t>
            </w:r>
            <w:proofErr w:type="spellStart"/>
            <w:r w:rsidRPr="003D2200">
              <w:rPr>
                <w:strike/>
                <w:color w:val="FF0000"/>
                <w:sz w:val="24"/>
                <w:lang w:val="ru-RU"/>
              </w:rPr>
              <w:t>интеракти</w:t>
            </w:r>
            <w:proofErr w:type="spellEnd"/>
            <w:r w:rsidRPr="003D2200">
              <w:rPr>
                <w:strike/>
                <w:color w:val="FF0000"/>
                <w:sz w:val="24"/>
                <w:lang w:val="ru-RU"/>
              </w:rPr>
              <w:t xml:space="preserve"> </w:t>
            </w:r>
            <w:proofErr w:type="spellStart"/>
            <w:r w:rsidRPr="003D2200">
              <w:rPr>
                <w:strike/>
                <w:color w:val="FF0000"/>
                <w:sz w:val="24"/>
                <w:lang w:val="ru-RU"/>
              </w:rPr>
              <w:t>вных</w:t>
            </w:r>
            <w:proofErr w:type="spellEnd"/>
            <w:r w:rsidRPr="003D2200">
              <w:rPr>
                <w:strike/>
                <w:color w:val="FF0000"/>
                <w:sz w:val="24"/>
                <w:lang w:val="ru-RU"/>
              </w:rPr>
              <w:t xml:space="preserve"> формах</w:t>
            </w:r>
          </w:p>
        </w:tc>
        <w:tc>
          <w:tcPr>
            <w:tcW w:w="1962" w:type="dxa"/>
            <w:gridSpan w:val="2"/>
            <w:tcBorders>
              <w:top w:val="nil"/>
            </w:tcBorders>
          </w:tcPr>
          <w:p w14:paraId="2CC0AA0C" w14:textId="520D392E" w:rsidR="00FF6F69" w:rsidRPr="006210BF" w:rsidRDefault="00FF6F69" w:rsidP="006210BF">
            <w:pPr>
              <w:rPr>
                <w:rFonts w:ascii="Times New Roman" w:hAnsi="Times New Roman" w:cs="Times New Roman"/>
                <w:sz w:val="2"/>
                <w:szCs w:val="2"/>
                <w:lang w:val="ru-RU"/>
              </w:rPr>
            </w:pPr>
          </w:p>
        </w:tc>
        <w:tc>
          <w:tcPr>
            <w:tcW w:w="1701" w:type="dxa"/>
            <w:gridSpan w:val="2"/>
            <w:tcBorders>
              <w:top w:val="nil"/>
            </w:tcBorders>
          </w:tcPr>
          <w:p w14:paraId="1E047241" w14:textId="77777777" w:rsidR="00FF6F69" w:rsidRPr="006F3D5C" w:rsidRDefault="00FF6F69" w:rsidP="0035351F">
            <w:pPr>
              <w:rPr>
                <w:rFonts w:ascii="Times New Roman" w:hAnsi="Times New Roman" w:cs="Times New Roman"/>
                <w:sz w:val="2"/>
                <w:szCs w:val="2"/>
                <w:lang w:val="ru-RU"/>
              </w:rPr>
            </w:pPr>
          </w:p>
        </w:tc>
      </w:tr>
      <w:tr w:rsidR="00C62887" w:rsidRPr="00EA765F" w14:paraId="03FE3DDB" w14:textId="77777777" w:rsidTr="006210BF">
        <w:trPr>
          <w:trHeight w:val="828"/>
        </w:trPr>
        <w:tc>
          <w:tcPr>
            <w:tcW w:w="589" w:type="dxa"/>
          </w:tcPr>
          <w:p w14:paraId="32C6A370" w14:textId="77777777" w:rsidR="00C62887" w:rsidRPr="006F3D5C" w:rsidRDefault="00C62887" w:rsidP="00C62887">
            <w:pPr>
              <w:pStyle w:val="TableParagraph"/>
              <w:spacing w:line="275" w:lineRule="exact"/>
              <w:ind w:left="89" w:right="115"/>
              <w:jc w:val="center"/>
              <w:rPr>
                <w:sz w:val="24"/>
                <w:szCs w:val="24"/>
              </w:rPr>
            </w:pPr>
            <w:r w:rsidRPr="006F3D5C">
              <w:rPr>
                <w:sz w:val="24"/>
                <w:szCs w:val="24"/>
              </w:rPr>
              <w:t>1.</w:t>
            </w:r>
          </w:p>
        </w:tc>
        <w:tc>
          <w:tcPr>
            <w:tcW w:w="1697" w:type="dxa"/>
          </w:tcPr>
          <w:p w14:paraId="7BA894C4" w14:textId="77777777" w:rsidR="004C1A0A" w:rsidRPr="005368DC" w:rsidRDefault="001619C9" w:rsidP="00E27F24">
            <w:pPr>
              <w:spacing w:line="240" w:lineRule="auto"/>
              <w:rPr>
                <w:rFonts w:ascii="Times New Roman" w:eastAsia="Times New Roman" w:hAnsi="Times New Roman" w:cs="Times New Roman"/>
                <w:bCs/>
                <w:color w:val="000000"/>
                <w:sz w:val="24"/>
                <w:szCs w:val="24"/>
                <w:lang w:val="ru-RU" w:eastAsia="en-GB"/>
              </w:rPr>
            </w:pPr>
            <w:r w:rsidRPr="004C1A0A">
              <w:rPr>
                <w:rFonts w:ascii="Times New Roman" w:hAnsi="Times New Roman" w:cs="Times New Roman"/>
                <w:sz w:val="24"/>
                <w:szCs w:val="24"/>
                <w:lang w:val="ru-RU"/>
              </w:rPr>
              <w:t>Т</w:t>
            </w:r>
            <w:r w:rsidR="004C1A0A" w:rsidRPr="004C1A0A">
              <w:rPr>
                <w:rFonts w:ascii="Times New Roman" w:hAnsi="Times New Roman" w:cs="Times New Roman"/>
                <w:sz w:val="24"/>
                <w:szCs w:val="24"/>
                <w:lang w:val="ru-RU"/>
              </w:rPr>
              <w:t>ЕМА 1</w:t>
            </w:r>
            <w:r w:rsidR="004C1A0A">
              <w:rPr>
                <w:sz w:val="24"/>
                <w:szCs w:val="24"/>
                <w:lang w:val="ru-RU"/>
              </w:rPr>
              <w:t xml:space="preserve">. </w:t>
            </w:r>
            <w:r w:rsidR="004C1A0A" w:rsidRPr="005368DC">
              <w:rPr>
                <w:rFonts w:ascii="Times New Roman" w:hAnsi="Times New Roman"/>
                <w:bCs/>
                <w:sz w:val="24"/>
                <w:szCs w:val="24"/>
                <w:lang w:val="ru-RU"/>
              </w:rPr>
              <w:t xml:space="preserve">Состояние русского языка и культуры </w:t>
            </w:r>
            <w:proofErr w:type="gramStart"/>
            <w:r w:rsidR="004C1A0A" w:rsidRPr="005368DC">
              <w:rPr>
                <w:rFonts w:ascii="Times New Roman" w:hAnsi="Times New Roman"/>
                <w:bCs/>
                <w:sz w:val="24"/>
                <w:szCs w:val="24"/>
                <w:lang w:val="ru-RU"/>
              </w:rPr>
              <w:t>речи  на</w:t>
            </w:r>
            <w:proofErr w:type="gramEnd"/>
            <w:r w:rsidR="004C1A0A" w:rsidRPr="005368DC">
              <w:rPr>
                <w:rFonts w:ascii="Times New Roman" w:hAnsi="Times New Roman"/>
                <w:bCs/>
                <w:sz w:val="24"/>
                <w:szCs w:val="24"/>
                <w:lang w:val="ru-RU"/>
              </w:rPr>
              <w:t xml:space="preserve"> </w:t>
            </w:r>
            <w:r w:rsidR="004C1A0A" w:rsidRPr="005368DC">
              <w:rPr>
                <w:rFonts w:ascii="Times New Roman" w:hAnsi="Times New Roman"/>
                <w:bCs/>
                <w:sz w:val="24"/>
                <w:szCs w:val="24"/>
                <w:lang w:val="ru-RU"/>
              </w:rPr>
              <w:lastRenderedPageBreak/>
              <w:t>современном этапе</w:t>
            </w:r>
          </w:p>
          <w:p w14:paraId="0978C4B3" w14:textId="0E7A0F45" w:rsidR="00C62887" w:rsidRPr="006F3D5C" w:rsidRDefault="00C62887" w:rsidP="00C62887">
            <w:pPr>
              <w:pStyle w:val="TableParagraph"/>
              <w:ind w:left="108" w:right="185"/>
              <w:rPr>
                <w:sz w:val="24"/>
                <w:szCs w:val="24"/>
                <w:highlight w:val="yellow"/>
                <w:lang w:val="ru-RU"/>
              </w:rPr>
            </w:pPr>
          </w:p>
        </w:tc>
        <w:tc>
          <w:tcPr>
            <w:tcW w:w="540" w:type="dxa"/>
          </w:tcPr>
          <w:p w14:paraId="2C920544" w14:textId="30A76E44" w:rsidR="00C62887" w:rsidRPr="006F3D5C" w:rsidRDefault="004C1A0A" w:rsidP="00C62887">
            <w:pPr>
              <w:pStyle w:val="TableParagraph"/>
              <w:ind w:left="213" w:right="205"/>
              <w:jc w:val="center"/>
              <w:rPr>
                <w:sz w:val="24"/>
                <w:szCs w:val="24"/>
                <w:lang w:val="ru-RU"/>
              </w:rPr>
            </w:pPr>
            <w:r>
              <w:rPr>
                <w:sz w:val="24"/>
                <w:szCs w:val="24"/>
                <w:lang w:val="ru-RU"/>
              </w:rPr>
              <w:lastRenderedPageBreak/>
              <w:t>6</w:t>
            </w:r>
          </w:p>
        </w:tc>
        <w:tc>
          <w:tcPr>
            <w:tcW w:w="706" w:type="dxa"/>
          </w:tcPr>
          <w:p w14:paraId="653C3633" w14:textId="4D2E9C8E" w:rsidR="00C62887" w:rsidRPr="006F3D5C" w:rsidRDefault="004C1A0A" w:rsidP="00C62887">
            <w:pPr>
              <w:pStyle w:val="TableParagraph"/>
              <w:ind w:left="213" w:right="205"/>
              <w:jc w:val="center"/>
              <w:rPr>
                <w:sz w:val="24"/>
                <w:szCs w:val="24"/>
                <w:lang w:val="ru-RU"/>
              </w:rPr>
            </w:pPr>
            <w:r>
              <w:rPr>
                <w:sz w:val="24"/>
                <w:szCs w:val="24"/>
                <w:lang w:val="ru-RU"/>
              </w:rPr>
              <w:t>2</w:t>
            </w:r>
          </w:p>
        </w:tc>
        <w:tc>
          <w:tcPr>
            <w:tcW w:w="706" w:type="dxa"/>
          </w:tcPr>
          <w:p w14:paraId="51F83D09" w14:textId="1038D43F" w:rsidR="00C62887" w:rsidRPr="006F3D5C" w:rsidRDefault="004C1A0A" w:rsidP="00C62887">
            <w:pPr>
              <w:pStyle w:val="TableParagraph"/>
              <w:spacing w:line="275" w:lineRule="exact"/>
              <w:ind w:right="301"/>
              <w:jc w:val="right"/>
              <w:rPr>
                <w:sz w:val="24"/>
                <w:szCs w:val="24"/>
                <w:lang w:val="ru-RU"/>
              </w:rPr>
            </w:pPr>
            <w:r>
              <w:rPr>
                <w:sz w:val="24"/>
                <w:szCs w:val="24"/>
                <w:lang w:val="ru-RU"/>
              </w:rPr>
              <w:t>-</w:t>
            </w:r>
          </w:p>
        </w:tc>
        <w:tc>
          <w:tcPr>
            <w:tcW w:w="1437" w:type="dxa"/>
          </w:tcPr>
          <w:p w14:paraId="2EA29102" w14:textId="6F333480" w:rsidR="00C62887" w:rsidRPr="006F3D5C" w:rsidRDefault="004C1A0A" w:rsidP="00C62887">
            <w:pPr>
              <w:pStyle w:val="TableParagraph"/>
              <w:ind w:right="341"/>
              <w:jc w:val="right"/>
              <w:rPr>
                <w:sz w:val="24"/>
                <w:szCs w:val="24"/>
                <w:lang w:val="ru-RU"/>
              </w:rPr>
            </w:pPr>
            <w:r>
              <w:rPr>
                <w:sz w:val="24"/>
                <w:szCs w:val="24"/>
                <w:lang w:val="ru-RU"/>
              </w:rPr>
              <w:t>2</w:t>
            </w:r>
          </w:p>
        </w:tc>
        <w:tc>
          <w:tcPr>
            <w:tcW w:w="30" w:type="dxa"/>
          </w:tcPr>
          <w:p w14:paraId="33FC1653" w14:textId="5C384F0C" w:rsidR="00C62887" w:rsidRPr="006F3D5C" w:rsidRDefault="00C62887" w:rsidP="00C62887">
            <w:pPr>
              <w:pStyle w:val="TableParagraph"/>
              <w:ind w:right="516"/>
              <w:jc w:val="right"/>
              <w:rPr>
                <w:sz w:val="24"/>
                <w:szCs w:val="24"/>
                <w:lang w:val="ru-RU"/>
              </w:rPr>
            </w:pPr>
          </w:p>
        </w:tc>
        <w:tc>
          <w:tcPr>
            <w:tcW w:w="1962" w:type="dxa"/>
            <w:gridSpan w:val="2"/>
          </w:tcPr>
          <w:p w14:paraId="084770C6" w14:textId="20BDE92F" w:rsidR="00C62887" w:rsidRPr="006F3D5C" w:rsidRDefault="004C1A0A" w:rsidP="00C62887">
            <w:pPr>
              <w:pStyle w:val="TableParagraph"/>
              <w:ind w:left="442" w:right="438"/>
              <w:jc w:val="center"/>
              <w:rPr>
                <w:sz w:val="24"/>
                <w:szCs w:val="24"/>
                <w:lang w:val="ru-RU"/>
              </w:rPr>
            </w:pPr>
            <w:r>
              <w:rPr>
                <w:sz w:val="24"/>
                <w:szCs w:val="24"/>
                <w:lang w:val="ru-RU"/>
              </w:rPr>
              <w:t>4</w:t>
            </w:r>
          </w:p>
        </w:tc>
        <w:tc>
          <w:tcPr>
            <w:tcW w:w="1701" w:type="dxa"/>
            <w:gridSpan w:val="2"/>
          </w:tcPr>
          <w:p w14:paraId="0FE94B66" w14:textId="093EC4BB" w:rsidR="00C62887" w:rsidRPr="006F3D5C" w:rsidRDefault="001619C9" w:rsidP="00C62887">
            <w:pPr>
              <w:pStyle w:val="TableParagraph"/>
              <w:ind w:left="104"/>
              <w:rPr>
                <w:sz w:val="24"/>
                <w:szCs w:val="24"/>
                <w:highlight w:val="yellow"/>
                <w:lang w:val="ru-RU"/>
              </w:rPr>
            </w:pPr>
            <w:r w:rsidRPr="006F3D5C">
              <w:rPr>
                <w:sz w:val="24"/>
                <w:szCs w:val="24"/>
                <w:lang w:val="ru-RU"/>
              </w:rPr>
              <w:t>Тест-старт</w:t>
            </w:r>
          </w:p>
        </w:tc>
      </w:tr>
      <w:tr w:rsidR="00E27F24" w:rsidRPr="00EA765F" w14:paraId="16EEB6BA" w14:textId="77777777" w:rsidTr="006210BF">
        <w:trPr>
          <w:trHeight w:val="1103"/>
        </w:trPr>
        <w:tc>
          <w:tcPr>
            <w:tcW w:w="589" w:type="dxa"/>
          </w:tcPr>
          <w:p w14:paraId="4B97BE12" w14:textId="77777777" w:rsidR="00E27F24" w:rsidRPr="006F3D5C" w:rsidRDefault="00E27F24" w:rsidP="00C62887">
            <w:pPr>
              <w:pStyle w:val="TableParagraph"/>
              <w:spacing w:line="275" w:lineRule="exact"/>
              <w:ind w:left="89" w:right="115"/>
              <w:jc w:val="center"/>
              <w:rPr>
                <w:sz w:val="24"/>
                <w:szCs w:val="24"/>
              </w:rPr>
            </w:pPr>
            <w:r w:rsidRPr="006F3D5C">
              <w:rPr>
                <w:sz w:val="24"/>
                <w:szCs w:val="24"/>
              </w:rPr>
              <w:t>2.</w:t>
            </w:r>
          </w:p>
        </w:tc>
        <w:tc>
          <w:tcPr>
            <w:tcW w:w="1697" w:type="dxa"/>
          </w:tcPr>
          <w:p w14:paraId="77BD03BA" w14:textId="77777777" w:rsidR="00E27F24" w:rsidRDefault="00E27F24" w:rsidP="00E27F24">
            <w:pPr>
              <w:pStyle w:val="TableParagraph"/>
              <w:ind w:right="680"/>
              <w:rPr>
                <w:lang w:val="ru-RU"/>
              </w:rPr>
            </w:pPr>
            <w:r w:rsidRPr="00E27F24">
              <w:rPr>
                <w:lang w:val="ru-RU"/>
              </w:rPr>
              <w:t>ТЕМА2</w:t>
            </w:r>
            <w:r>
              <w:rPr>
                <w:lang w:val="ru-RU"/>
              </w:rPr>
              <w:t>.</w:t>
            </w:r>
          </w:p>
          <w:p w14:paraId="70E8ABDC" w14:textId="0B0AA5F3" w:rsidR="00E27F24" w:rsidRPr="00E27F24" w:rsidRDefault="00E27F24" w:rsidP="00E27F24">
            <w:pPr>
              <w:pStyle w:val="1f0"/>
              <w:spacing w:after="0" w:line="240" w:lineRule="auto"/>
              <w:ind w:left="0"/>
              <w:contextualSpacing w:val="0"/>
              <w:jc w:val="both"/>
              <w:rPr>
                <w:rFonts w:ascii="Times New Roman" w:hAnsi="Times New Roman"/>
                <w:sz w:val="24"/>
                <w:szCs w:val="24"/>
                <w:lang w:val="ru-RU"/>
              </w:rPr>
            </w:pPr>
            <w:r w:rsidRPr="00E27F24">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6AC3B44C" w14:textId="77777777" w:rsidR="00E27F24" w:rsidRDefault="00E27F24" w:rsidP="00E27F24">
            <w:pPr>
              <w:pStyle w:val="TableParagraph"/>
              <w:ind w:right="680"/>
              <w:rPr>
                <w:lang w:val="ru-RU"/>
              </w:rPr>
            </w:pPr>
          </w:p>
          <w:p w14:paraId="17638545" w14:textId="192FE885" w:rsidR="00E27F24" w:rsidRPr="00E27F24" w:rsidRDefault="00E27F24" w:rsidP="00E27F24">
            <w:pPr>
              <w:pStyle w:val="TableParagraph"/>
              <w:ind w:right="680"/>
              <w:rPr>
                <w:highlight w:val="yellow"/>
                <w:lang w:val="ru-RU"/>
              </w:rPr>
            </w:pPr>
          </w:p>
        </w:tc>
        <w:tc>
          <w:tcPr>
            <w:tcW w:w="540" w:type="dxa"/>
          </w:tcPr>
          <w:p w14:paraId="6F50B52A" w14:textId="12E8493F" w:rsidR="00E27F24" w:rsidRPr="006F3D5C" w:rsidRDefault="00E27F24" w:rsidP="00C62887">
            <w:pPr>
              <w:pStyle w:val="TableParagraph"/>
              <w:ind w:left="213" w:right="205"/>
              <w:jc w:val="center"/>
              <w:rPr>
                <w:sz w:val="24"/>
                <w:szCs w:val="24"/>
                <w:lang w:val="ru-RU"/>
              </w:rPr>
            </w:pPr>
            <w:r>
              <w:rPr>
                <w:sz w:val="24"/>
                <w:szCs w:val="24"/>
                <w:lang w:val="ru-RU"/>
              </w:rPr>
              <w:t>6</w:t>
            </w:r>
          </w:p>
        </w:tc>
        <w:tc>
          <w:tcPr>
            <w:tcW w:w="706" w:type="dxa"/>
          </w:tcPr>
          <w:p w14:paraId="55309D64" w14:textId="744EC0F6" w:rsidR="00E27F24" w:rsidRPr="006F3D5C" w:rsidRDefault="00E27F24" w:rsidP="00C62887">
            <w:pPr>
              <w:pStyle w:val="TableParagraph"/>
              <w:ind w:left="213" w:right="205"/>
              <w:jc w:val="center"/>
              <w:rPr>
                <w:sz w:val="24"/>
                <w:szCs w:val="24"/>
                <w:lang w:val="ru-RU"/>
              </w:rPr>
            </w:pPr>
            <w:r>
              <w:rPr>
                <w:sz w:val="24"/>
                <w:szCs w:val="24"/>
                <w:lang w:val="ru-RU"/>
              </w:rPr>
              <w:t>2</w:t>
            </w:r>
          </w:p>
        </w:tc>
        <w:tc>
          <w:tcPr>
            <w:tcW w:w="706" w:type="dxa"/>
          </w:tcPr>
          <w:p w14:paraId="4512D80D" w14:textId="0C4D9DB9" w:rsidR="00E27F24" w:rsidRPr="006F3D5C" w:rsidRDefault="00E27F24" w:rsidP="00C62887">
            <w:pPr>
              <w:pStyle w:val="TableParagraph"/>
              <w:spacing w:line="275" w:lineRule="exact"/>
              <w:ind w:right="301"/>
              <w:jc w:val="right"/>
              <w:rPr>
                <w:sz w:val="24"/>
                <w:szCs w:val="24"/>
                <w:lang w:val="ru-RU"/>
              </w:rPr>
            </w:pPr>
            <w:r>
              <w:rPr>
                <w:sz w:val="24"/>
                <w:szCs w:val="24"/>
                <w:lang w:val="ru-RU"/>
              </w:rPr>
              <w:t>-</w:t>
            </w:r>
          </w:p>
        </w:tc>
        <w:tc>
          <w:tcPr>
            <w:tcW w:w="1437" w:type="dxa"/>
          </w:tcPr>
          <w:p w14:paraId="6C5C3905" w14:textId="18A87B88" w:rsidR="00E27F24" w:rsidRPr="006F3D5C" w:rsidRDefault="00E27F24" w:rsidP="00C62887">
            <w:pPr>
              <w:pStyle w:val="TableParagraph"/>
              <w:ind w:right="341"/>
              <w:jc w:val="right"/>
              <w:rPr>
                <w:sz w:val="24"/>
                <w:szCs w:val="24"/>
                <w:lang w:val="ru-RU"/>
              </w:rPr>
            </w:pPr>
            <w:r>
              <w:rPr>
                <w:sz w:val="24"/>
                <w:szCs w:val="24"/>
                <w:lang w:val="ru-RU"/>
              </w:rPr>
              <w:t>2</w:t>
            </w:r>
          </w:p>
        </w:tc>
        <w:tc>
          <w:tcPr>
            <w:tcW w:w="30" w:type="dxa"/>
          </w:tcPr>
          <w:p w14:paraId="29BCA191" w14:textId="2FD6BDB3" w:rsidR="00E27F24" w:rsidRPr="006F3D5C" w:rsidRDefault="00E27F24" w:rsidP="00C62887">
            <w:pPr>
              <w:pStyle w:val="TableParagraph"/>
              <w:ind w:right="516"/>
              <w:jc w:val="right"/>
              <w:rPr>
                <w:sz w:val="24"/>
                <w:szCs w:val="24"/>
                <w:lang w:val="ru-RU"/>
              </w:rPr>
            </w:pPr>
          </w:p>
        </w:tc>
        <w:tc>
          <w:tcPr>
            <w:tcW w:w="1962" w:type="dxa"/>
            <w:gridSpan w:val="2"/>
          </w:tcPr>
          <w:p w14:paraId="3D807F11" w14:textId="630069BF" w:rsidR="00E27F24" w:rsidRPr="006F3D5C" w:rsidRDefault="00E27F24" w:rsidP="00C62887">
            <w:pPr>
              <w:pStyle w:val="TableParagraph"/>
              <w:ind w:left="442" w:right="438"/>
              <w:jc w:val="center"/>
              <w:rPr>
                <w:sz w:val="24"/>
                <w:szCs w:val="24"/>
                <w:lang w:val="ru-RU"/>
              </w:rPr>
            </w:pPr>
            <w:r>
              <w:rPr>
                <w:sz w:val="24"/>
                <w:szCs w:val="24"/>
                <w:lang w:val="ru-RU"/>
              </w:rPr>
              <w:t>4</w:t>
            </w:r>
          </w:p>
        </w:tc>
        <w:tc>
          <w:tcPr>
            <w:tcW w:w="1701" w:type="dxa"/>
            <w:gridSpan w:val="2"/>
          </w:tcPr>
          <w:p w14:paraId="231C7CDC" w14:textId="0A7077D0" w:rsidR="00E27F24" w:rsidRPr="006F3D5C" w:rsidRDefault="00E27F24" w:rsidP="00C62887">
            <w:pPr>
              <w:pStyle w:val="TableParagraph"/>
              <w:spacing w:line="270" w:lineRule="atLeast"/>
              <w:ind w:left="104" w:right="138"/>
              <w:rPr>
                <w:sz w:val="24"/>
                <w:szCs w:val="24"/>
                <w:highlight w:val="yellow"/>
                <w:lang w:val="ru-RU"/>
              </w:rPr>
            </w:pPr>
            <w:proofErr w:type="spellStart"/>
            <w:r w:rsidRPr="006F3D5C">
              <w:rPr>
                <w:sz w:val="24"/>
                <w:szCs w:val="24"/>
                <w:lang w:val="ru-RU"/>
              </w:rPr>
              <w:t>Опрос</w:t>
            </w:r>
            <w:r w:rsidR="002F652B">
              <w:rPr>
                <w:sz w:val="24"/>
                <w:szCs w:val="24"/>
                <w:lang w:val="ru-RU"/>
              </w:rPr>
              <w:t>.Тест</w:t>
            </w:r>
            <w:proofErr w:type="spellEnd"/>
          </w:p>
        </w:tc>
      </w:tr>
      <w:tr w:rsidR="00E27F24" w:rsidRPr="00EA765F" w14:paraId="085DA29D" w14:textId="77777777" w:rsidTr="006210BF">
        <w:trPr>
          <w:trHeight w:val="881"/>
        </w:trPr>
        <w:tc>
          <w:tcPr>
            <w:tcW w:w="589" w:type="dxa"/>
          </w:tcPr>
          <w:p w14:paraId="5EE4B6E4" w14:textId="2944EFBB" w:rsidR="00E27F24" w:rsidRPr="006F3D5C" w:rsidRDefault="00E27F24" w:rsidP="00C62887">
            <w:pPr>
              <w:pStyle w:val="TableParagraph"/>
              <w:spacing w:line="275" w:lineRule="exact"/>
              <w:ind w:left="89" w:right="115"/>
              <w:jc w:val="center"/>
              <w:rPr>
                <w:sz w:val="24"/>
                <w:szCs w:val="24"/>
              </w:rPr>
            </w:pPr>
            <w:r w:rsidRPr="006F3D5C">
              <w:rPr>
                <w:sz w:val="24"/>
                <w:szCs w:val="24"/>
              </w:rPr>
              <w:t>3.</w:t>
            </w:r>
          </w:p>
        </w:tc>
        <w:tc>
          <w:tcPr>
            <w:tcW w:w="1697" w:type="dxa"/>
          </w:tcPr>
          <w:p w14:paraId="0DABC110" w14:textId="77777777" w:rsidR="00E27F24" w:rsidRDefault="00E27F24" w:rsidP="00C62887">
            <w:pPr>
              <w:pStyle w:val="TableParagraph"/>
              <w:ind w:left="108" w:right="210"/>
              <w:rPr>
                <w:sz w:val="24"/>
                <w:szCs w:val="24"/>
                <w:lang w:val="ru-RU"/>
              </w:rPr>
            </w:pPr>
            <w:r>
              <w:rPr>
                <w:sz w:val="24"/>
                <w:szCs w:val="24"/>
                <w:lang w:val="ru-RU"/>
              </w:rPr>
              <w:t xml:space="preserve">ТЕМА 3. </w:t>
            </w:r>
          </w:p>
          <w:p w14:paraId="55A6312E" w14:textId="77777777" w:rsidR="003F4E94" w:rsidRPr="005368DC" w:rsidRDefault="003F4E94" w:rsidP="003F4E94">
            <w:pPr>
              <w:spacing w:after="0" w:line="240" w:lineRule="auto"/>
              <w:jc w:val="both"/>
              <w:rPr>
                <w:rFonts w:ascii="Times New Roman" w:hAnsi="Times New Roman"/>
                <w:sz w:val="24"/>
                <w:szCs w:val="24"/>
                <w:lang w:val="ru-RU" w:eastAsia="ru-RU"/>
              </w:rPr>
            </w:pPr>
            <w:r w:rsidRPr="005368DC">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744D5441" w14:textId="77777777" w:rsidR="003F4E94" w:rsidRDefault="003F4E94" w:rsidP="00C62887">
            <w:pPr>
              <w:pStyle w:val="TableParagraph"/>
              <w:ind w:left="108" w:right="210"/>
              <w:rPr>
                <w:sz w:val="24"/>
                <w:szCs w:val="24"/>
                <w:lang w:val="ru-RU"/>
              </w:rPr>
            </w:pPr>
          </w:p>
          <w:p w14:paraId="074920F3" w14:textId="33182A13" w:rsidR="00E27F24" w:rsidRPr="006F3D5C" w:rsidRDefault="00E27F24" w:rsidP="003F4E94">
            <w:pPr>
              <w:pStyle w:val="a5"/>
              <w:rPr>
                <w:sz w:val="24"/>
                <w:szCs w:val="24"/>
                <w:highlight w:val="yellow"/>
                <w:lang w:val="ru-RU"/>
              </w:rPr>
            </w:pPr>
          </w:p>
        </w:tc>
        <w:tc>
          <w:tcPr>
            <w:tcW w:w="540" w:type="dxa"/>
          </w:tcPr>
          <w:p w14:paraId="591A80A6" w14:textId="4FDE0877" w:rsidR="00E27F24" w:rsidRPr="006F3D5C" w:rsidRDefault="00E27F24" w:rsidP="00C62887">
            <w:pPr>
              <w:pStyle w:val="TableParagraph"/>
              <w:ind w:left="213" w:right="205"/>
              <w:jc w:val="center"/>
              <w:rPr>
                <w:sz w:val="24"/>
                <w:szCs w:val="24"/>
                <w:lang w:val="ru-RU"/>
              </w:rPr>
            </w:pPr>
            <w:r>
              <w:rPr>
                <w:sz w:val="24"/>
                <w:szCs w:val="24"/>
                <w:lang w:val="ru-RU"/>
              </w:rPr>
              <w:t>6</w:t>
            </w:r>
          </w:p>
        </w:tc>
        <w:tc>
          <w:tcPr>
            <w:tcW w:w="706" w:type="dxa"/>
          </w:tcPr>
          <w:p w14:paraId="1A690FD2" w14:textId="13F7A648" w:rsidR="00E27F24" w:rsidRPr="006F3D5C" w:rsidRDefault="00E27F24" w:rsidP="00C62887">
            <w:pPr>
              <w:pStyle w:val="TableParagraph"/>
              <w:ind w:left="213" w:right="205"/>
              <w:jc w:val="center"/>
              <w:rPr>
                <w:sz w:val="24"/>
                <w:szCs w:val="24"/>
                <w:lang w:val="ru-RU"/>
              </w:rPr>
            </w:pPr>
            <w:r>
              <w:rPr>
                <w:sz w:val="24"/>
                <w:szCs w:val="24"/>
                <w:lang w:val="ru-RU"/>
              </w:rPr>
              <w:t>2</w:t>
            </w:r>
          </w:p>
        </w:tc>
        <w:tc>
          <w:tcPr>
            <w:tcW w:w="706" w:type="dxa"/>
          </w:tcPr>
          <w:p w14:paraId="4B909E77" w14:textId="1EB2E4F6" w:rsidR="00E27F24" w:rsidRPr="006F3D5C" w:rsidRDefault="00E27F24" w:rsidP="00C62887">
            <w:pPr>
              <w:pStyle w:val="TableParagraph"/>
              <w:spacing w:line="275" w:lineRule="exact"/>
              <w:ind w:right="301"/>
              <w:jc w:val="right"/>
              <w:rPr>
                <w:sz w:val="24"/>
                <w:szCs w:val="24"/>
                <w:lang w:val="ru-RU"/>
              </w:rPr>
            </w:pPr>
            <w:r>
              <w:rPr>
                <w:sz w:val="24"/>
                <w:szCs w:val="24"/>
                <w:lang w:val="ru-RU"/>
              </w:rPr>
              <w:t>-</w:t>
            </w:r>
          </w:p>
        </w:tc>
        <w:tc>
          <w:tcPr>
            <w:tcW w:w="1437" w:type="dxa"/>
          </w:tcPr>
          <w:p w14:paraId="7EBA4133" w14:textId="50066BD0" w:rsidR="00E27F24" w:rsidRPr="006F3D5C" w:rsidRDefault="00E27F24" w:rsidP="00C62887">
            <w:pPr>
              <w:pStyle w:val="TableParagraph"/>
              <w:ind w:right="341"/>
              <w:jc w:val="right"/>
              <w:rPr>
                <w:sz w:val="24"/>
                <w:szCs w:val="24"/>
                <w:lang w:val="ru-RU"/>
              </w:rPr>
            </w:pPr>
            <w:r>
              <w:rPr>
                <w:sz w:val="24"/>
                <w:szCs w:val="24"/>
                <w:lang w:val="ru-RU"/>
              </w:rPr>
              <w:t>2</w:t>
            </w:r>
          </w:p>
        </w:tc>
        <w:tc>
          <w:tcPr>
            <w:tcW w:w="30" w:type="dxa"/>
          </w:tcPr>
          <w:p w14:paraId="01436B3E" w14:textId="403AEE5A" w:rsidR="00E27F24" w:rsidRPr="006F3D5C" w:rsidRDefault="00E27F24" w:rsidP="00C62887">
            <w:pPr>
              <w:pStyle w:val="TableParagraph"/>
              <w:ind w:right="516"/>
              <w:jc w:val="right"/>
              <w:rPr>
                <w:sz w:val="24"/>
                <w:szCs w:val="24"/>
                <w:lang w:val="ru-RU"/>
              </w:rPr>
            </w:pPr>
          </w:p>
        </w:tc>
        <w:tc>
          <w:tcPr>
            <w:tcW w:w="1962" w:type="dxa"/>
            <w:gridSpan w:val="2"/>
          </w:tcPr>
          <w:p w14:paraId="4D72C8C5" w14:textId="6809AA4C" w:rsidR="00E27F24" w:rsidRPr="006F3D5C" w:rsidRDefault="00E27F24" w:rsidP="00C62887">
            <w:pPr>
              <w:pStyle w:val="TableParagraph"/>
              <w:ind w:left="442" w:right="438"/>
              <w:jc w:val="center"/>
              <w:rPr>
                <w:sz w:val="24"/>
                <w:szCs w:val="24"/>
                <w:lang w:val="ru-RU"/>
              </w:rPr>
            </w:pPr>
            <w:r>
              <w:rPr>
                <w:sz w:val="24"/>
                <w:szCs w:val="24"/>
                <w:lang w:val="ru-RU"/>
              </w:rPr>
              <w:t>4</w:t>
            </w:r>
          </w:p>
        </w:tc>
        <w:tc>
          <w:tcPr>
            <w:tcW w:w="1701" w:type="dxa"/>
            <w:gridSpan w:val="2"/>
          </w:tcPr>
          <w:p w14:paraId="478D074B" w14:textId="2D3B78DF" w:rsidR="00E27F24" w:rsidRPr="006F3D5C" w:rsidRDefault="001D6B64" w:rsidP="00C62887">
            <w:pPr>
              <w:pStyle w:val="TableParagraph"/>
              <w:spacing w:line="257" w:lineRule="exact"/>
              <w:ind w:left="104"/>
              <w:rPr>
                <w:sz w:val="24"/>
                <w:szCs w:val="24"/>
                <w:highlight w:val="yellow"/>
                <w:lang w:val="ru-RU"/>
              </w:rPr>
            </w:pPr>
            <w:r w:rsidRPr="006F3D5C">
              <w:rPr>
                <w:sz w:val="24"/>
                <w:szCs w:val="24"/>
                <w:lang w:val="ru-RU"/>
              </w:rPr>
              <w:t xml:space="preserve">Контрольные выступления с презентациями </w:t>
            </w:r>
            <w:proofErr w:type="spellStart"/>
            <w:r w:rsidR="00E27F24" w:rsidRPr="006F3D5C">
              <w:rPr>
                <w:sz w:val="24"/>
                <w:szCs w:val="24"/>
                <w:lang w:val="ru-RU"/>
              </w:rPr>
              <w:t>Тест</w:t>
            </w:r>
            <w:r>
              <w:rPr>
                <w:sz w:val="24"/>
                <w:szCs w:val="24"/>
                <w:lang w:val="ru-RU"/>
              </w:rPr>
              <w:t>.Опрос</w:t>
            </w:r>
            <w:proofErr w:type="spellEnd"/>
          </w:p>
        </w:tc>
      </w:tr>
      <w:tr w:rsidR="00E27F24" w:rsidRPr="00EA765F" w14:paraId="3A988D66" w14:textId="77777777" w:rsidTr="006210BF">
        <w:trPr>
          <w:trHeight w:val="1349"/>
        </w:trPr>
        <w:tc>
          <w:tcPr>
            <w:tcW w:w="589" w:type="dxa"/>
          </w:tcPr>
          <w:p w14:paraId="72085A1E" w14:textId="77777777" w:rsidR="00E27F24" w:rsidRPr="006F3D5C" w:rsidRDefault="00E27F24" w:rsidP="00CD4496">
            <w:pPr>
              <w:pStyle w:val="TableParagraph"/>
              <w:spacing w:line="273" w:lineRule="exact"/>
              <w:ind w:left="89" w:right="115"/>
              <w:jc w:val="center"/>
              <w:rPr>
                <w:sz w:val="24"/>
                <w:szCs w:val="24"/>
              </w:rPr>
            </w:pPr>
            <w:r w:rsidRPr="006F3D5C">
              <w:rPr>
                <w:sz w:val="24"/>
                <w:szCs w:val="24"/>
              </w:rPr>
              <w:t>4.</w:t>
            </w:r>
          </w:p>
        </w:tc>
        <w:tc>
          <w:tcPr>
            <w:tcW w:w="1697" w:type="dxa"/>
          </w:tcPr>
          <w:p w14:paraId="78720F86" w14:textId="77777777" w:rsidR="00E27F24" w:rsidRDefault="00E27F24" w:rsidP="00E27F24">
            <w:pPr>
              <w:pStyle w:val="TableParagraph"/>
              <w:ind w:left="108" w:right="198"/>
              <w:rPr>
                <w:sz w:val="24"/>
                <w:szCs w:val="24"/>
                <w:lang w:val="ru-RU"/>
              </w:rPr>
            </w:pPr>
            <w:r w:rsidRPr="006F3D5C">
              <w:rPr>
                <w:sz w:val="24"/>
                <w:szCs w:val="24"/>
                <w:lang w:val="ru-RU"/>
              </w:rPr>
              <w:t xml:space="preserve">ТЕМА 4. </w:t>
            </w:r>
          </w:p>
          <w:p w14:paraId="4ACA8F60" w14:textId="77777777" w:rsidR="003F4E94" w:rsidRPr="00E27F24" w:rsidRDefault="003F4E94" w:rsidP="003F4E94">
            <w:pPr>
              <w:pStyle w:val="a5"/>
              <w:rPr>
                <w:sz w:val="24"/>
                <w:szCs w:val="24"/>
                <w:lang w:val="ru-RU"/>
              </w:rPr>
            </w:pPr>
            <w:r w:rsidRPr="00E27F24">
              <w:rPr>
                <w:bCs/>
                <w:sz w:val="24"/>
                <w:szCs w:val="24"/>
                <w:lang w:val="ru-RU" w:eastAsia="ru-RU"/>
              </w:rPr>
              <w:t xml:space="preserve">Заимствования и проблема чистоты </w:t>
            </w:r>
            <w:r w:rsidRPr="00E27F24">
              <w:rPr>
                <w:bCs/>
                <w:sz w:val="24"/>
                <w:szCs w:val="24"/>
                <w:lang w:val="ru-RU" w:eastAsia="ru-RU"/>
              </w:rPr>
              <w:br/>
              <w:t>современного русского языка</w:t>
            </w:r>
          </w:p>
          <w:p w14:paraId="4576348C" w14:textId="378DC85C" w:rsidR="003F4E94" w:rsidRPr="006F3D5C" w:rsidRDefault="003F4E94" w:rsidP="00E27F24">
            <w:pPr>
              <w:pStyle w:val="TableParagraph"/>
              <w:ind w:left="108" w:right="198"/>
              <w:rPr>
                <w:sz w:val="24"/>
                <w:szCs w:val="24"/>
                <w:highlight w:val="yellow"/>
                <w:lang w:val="ru-RU"/>
              </w:rPr>
            </w:pPr>
          </w:p>
        </w:tc>
        <w:tc>
          <w:tcPr>
            <w:tcW w:w="540" w:type="dxa"/>
          </w:tcPr>
          <w:p w14:paraId="62CABE3E" w14:textId="5475381A" w:rsidR="00E27F24" w:rsidRPr="006F3D5C" w:rsidRDefault="003F4E94" w:rsidP="00CD4496">
            <w:pPr>
              <w:pStyle w:val="TableParagraph"/>
              <w:spacing w:line="273" w:lineRule="exact"/>
              <w:ind w:left="213" w:right="205"/>
              <w:jc w:val="center"/>
              <w:rPr>
                <w:sz w:val="24"/>
                <w:szCs w:val="24"/>
                <w:lang w:val="ru-RU"/>
              </w:rPr>
            </w:pPr>
            <w:r>
              <w:rPr>
                <w:sz w:val="24"/>
                <w:szCs w:val="24"/>
                <w:lang w:val="ru-RU"/>
              </w:rPr>
              <w:t>6</w:t>
            </w:r>
          </w:p>
        </w:tc>
        <w:tc>
          <w:tcPr>
            <w:tcW w:w="706" w:type="dxa"/>
          </w:tcPr>
          <w:p w14:paraId="16F13322" w14:textId="2CBCE31B" w:rsidR="00E27F24" w:rsidRPr="006F3D5C" w:rsidRDefault="003F4E94" w:rsidP="00CD4496">
            <w:pPr>
              <w:pStyle w:val="TableParagraph"/>
              <w:spacing w:line="273" w:lineRule="exact"/>
              <w:ind w:left="213" w:right="205"/>
              <w:jc w:val="center"/>
              <w:rPr>
                <w:sz w:val="24"/>
                <w:szCs w:val="24"/>
                <w:lang w:val="ru-RU"/>
              </w:rPr>
            </w:pPr>
            <w:r>
              <w:rPr>
                <w:sz w:val="24"/>
                <w:szCs w:val="24"/>
                <w:lang w:val="ru-RU"/>
              </w:rPr>
              <w:t>2</w:t>
            </w:r>
          </w:p>
        </w:tc>
        <w:tc>
          <w:tcPr>
            <w:tcW w:w="706" w:type="dxa"/>
          </w:tcPr>
          <w:p w14:paraId="3E435454" w14:textId="6561524E" w:rsidR="00E27F24" w:rsidRPr="006F3D5C" w:rsidRDefault="003F4E94" w:rsidP="00CD4496">
            <w:pPr>
              <w:pStyle w:val="TableParagraph"/>
              <w:spacing w:line="273" w:lineRule="exact"/>
              <w:ind w:right="301"/>
              <w:jc w:val="right"/>
              <w:rPr>
                <w:sz w:val="24"/>
                <w:szCs w:val="24"/>
                <w:lang w:val="ru-RU"/>
              </w:rPr>
            </w:pPr>
            <w:r>
              <w:rPr>
                <w:sz w:val="24"/>
                <w:szCs w:val="24"/>
                <w:lang w:val="ru-RU"/>
              </w:rPr>
              <w:t>-</w:t>
            </w:r>
          </w:p>
        </w:tc>
        <w:tc>
          <w:tcPr>
            <w:tcW w:w="1437" w:type="dxa"/>
          </w:tcPr>
          <w:p w14:paraId="3806DE1A" w14:textId="619F6FD2" w:rsidR="00E27F24" w:rsidRPr="006F3D5C" w:rsidRDefault="003F4E94" w:rsidP="00CD4496">
            <w:pPr>
              <w:pStyle w:val="TableParagraph"/>
              <w:spacing w:line="273" w:lineRule="exact"/>
              <w:ind w:right="341"/>
              <w:jc w:val="right"/>
              <w:rPr>
                <w:sz w:val="24"/>
                <w:szCs w:val="24"/>
                <w:lang w:val="ru-RU"/>
              </w:rPr>
            </w:pPr>
            <w:r>
              <w:rPr>
                <w:sz w:val="24"/>
                <w:szCs w:val="24"/>
                <w:lang w:val="ru-RU"/>
              </w:rPr>
              <w:t>2</w:t>
            </w:r>
          </w:p>
        </w:tc>
        <w:tc>
          <w:tcPr>
            <w:tcW w:w="30" w:type="dxa"/>
          </w:tcPr>
          <w:p w14:paraId="7A835F23" w14:textId="235CF54A" w:rsidR="00E27F24" w:rsidRPr="00EB1726" w:rsidRDefault="00E27F24" w:rsidP="00CD4496">
            <w:pPr>
              <w:pStyle w:val="TableParagraph"/>
              <w:spacing w:line="273" w:lineRule="exact"/>
              <w:ind w:right="516"/>
              <w:jc w:val="right"/>
              <w:rPr>
                <w:color w:val="FF0000"/>
                <w:sz w:val="24"/>
                <w:szCs w:val="24"/>
                <w:lang w:val="ru-RU"/>
              </w:rPr>
            </w:pPr>
          </w:p>
        </w:tc>
        <w:tc>
          <w:tcPr>
            <w:tcW w:w="1962" w:type="dxa"/>
            <w:gridSpan w:val="2"/>
          </w:tcPr>
          <w:p w14:paraId="1CE5BDCC" w14:textId="12467666" w:rsidR="00E27F24" w:rsidRPr="006F3D5C" w:rsidRDefault="003F4E94" w:rsidP="00CD4496">
            <w:pPr>
              <w:pStyle w:val="TableParagraph"/>
              <w:spacing w:line="273" w:lineRule="exact"/>
              <w:ind w:left="7"/>
              <w:jc w:val="center"/>
              <w:rPr>
                <w:sz w:val="24"/>
                <w:szCs w:val="24"/>
                <w:lang w:val="ru-RU"/>
              </w:rPr>
            </w:pPr>
            <w:r>
              <w:rPr>
                <w:sz w:val="24"/>
                <w:szCs w:val="24"/>
                <w:lang w:val="ru-RU"/>
              </w:rPr>
              <w:t>4</w:t>
            </w:r>
          </w:p>
        </w:tc>
        <w:tc>
          <w:tcPr>
            <w:tcW w:w="1701" w:type="dxa"/>
            <w:gridSpan w:val="2"/>
          </w:tcPr>
          <w:p w14:paraId="34AF0D28" w14:textId="4D4896D7" w:rsidR="00E27F24" w:rsidRPr="006F3D5C" w:rsidRDefault="00E27F24" w:rsidP="00CD4496">
            <w:pPr>
              <w:pStyle w:val="TableParagraph"/>
              <w:tabs>
                <w:tab w:val="left" w:pos="434"/>
                <w:tab w:val="left" w:pos="1348"/>
              </w:tabs>
              <w:spacing w:line="270" w:lineRule="atLeast"/>
              <w:ind w:left="104" w:right="98"/>
              <w:rPr>
                <w:sz w:val="24"/>
                <w:szCs w:val="24"/>
                <w:highlight w:val="yellow"/>
                <w:lang w:val="ru-RU"/>
              </w:rPr>
            </w:pPr>
            <w:r w:rsidRPr="006F3D5C">
              <w:rPr>
                <w:sz w:val="24"/>
                <w:szCs w:val="24"/>
                <w:lang w:val="ru-RU"/>
              </w:rPr>
              <w:t>Контрольные выступления с презентациями</w:t>
            </w:r>
            <w:r w:rsidR="002F652B">
              <w:rPr>
                <w:sz w:val="24"/>
                <w:szCs w:val="24"/>
                <w:lang w:val="ru-RU"/>
              </w:rPr>
              <w:t xml:space="preserve">. </w:t>
            </w:r>
            <w:proofErr w:type="spellStart"/>
            <w:r w:rsidR="002F652B">
              <w:rPr>
                <w:sz w:val="24"/>
                <w:szCs w:val="24"/>
                <w:lang w:val="ru-RU"/>
              </w:rPr>
              <w:t>Опрос.Тест</w:t>
            </w:r>
            <w:proofErr w:type="spellEnd"/>
            <w:r w:rsidR="002F652B">
              <w:rPr>
                <w:sz w:val="24"/>
                <w:szCs w:val="24"/>
                <w:lang w:val="ru-RU"/>
              </w:rPr>
              <w:t>.</w:t>
            </w:r>
          </w:p>
        </w:tc>
      </w:tr>
      <w:tr w:rsidR="00E27F24" w:rsidRPr="00EA765F" w14:paraId="407A8A30" w14:textId="77777777" w:rsidTr="006210BF">
        <w:trPr>
          <w:trHeight w:val="1125"/>
        </w:trPr>
        <w:tc>
          <w:tcPr>
            <w:tcW w:w="589" w:type="dxa"/>
          </w:tcPr>
          <w:p w14:paraId="0975620B" w14:textId="77777777" w:rsidR="00E27F24" w:rsidRPr="002F652B" w:rsidRDefault="00E27F24" w:rsidP="00CD4496">
            <w:pPr>
              <w:pStyle w:val="TableParagraph"/>
              <w:spacing w:line="275" w:lineRule="exact"/>
              <w:ind w:left="89" w:right="115"/>
              <w:jc w:val="center"/>
              <w:rPr>
                <w:sz w:val="24"/>
                <w:szCs w:val="24"/>
                <w:lang w:val="ru-RU"/>
              </w:rPr>
            </w:pPr>
            <w:r w:rsidRPr="002F652B">
              <w:rPr>
                <w:sz w:val="24"/>
                <w:szCs w:val="24"/>
                <w:lang w:val="ru-RU"/>
              </w:rPr>
              <w:t>5.</w:t>
            </w:r>
          </w:p>
        </w:tc>
        <w:tc>
          <w:tcPr>
            <w:tcW w:w="1697" w:type="dxa"/>
          </w:tcPr>
          <w:p w14:paraId="503C9198" w14:textId="77777777" w:rsidR="003F4E94" w:rsidRDefault="00E27F24" w:rsidP="00E27F24">
            <w:pPr>
              <w:pStyle w:val="TableParagraph"/>
              <w:ind w:left="108" w:right="410"/>
              <w:jc w:val="both"/>
              <w:rPr>
                <w:sz w:val="24"/>
                <w:szCs w:val="24"/>
                <w:lang w:val="ru-RU"/>
              </w:rPr>
            </w:pPr>
            <w:r w:rsidRPr="006F3D5C">
              <w:rPr>
                <w:sz w:val="24"/>
                <w:szCs w:val="24"/>
                <w:lang w:val="ru-RU"/>
              </w:rPr>
              <w:t>ТЕМА 5.</w:t>
            </w:r>
          </w:p>
          <w:p w14:paraId="773EE741" w14:textId="2910C9A3" w:rsidR="00E27F24" w:rsidRPr="003F4E94" w:rsidRDefault="003F4E94" w:rsidP="003F4E94">
            <w:pPr>
              <w:pStyle w:val="TableParagraph"/>
              <w:ind w:right="410"/>
              <w:jc w:val="both"/>
              <w:rPr>
                <w:sz w:val="24"/>
                <w:szCs w:val="24"/>
                <w:highlight w:val="yellow"/>
                <w:lang w:val="ru-RU"/>
              </w:rPr>
            </w:pPr>
            <w:r w:rsidRPr="003F4E94">
              <w:rPr>
                <w:sz w:val="24"/>
                <w:szCs w:val="24"/>
                <w:lang w:val="ru-RU"/>
              </w:rPr>
              <w:t>Орфоэпия как часть речевой культуры человека</w:t>
            </w:r>
            <w:r w:rsidR="00E27F24" w:rsidRPr="003F4E94">
              <w:rPr>
                <w:sz w:val="24"/>
                <w:szCs w:val="24"/>
                <w:lang w:val="ru-RU"/>
              </w:rPr>
              <w:t xml:space="preserve"> </w:t>
            </w:r>
          </w:p>
        </w:tc>
        <w:tc>
          <w:tcPr>
            <w:tcW w:w="540" w:type="dxa"/>
          </w:tcPr>
          <w:p w14:paraId="433AAFB6" w14:textId="3438D164" w:rsidR="00E27F24" w:rsidRPr="006F3D5C" w:rsidRDefault="003F4E94" w:rsidP="00CD4496">
            <w:pPr>
              <w:pStyle w:val="TableParagraph"/>
              <w:spacing w:line="275" w:lineRule="exact"/>
              <w:ind w:left="213" w:right="205"/>
              <w:jc w:val="center"/>
              <w:rPr>
                <w:sz w:val="24"/>
                <w:szCs w:val="24"/>
                <w:lang w:val="ru-RU"/>
              </w:rPr>
            </w:pPr>
            <w:r>
              <w:rPr>
                <w:sz w:val="24"/>
                <w:szCs w:val="24"/>
                <w:lang w:val="ru-RU"/>
              </w:rPr>
              <w:t>7</w:t>
            </w:r>
          </w:p>
        </w:tc>
        <w:tc>
          <w:tcPr>
            <w:tcW w:w="706" w:type="dxa"/>
          </w:tcPr>
          <w:p w14:paraId="3D739FC6" w14:textId="02C5B4DC" w:rsidR="00E27F24" w:rsidRPr="006F3D5C" w:rsidRDefault="003F4E94" w:rsidP="00CD4496">
            <w:pPr>
              <w:pStyle w:val="TableParagraph"/>
              <w:spacing w:line="275" w:lineRule="exact"/>
              <w:ind w:left="213" w:right="205"/>
              <w:jc w:val="center"/>
              <w:rPr>
                <w:sz w:val="24"/>
                <w:szCs w:val="24"/>
                <w:lang w:val="ru-RU"/>
              </w:rPr>
            </w:pPr>
            <w:r>
              <w:rPr>
                <w:sz w:val="24"/>
                <w:szCs w:val="24"/>
                <w:lang w:val="ru-RU"/>
              </w:rPr>
              <w:t>2</w:t>
            </w:r>
          </w:p>
        </w:tc>
        <w:tc>
          <w:tcPr>
            <w:tcW w:w="706" w:type="dxa"/>
          </w:tcPr>
          <w:p w14:paraId="17C553C9" w14:textId="75B812FE" w:rsidR="00E27F24" w:rsidRPr="006F3D5C" w:rsidRDefault="003F4E94" w:rsidP="00CD4496">
            <w:pPr>
              <w:pStyle w:val="TableParagraph"/>
              <w:spacing w:line="275" w:lineRule="exact"/>
              <w:ind w:right="301"/>
              <w:jc w:val="right"/>
              <w:rPr>
                <w:sz w:val="24"/>
                <w:szCs w:val="24"/>
                <w:lang w:val="ru-RU"/>
              </w:rPr>
            </w:pPr>
            <w:r>
              <w:rPr>
                <w:sz w:val="24"/>
                <w:szCs w:val="24"/>
                <w:lang w:val="ru-RU"/>
              </w:rPr>
              <w:t>-</w:t>
            </w:r>
          </w:p>
        </w:tc>
        <w:tc>
          <w:tcPr>
            <w:tcW w:w="1437" w:type="dxa"/>
          </w:tcPr>
          <w:p w14:paraId="082C0C3B" w14:textId="31BD8786" w:rsidR="00E27F24" w:rsidRPr="006F3D5C" w:rsidRDefault="003F4E94" w:rsidP="00CD4496">
            <w:pPr>
              <w:pStyle w:val="TableParagraph"/>
              <w:spacing w:line="275" w:lineRule="exact"/>
              <w:ind w:right="341"/>
              <w:jc w:val="right"/>
              <w:rPr>
                <w:sz w:val="24"/>
                <w:szCs w:val="24"/>
                <w:lang w:val="ru-RU"/>
              </w:rPr>
            </w:pPr>
            <w:r>
              <w:rPr>
                <w:sz w:val="24"/>
                <w:szCs w:val="24"/>
                <w:lang w:val="ru-RU"/>
              </w:rPr>
              <w:t>2</w:t>
            </w:r>
          </w:p>
        </w:tc>
        <w:tc>
          <w:tcPr>
            <w:tcW w:w="30" w:type="dxa"/>
          </w:tcPr>
          <w:p w14:paraId="1CDDEE7B" w14:textId="4FEBC7CD" w:rsidR="00E27F24" w:rsidRPr="00EB1726" w:rsidRDefault="00E27F24" w:rsidP="00CD4496">
            <w:pPr>
              <w:pStyle w:val="TableParagraph"/>
              <w:spacing w:line="275" w:lineRule="exact"/>
              <w:ind w:right="516"/>
              <w:jc w:val="right"/>
              <w:rPr>
                <w:color w:val="FF0000"/>
                <w:sz w:val="24"/>
                <w:szCs w:val="24"/>
                <w:lang w:val="ru-RU"/>
              </w:rPr>
            </w:pPr>
          </w:p>
        </w:tc>
        <w:tc>
          <w:tcPr>
            <w:tcW w:w="1962" w:type="dxa"/>
            <w:gridSpan w:val="2"/>
          </w:tcPr>
          <w:p w14:paraId="09129D42" w14:textId="09A39A7F" w:rsidR="00E27F24" w:rsidRPr="006F3D5C" w:rsidRDefault="003F4E94" w:rsidP="00CD4496">
            <w:pPr>
              <w:pStyle w:val="TableParagraph"/>
              <w:spacing w:line="275" w:lineRule="exact"/>
              <w:ind w:left="7"/>
              <w:jc w:val="center"/>
              <w:rPr>
                <w:sz w:val="24"/>
                <w:szCs w:val="24"/>
                <w:lang w:val="ru-RU"/>
              </w:rPr>
            </w:pPr>
            <w:r>
              <w:rPr>
                <w:sz w:val="24"/>
                <w:szCs w:val="24"/>
                <w:lang w:val="ru-RU"/>
              </w:rPr>
              <w:t>5</w:t>
            </w:r>
          </w:p>
        </w:tc>
        <w:tc>
          <w:tcPr>
            <w:tcW w:w="1701" w:type="dxa"/>
            <w:gridSpan w:val="2"/>
          </w:tcPr>
          <w:p w14:paraId="4E0F6AA1" w14:textId="0B147F71" w:rsidR="00E27F24" w:rsidRPr="006F3D5C" w:rsidRDefault="002F652B" w:rsidP="002F652B">
            <w:pPr>
              <w:pStyle w:val="TableParagraph"/>
              <w:spacing w:line="270" w:lineRule="atLeast"/>
              <w:ind w:right="235"/>
              <w:rPr>
                <w:sz w:val="24"/>
                <w:szCs w:val="24"/>
                <w:highlight w:val="yellow"/>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D22691" w:rsidRPr="00167883" w14:paraId="42A42AD2" w14:textId="77777777" w:rsidTr="006210BF">
        <w:trPr>
          <w:trHeight w:val="2208"/>
        </w:trPr>
        <w:tc>
          <w:tcPr>
            <w:tcW w:w="589" w:type="dxa"/>
          </w:tcPr>
          <w:p w14:paraId="38143C43" w14:textId="77777777" w:rsidR="00D22691" w:rsidRPr="002F652B" w:rsidRDefault="00D22691" w:rsidP="00CD4496">
            <w:pPr>
              <w:pStyle w:val="TableParagraph"/>
              <w:spacing w:line="275" w:lineRule="exact"/>
              <w:ind w:left="89" w:right="115"/>
              <w:jc w:val="center"/>
              <w:rPr>
                <w:sz w:val="24"/>
                <w:szCs w:val="24"/>
                <w:lang w:val="ru-RU"/>
              </w:rPr>
            </w:pPr>
            <w:r w:rsidRPr="002F652B">
              <w:rPr>
                <w:sz w:val="24"/>
                <w:szCs w:val="24"/>
                <w:lang w:val="ru-RU"/>
              </w:rPr>
              <w:t>6.</w:t>
            </w:r>
          </w:p>
        </w:tc>
        <w:tc>
          <w:tcPr>
            <w:tcW w:w="1697" w:type="dxa"/>
          </w:tcPr>
          <w:p w14:paraId="0CB48E46" w14:textId="77777777" w:rsidR="00D22691" w:rsidRDefault="00D22691" w:rsidP="00E27F24">
            <w:pPr>
              <w:pStyle w:val="TableParagraph"/>
              <w:ind w:left="108" w:right="228"/>
              <w:rPr>
                <w:sz w:val="24"/>
                <w:szCs w:val="24"/>
                <w:lang w:val="ru-RU"/>
              </w:rPr>
            </w:pPr>
            <w:r w:rsidRPr="006F3D5C">
              <w:rPr>
                <w:sz w:val="24"/>
                <w:szCs w:val="24"/>
                <w:lang w:val="ru-RU"/>
              </w:rPr>
              <w:t xml:space="preserve">ТЕМА 6. </w:t>
            </w:r>
          </w:p>
          <w:p w14:paraId="7B58B499" w14:textId="6129BDF7" w:rsidR="00D22691" w:rsidRPr="003F4E94" w:rsidRDefault="00D22691" w:rsidP="00E27F24">
            <w:pPr>
              <w:pStyle w:val="TableParagraph"/>
              <w:ind w:left="108" w:right="228"/>
              <w:rPr>
                <w:sz w:val="24"/>
                <w:szCs w:val="24"/>
                <w:highlight w:val="yellow"/>
                <w:lang w:val="ru-RU"/>
              </w:rPr>
            </w:pPr>
            <w:r w:rsidRPr="003F4E94">
              <w:rPr>
                <w:bCs/>
                <w:sz w:val="24"/>
                <w:szCs w:val="24"/>
                <w:lang w:val="ru-RU" w:eastAsia="ru-RU"/>
              </w:rPr>
              <w:t>Совершен</w:t>
            </w:r>
            <w:r>
              <w:rPr>
                <w:bCs/>
                <w:sz w:val="24"/>
                <w:szCs w:val="24"/>
                <w:lang w:val="ru-RU" w:eastAsia="ru-RU"/>
              </w:rPr>
              <w:t>-</w:t>
            </w:r>
            <w:proofErr w:type="spellStart"/>
            <w:r w:rsidRPr="003F4E94">
              <w:rPr>
                <w:bCs/>
                <w:sz w:val="24"/>
                <w:szCs w:val="24"/>
                <w:lang w:val="ru-RU" w:eastAsia="ru-RU"/>
              </w:rPr>
              <w:t>ствование</w:t>
            </w:r>
            <w:proofErr w:type="spellEnd"/>
            <w:r w:rsidRPr="003F4E94">
              <w:rPr>
                <w:bCs/>
                <w:sz w:val="24"/>
                <w:szCs w:val="24"/>
                <w:lang w:val="ru-RU" w:eastAsia="ru-RU"/>
              </w:rPr>
              <w:t xml:space="preserve"> навыков грамотного письма</w:t>
            </w:r>
          </w:p>
        </w:tc>
        <w:tc>
          <w:tcPr>
            <w:tcW w:w="540" w:type="dxa"/>
          </w:tcPr>
          <w:p w14:paraId="6B153E9D" w14:textId="130480D9" w:rsidR="00D22691" w:rsidRPr="006F3D5C" w:rsidRDefault="00D22691" w:rsidP="00CD4496">
            <w:pPr>
              <w:pStyle w:val="TableParagraph"/>
              <w:ind w:left="213" w:right="205"/>
              <w:jc w:val="center"/>
              <w:rPr>
                <w:sz w:val="24"/>
                <w:szCs w:val="24"/>
                <w:lang w:val="ru-RU"/>
              </w:rPr>
            </w:pPr>
            <w:r>
              <w:rPr>
                <w:sz w:val="24"/>
                <w:szCs w:val="24"/>
                <w:lang w:val="ru-RU"/>
              </w:rPr>
              <w:t>7</w:t>
            </w:r>
          </w:p>
        </w:tc>
        <w:tc>
          <w:tcPr>
            <w:tcW w:w="706" w:type="dxa"/>
          </w:tcPr>
          <w:p w14:paraId="64B6B2E9" w14:textId="2ECFB41D" w:rsidR="00D22691" w:rsidRPr="006F3D5C" w:rsidRDefault="00D22691" w:rsidP="00CD4496">
            <w:pPr>
              <w:pStyle w:val="TableParagraph"/>
              <w:ind w:left="213" w:right="205"/>
              <w:jc w:val="center"/>
              <w:rPr>
                <w:sz w:val="24"/>
                <w:szCs w:val="24"/>
                <w:lang w:val="ru-RU"/>
              </w:rPr>
            </w:pPr>
            <w:r>
              <w:rPr>
                <w:sz w:val="24"/>
                <w:szCs w:val="24"/>
                <w:lang w:val="ru-RU"/>
              </w:rPr>
              <w:t>2</w:t>
            </w:r>
          </w:p>
        </w:tc>
        <w:tc>
          <w:tcPr>
            <w:tcW w:w="706" w:type="dxa"/>
          </w:tcPr>
          <w:p w14:paraId="4FFA9346" w14:textId="713D879C" w:rsidR="00D22691" w:rsidRPr="003F4E94" w:rsidRDefault="00D22691" w:rsidP="00CD4496">
            <w:pPr>
              <w:pStyle w:val="TableParagraph"/>
              <w:spacing w:line="275" w:lineRule="exact"/>
              <w:ind w:right="301"/>
              <w:jc w:val="right"/>
              <w:rPr>
                <w:sz w:val="24"/>
                <w:szCs w:val="24"/>
                <w:lang w:val="ru-RU"/>
              </w:rPr>
            </w:pPr>
            <w:r>
              <w:rPr>
                <w:sz w:val="24"/>
                <w:szCs w:val="24"/>
                <w:lang w:val="ru-RU"/>
              </w:rPr>
              <w:t>-</w:t>
            </w:r>
          </w:p>
        </w:tc>
        <w:tc>
          <w:tcPr>
            <w:tcW w:w="1437" w:type="dxa"/>
          </w:tcPr>
          <w:p w14:paraId="6097F08C" w14:textId="60886C06" w:rsidR="00D22691" w:rsidRPr="006F3D5C" w:rsidRDefault="00D22691" w:rsidP="00CD4496">
            <w:pPr>
              <w:pStyle w:val="TableParagraph"/>
              <w:ind w:right="341"/>
              <w:jc w:val="right"/>
              <w:rPr>
                <w:sz w:val="24"/>
                <w:szCs w:val="24"/>
                <w:lang w:val="ru-RU"/>
              </w:rPr>
            </w:pPr>
            <w:r>
              <w:rPr>
                <w:sz w:val="24"/>
                <w:szCs w:val="24"/>
                <w:lang w:val="ru-RU"/>
              </w:rPr>
              <w:t>2</w:t>
            </w:r>
          </w:p>
        </w:tc>
        <w:tc>
          <w:tcPr>
            <w:tcW w:w="30" w:type="dxa"/>
          </w:tcPr>
          <w:p w14:paraId="1239781D" w14:textId="6145DAE7" w:rsidR="00D22691" w:rsidRPr="00EB1726" w:rsidRDefault="00D22691" w:rsidP="00CD4496">
            <w:pPr>
              <w:pStyle w:val="TableParagraph"/>
              <w:ind w:right="516"/>
              <w:jc w:val="right"/>
              <w:rPr>
                <w:color w:val="FF0000"/>
                <w:sz w:val="24"/>
                <w:szCs w:val="24"/>
                <w:lang w:val="ru-RU"/>
              </w:rPr>
            </w:pPr>
          </w:p>
        </w:tc>
        <w:tc>
          <w:tcPr>
            <w:tcW w:w="1962" w:type="dxa"/>
            <w:gridSpan w:val="2"/>
          </w:tcPr>
          <w:p w14:paraId="41C1A0DD" w14:textId="11455367" w:rsidR="00D22691" w:rsidRPr="006F3D5C" w:rsidRDefault="00D22691" w:rsidP="00CD4496">
            <w:pPr>
              <w:pStyle w:val="TableParagraph"/>
              <w:spacing w:line="275" w:lineRule="exact"/>
              <w:ind w:left="7"/>
              <w:jc w:val="center"/>
              <w:rPr>
                <w:sz w:val="24"/>
                <w:szCs w:val="24"/>
                <w:lang w:val="ru-RU"/>
              </w:rPr>
            </w:pPr>
            <w:r>
              <w:rPr>
                <w:sz w:val="24"/>
                <w:szCs w:val="24"/>
                <w:lang w:val="ru-RU"/>
              </w:rPr>
              <w:t>5</w:t>
            </w:r>
          </w:p>
        </w:tc>
        <w:tc>
          <w:tcPr>
            <w:tcW w:w="1701" w:type="dxa"/>
            <w:gridSpan w:val="2"/>
          </w:tcPr>
          <w:p w14:paraId="3C451E32" w14:textId="53829A10" w:rsidR="00D22691" w:rsidRPr="006F3D5C" w:rsidRDefault="002F652B" w:rsidP="00CD4496">
            <w:pPr>
              <w:pStyle w:val="TableParagraph"/>
              <w:spacing w:line="257" w:lineRule="exact"/>
              <w:ind w:left="104"/>
              <w:rPr>
                <w:sz w:val="24"/>
                <w:szCs w:val="24"/>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D22691" w:rsidRPr="00167883" w14:paraId="2C93EABA" w14:textId="77777777" w:rsidTr="006210BF">
        <w:trPr>
          <w:trHeight w:val="2208"/>
        </w:trPr>
        <w:tc>
          <w:tcPr>
            <w:tcW w:w="589" w:type="dxa"/>
          </w:tcPr>
          <w:p w14:paraId="71C4B9EA" w14:textId="1A519E43" w:rsidR="00D22691" w:rsidRPr="006F3D5C" w:rsidRDefault="00D22691" w:rsidP="00CD4496">
            <w:pPr>
              <w:pStyle w:val="TableParagraph"/>
              <w:spacing w:line="275" w:lineRule="exact"/>
              <w:ind w:left="89" w:right="115"/>
              <w:jc w:val="center"/>
              <w:rPr>
                <w:sz w:val="24"/>
                <w:szCs w:val="24"/>
                <w:lang w:val="ru-RU"/>
              </w:rPr>
            </w:pPr>
            <w:r w:rsidRPr="006F3D5C">
              <w:rPr>
                <w:sz w:val="24"/>
                <w:szCs w:val="24"/>
                <w:lang w:val="ru-RU"/>
              </w:rPr>
              <w:lastRenderedPageBreak/>
              <w:t>7.</w:t>
            </w:r>
          </w:p>
        </w:tc>
        <w:tc>
          <w:tcPr>
            <w:tcW w:w="1697" w:type="dxa"/>
          </w:tcPr>
          <w:p w14:paraId="4FA97F83" w14:textId="77777777" w:rsidR="00D22691" w:rsidRDefault="00D22691" w:rsidP="00E27F24">
            <w:pPr>
              <w:pStyle w:val="TableParagraph"/>
              <w:ind w:left="108" w:right="228"/>
              <w:rPr>
                <w:sz w:val="24"/>
                <w:szCs w:val="24"/>
                <w:lang w:val="ru-RU"/>
              </w:rPr>
            </w:pPr>
            <w:r w:rsidRPr="006F3D5C">
              <w:rPr>
                <w:sz w:val="24"/>
                <w:szCs w:val="24"/>
                <w:lang w:val="ru-RU"/>
              </w:rPr>
              <w:t xml:space="preserve">ТЕМА 7. </w:t>
            </w:r>
          </w:p>
          <w:p w14:paraId="348DB090" w14:textId="77777777" w:rsidR="00D22691" w:rsidRPr="00D22691" w:rsidRDefault="00D22691" w:rsidP="00D22691">
            <w:pPr>
              <w:tabs>
                <w:tab w:val="left" w:pos="993"/>
              </w:tabs>
              <w:spacing w:after="0" w:line="240" w:lineRule="auto"/>
              <w:jc w:val="both"/>
              <w:rPr>
                <w:rFonts w:ascii="Times New Roman" w:hAnsi="Times New Roman"/>
                <w:sz w:val="24"/>
                <w:szCs w:val="24"/>
                <w:lang w:val="ru-RU" w:eastAsia="ru-RU"/>
              </w:rPr>
            </w:pPr>
            <w:r w:rsidRPr="00D22691">
              <w:rPr>
                <w:rFonts w:ascii="Times New Roman" w:hAnsi="Times New Roman"/>
                <w:bCs/>
                <w:sz w:val="24"/>
                <w:szCs w:val="24"/>
                <w:lang w:val="ru-RU" w:eastAsia="ru-RU"/>
              </w:rPr>
              <w:t>Функциональные стили современного русского языка (общая характеристика)</w:t>
            </w:r>
          </w:p>
          <w:p w14:paraId="231D4144" w14:textId="7FC201E8" w:rsidR="00D22691" w:rsidRPr="006F3D5C" w:rsidRDefault="00D22691" w:rsidP="00E27F24">
            <w:pPr>
              <w:pStyle w:val="TableParagraph"/>
              <w:ind w:left="108" w:right="228"/>
              <w:rPr>
                <w:sz w:val="24"/>
                <w:szCs w:val="24"/>
                <w:lang w:val="ru-RU"/>
              </w:rPr>
            </w:pPr>
          </w:p>
        </w:tc>
        <w:tc>
          <w:tcPr>
            <w:tcW w:w="540" w:type="dxa"/>
          </w:tcPr>
          <w:p w14:paraId="345D9FE7" w14:textId="19C6248F" w:rsidR="00D22691" w:rsidRPr="006F3D5C" w:rsidRDefault="00D22691" w:rsidP="00CD4496">
            <w:pPr>
              <w:pStyle w:val="TableParagraph"/>
              <w:ind w:left="213" w:right="205"/>
              <w:jc w:val="center"/>
              <w:rPr>
                <w:sz w:val="24"/>
                <w:szCs w:val="24"/>
                <w:lang w:val="ru-RU"/>
              </w:rPr>
            </w:pPr>
            <w:r>
              <w:rPr>
                <w:sz w:val="24"/>
                <w:szCs w:val="24"/>
                <w:lang w:val="ru-RU"/>
              </w:rPr>
              <w:t>6</w:t>
            </w:r>
          </w:p>
        </w:tc>
        <w:tc>
          <w:tcPr>
            <w:tcW w:w="706" w:type="dxa"/>
          </w:tcPr>
          <w:p w14:paraId="06CC1E5D" w14:textId="61753978" w:rsidR="00D22691" w:rsidRPr="006F3D5C" w:rsidRDefault="00D22691" w:rsidP="00CD4496">
            <w:pPr>
              <w:pStyle w:val="TableParagraph"/>
              <w:ind w:left="213" w:right="205"/>
              <w:jc w:val="center"/>
              <w:rPr>
                <w:sz w:val="24"/>
                <w:szCs w:val="24"/>
                <w:lang w:val="ru-RU"/>
              </w:rPr>
            </w:pPr>
            <w:r>
              <w:rPr>
                <w:sz w:val="24"/>
                <w:szCs w:val="24"/>
                <w:lang w:val="ru-RU"/>
              </w:rPr>
              <w:t>2</w:t>
            </w:r>
          </w:p>
        </w:tc>
        <w:tc>
          <w:tcPr>
            <w:tcW w:w="706" w:type="dxa"/>
          </w:tcPr>
          <w:p w14:paraId="5FB58729" w14:textId="692AA149" w:rsidR="00D22691" w:rsidRPr="006F3D5C" w:rsidRDefault="00D22691" w:rsidP="00CD4496">
            <w:pPr>
              <w:pStyle w:val="TableParagraph"/>
              <w:spacing w:line="275" w:lineRule="exact"/>
              <w:ind w:right="301"/>
              <w:jc w:val="right"/>
              <w:rPr>
                <w:w w:val="99"/>
                <w:sz w:val="24"/>
                <w:szCs w:val="24"/>
                <w:lang w:val="ru-RU"/>
              </w:rPr>
            </w:pPr>
            <w:r>
              <w:rPr>
                <w:sz w:val="24"/>
                <w:szCs w:val="24"/>
                <w:lang w:val="ru-RU"/>
              </w:rPr>
              <w:t>-</w:t>
            </w:r>
          </w:p>
        </w:tc>
        <w:tc>
          <w:tcPr>
            <w:tcW w:w="1437" w:type="dxa"/>
          </w:tcPr>
          <w:p w14:paraId="520F24A2" w14:textId="237A4E8E" w:rsidR="00D22691" w:rsidRPr="006F3D5C" w:rsidRDefault="00D22691" w:rsidP="00CD4496">
            <w:pPr>
              <w:pStyle w:val="TableParagraph"/>
              <w:ind w:right="341"/>
              <w:jc w:val="right"/>
              <w:rPr>
                <w:sz w:val="24"/>
                <w:szCs w:val="24"/>
                <w:lang w:val="ru-RU"/>
              </w:rPr>
            </w:pPr>
            <w:r>
              <w:rPr>
                <w:sz w:val="24"/>
                <w:szCs w:val="24"/>
                <w:lang w:val="ru-RU"/>
              </w:rPr>
              <w:t>2</w:t>
            </w:r>
          </w:p>
        </w:tc>
        <w:tc>
          <w:tcPr>
            <w:tcW w:w="30" w:type="dxa"/>
          </w:tcPr>
          <w:p w14:paraId="29FD348B" w14:textId="1716D068" w:rsidR="00D22691" w:rsidRPr="00EB1726" w:rsidRDefault="00D22691" w:rsidP="00CD4496">
            <w:pPr>
              <w:pStyle w:val="TableParagraph"/>
              <w:ind w:right="516"/>
              <w:jc w:val="right"/>
              <w:rPr>
                <w:color w:val="FF0000"/>
                <w:sz w:val="24"/>
                <w:szCs w:val="24"/>
                <w:lang w:val="ru-RU"/>
              </w:rPr>
            </w:pPr>
          </w:p>
        </w:tc>
        <w:tc>
          <w:tcPr>
            <w:tcW w:w="1962" w:type="dxa"/>
            <w:gridSpan w:val="2"/>
          </w:tcPr>
          <w:p w14:paraId="71D57C3B" w14:textId="5B91359C" w:rsidR="00D22691" w:rsidRPr="006F3D5C" w:rsidRDefault="00D22691" w:rsidP="00CD4496">
            <w:pPr>
              <w:pStyle w:val="TableParagraph"/>
              <w:spacing w:line="275" w:lineRule="exact"/>
              <w:ind w:left="7"/>
              <w:jc w:val="center"/>
              <w:rPr>
                <w:sz w:val="24"/>
                <w:szCs w:val="24"/>
                <w:lang w:val="ru-RU"/>
              </w:rPr>
            </w:pPr>
            <w:r>
              <w:rPr>
                <w:sz w:val="24"/>
                <w:szCs w:val="24"/>
                <w:lang w:val="ru-RU"/>
              </w:rPr>
              <w:t>4</w:t>
            </w:r>
          </w:p>
        </w:tc>
        <w:tc>
          <w:tcPr>
            <w:tcW w:w="1701" w:type="dxa"/>
            <w:gridSpan w:val="2"/>
          </w:tcPr>
          <w:p w14:paraId="260BC511" w14:textId="483569D5" w:rsidR="00D22691" w:rsidRPr="006F3D5C" w:rsidRDefault="00D22691" w:rsidP="00CD4496">
            <w:pPr>
              <w:pStyle w:val="TableParagraph"/>
              <w:spacing w:line="257" w:lineRule="exact"/>
              <w:ind w:left="104"/>
              <w:rPr>
                <w:sz w:val="24"/>
                <w:szCs w:val="24"/>
                <w:lang w:val="ru-RU"/>
              </w:rPr>
            </w:pPr>
            <w:r w:rsidRPr="006F3D5C">
              <w:rPr>
                <w:sz w:val="24"/>
                <w:szCs w:val="24"/>
                <w:lang w:val="ru-RU"/>
              </w:rPr>
              <w:t>Контрольные выступления с презентациям</w:t>
            </w:r>
          </w:p>
        </w:tc>
      </w:tr>
      <w:tr w:rsidR="001D6B64" w:rsidRPr="00167883" w14:paraId="18C55FE1" w14:textId="77777777" w:rsidTr="006210BF">
        <w:trPr>
          <w:trHeight w:val="2208"/>
        </w:trPr>
        <w:tc>
          <w:tcPr>
            <w:tcW w:w="589" w:type="dxa"/>
          </w:tcPr>
          <w:p w14:paraId="2A7B30CD" w14:textId="49A47B79" w:rsidR="001D6B64" w:rsidRPr="00E27F24" w:rsidRDefault="001D6B64" w:rsidP="00CD4496">
            <w:pPr>
              <w:pStyle w:val="TableParagraph"/>
              <w:spacing w:line="275" w:lineRule="exact"/>
              <w:ind w:left="89" w:right="115"/>
              <w:jc w:val="center"/>
              <w:rPr>
                <w:sz w:val="24"/>
                <w:szCs w:val="24"/>
                <w:lang w:val="ru-RU"/>
              </w:rPr>
            </w:pPr>
            <w:r>
              <w:rPr>
                <w:sz w:val="24"/>
                <w:szCs w:val="24"/>
                <w:lang w:val="ru-RU"/>
              </w:rPr>
              <w:t>8.</w:t>
            </w:r>
          </w:p>
        </w:tc>
        <w:tc>
          <w:tcPr>
            <w:tcW w:w="1697" w:type="dxa"/>
          </w:tcPr>
          <w:p w14:paraId="7FAF583A" w14:textId="77777777" w:rsidR="001D6B64" w:rsidRDefault="001D6B64"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8.</w:t>
            </w:r>
          </w:p>
          <w:p w14:paraId="530BFD71" w14:textId="04D8AC46" w:rsidR="001D6B64" w:rsidRPr="001D6B64" w:rsidRDefault="001D6B64" w:rsidP="00CD4496">
            <w:pPr>
              <w:pStyle w:val="TableParagraph"/>
              <w:ind w:left="108" w:right="228"/>
              <w:rPr>
                <w:sz w:val="24"/>
                <w:szCs w:val="24"/>
              </w:rPr>
            </w:pPr>
            <w:proofErr w:type="spellStart"/>
            <w:r w:rsidRPr="001D6B64">
              <w:rPr>
                <w:sz w:val="24"/>
                <w:szCs w:val="24"/>
                <w:lang w:eastAsia="ru-RU"/>
              </w:rPr>
              <w:t>Научный</w:t>
            </w:r>
            <w:proofErr w:type="spellEnd"/>
            <w:r w:rsidRPr="001D6B64">
              <w:rPr>
                <w:sz w:val="24"/>
                <w:szCs w:val="24"/>
                <w:lang w:eastAsia="ru-RU"/>
              </w:rPr>
              <w:t xml:space="preserve"> </w:t>
            </w:r>
            <w:proofErr w:type="spellStart"/>
            <w:r w:rsidRPr="001D6B64">
              <w:rPr>
                <w:sz w:val="24"/>
                <w:szCs w:val="24"/>
                <w:lang w:eastAsia="ru-RU"/>
              </w:rPr>
              <w:t>стиль</w:t>
            </w:r>
            <w:proofErr w:type="spellEnd"/>
            <w:r w:rsidRPr="001D6B64">
              <w:rPr>
                <w:sz w:val="24"/>
                <w:szCs w:val="24"/>
                <w:lang w:eastAsia="ru-RU"/>
              </w:rPr>
              <w:t xml:space="preserve"> </w:t>
            </w:r>
            <w:proofErr w:type="spellStart"/>
            <w:r w:rsidRPr="001D6B64">
              <w:rPr>
                <w:sz w:val="24"/>
                <w:szCs w:val="24"/>
                <w:lang w:eastAsia="ru-RU"/>
              </w:rPr>
              <w:t>речи</w:t>
            </w:r>
            <w:proofErr w:type="spellEnd"/>
          </w:p>
        </w:tc>
        <w:tc>
          <w:tcPr>
            <w:tcW w:w="540" w:type="dxa"/>
          </w:tcPr>
          <w:p w14:paraId="0E06B125" w14:textId="6EAD8D71" w:rsidR="001D6B64" w:rsidRPr="006F3D5C" w:rsidRDefault="001D6B64" w:rsidP="00CD4496">
            <w:pPr>
              <w:pStyle w:val="TableParagraph"/>
              <w:ind w:left="213" w:right="205"/>
              <w:jc w:val="center"/>
              <w:rPr>
                <w:sz w:val="24"/>
                <w:szCs w:val="24"/>
              </w:rPr>
            </w:pPr>
            <w:r>
              <w:rPr>
                <w:sz w:val="24"/>
                <w:szCs w:val="24"/>
                <w:lang w:val="ru-RU"/>
              </w:rPr>
              <w:t>6</w:t>
            </w:r>
          </w:p>
        </w:tc>
        <w:tc>
          <w:tcPr>
            <w:tcW w:w="706" w:type="dxa"/>
          </w:tcPr>
          <w:p w14:paraId="31C68ACB" w14:textId="13181BAB" w:rsidR="001D6B64" w:rsidRPr="006F3D5C" w:rsidRDefault="001D6B64" w:rsidP="00CD4496">
            <w:pPr>
              <w:pStyle w:val="TableParagraph"/>
              <w:ind w:left="213" w:right="205"/>
              <w:jc w:val="center"/>
              <w:rPr>
                <w:sz w:val="24"/>
                <w:szCs w:val="24"/>
              </w:rPr>
            </w:pPr>
            <w:r>
              <w:rPr>
                <w:sz w:val="24"/>
                <w:szCs w:val="24"/>
                <w:lang w:val="ru-RU"/>
              </w:rPr>
              <w:t>2</w:t>
            </w:r>
          </w:p>
        </w:tc>
        <w:tc>
          <w:tcPr>
            <w:tcW w:w="706" w:type="dxa"/>
          </w:tcPr>
          <w:p w14:paraId="28C769FC" w14:textId="1EEA2D17" w:rsidR="001D6B64" w:rsidRPr="006F3D5C" w:rsidRDefault="001D6B64" w:rsidP="00CD4496">
            <w:pPr>
              <w:pStyle w:val="TableParagraph"/>
              <w:spacing w:line="275" w:lineRule="exact"/>
              <w:ind w:right="301"/>
              <w:jc w:val="right"/>
              <w:rPr>
                <w:w w:val="99"/>
                <w:sz w:val="24"/>
                <w:szCs w:val="24"/>
              </w:rPr>
            </w:pPr>
            <w:r>
              <w:rPr>
                <w:sz w:val="24"/>
                <w:szCs w:val="24"/>
                <w:lang w:val="ru-RU"/>
              </w:rPr>
              <w:t>-</w:t>
            </w:r>
          </w:p>
        </w:tc>
        <w:tc>
          <w:tcPr>
            <w:tcW w:w="1437" w:type="dxa"/>
          </w:tcPr>
          <w:p w14:paraId="0539B308" w14:textId="18D08727" w:rsidR="001D6B64" w:rsidRPr="006F3D5C" w:rsidRDefault="001D6B64" w:rsidP="00CD4496">
            <w:pPr>
              <w:pStyle w:val="TableParagraph"/>
              <w:ind w:right="341"/>
              <w:jc w:val="right"/>
              <w:rPr>
                <w:sz w:val="24"/>
                <w:szCs w:val="24"/>
              </w:rPr>
            </w:pPr>
            <w:r>
              <w:rPr>
                <w:sz w:val="24"/>
                <w:szCs w:val="24"/>
                <w:lang w:val="ru-RU"/>
              </w:rPr>
              <w:t>2</w:t>
            </w:r>
          </w:p>
        </w:tc>
        <w:tc>
          <w:tcPr>
            <w:tcW w:w="30" w:type="dxa"/>
          </w:tcPr>
          <w:p w14:paraId="1195DC27" w14:textId="3269921A" w:rsidR="001D6B64" w:rsidRPr="00EB1726" w:rsidRDefault="001D6B64" w:rsidP="00CD4496">
            <w:pPr>
              <w:pStyle w:val="TableParagraph"/>
              <w:ind w:right="516"/>
              <w:jc w:val="right"/>
              <w:rPr>
                <w:color w:val="FF0000"/>
                <w:sz w:val="24"/>
                <w:szCs w:val="24"/>
              </w:rPr>
            </w:pPr>
          </w:p>
        </w:tc>
        <w:tc>
          <w:tcPr>
            <w:tcW w:w="1962" w:type="dxa"/>
            <w:gridSpan w:val="2"/>
          </w:tcPr>
          <w:p w14:paraId="3D2B7805" w14:textId="599E4CF9" w:rsidR="001D6B64" w:rsidRPr="006F3D5C" w:rsidRDefault="001D6B64" w:rsidP="00CD4496">
            <w:pPr>
              <w:pStyle w:val="TableParagraph"/>
              <w:spacing w:line="275" w:lineRule="exact"/>
              <w:ind w:left="7"/>
              <w:jc w:val="center"/>
              <w:rPr>
                <w:sz w:val="24"/>
                <w:szCs w:val="24"/>
              </w:rPr>
            </w:pPr>
            <w:r>
              <w:rPr>
                <w:sz w:val="24"/>
                <w:szCs w:val="24"/>
                <w:lang w:val="ru-RU"/>
              </w:rPr>
              <w:t>4</w:t>
            </w:r>
          </w:p>
        </w:tc>
        <w:tc>
          <w:tcPr>
            <w:tcW w:w="1701" w:type="dxa"/>
            <w:gridSpan w:val="2"/>
          </w:tcPr>
          <w:p w14:paraId="47A825F7" w14:textId="7DE4CC30" w:rsidR="001D6B64" w:rsidRPr="001D6B64" w:rsidRDefault="001D6B64" w:rsidP="00CD4496">
            <w:pPr>
              <w:pStyle w:val="TableParagraph"/>
              <w:spacing w:line="257" w:lineRule="exact"/>
              <w:ind w:left="104"/>
              <w:rPr>
                <w:sz w:val="24"/>
                <w:szCs w:val="24"/>
                <w:lang w:val="ru-RU"/>
              </w:rPr>
            </w:pPr>
            <w:r>
              <w:rPr>
                <w:sz w:val="24"/>
                <w:szCs w:val="24"/>
                <w:lang w:val="ru-RU"/>
              </w:rPr>
              <w:t>Контрольная работа</w:t>
            </w:r>
          </w:p>
        </w:tc>
      </w:tr>
      <w:tr w:rsidR="001D6B64" w:rsidRPr="00167883" w14:paraId="5F736621" w14:textId="77777777" w:rsidTr="006210BF">
        <w:trPr>
          <w:trHeight w:val="2208"/>
        </w:trPr>
        <w:tc>
          <w:tcPr>
            <w:tcW w:w="589" w:type="dxa"/>
          </w:tcPr>
          <w:p w14:paraId="22C3598C" w14:textId="4621B164" w:rsidR="001D6B64" w:rsidRPr="00E27F24" w:rsidRDefault="001D6B64" w:rsidP="00CD4496">
            <w:pPr>
              <w:pStyle w:val="TableParagraph"/>
              <w:spacing w:line="275" w:lineRule="exact"/>
              <w:ind w:left="89" w:right="115"/>
              <w:jc w:val="center"/>
              <w:rPr>
                <w:sz w:val="24"/>
                <w:szCs w:val="24"/>
                <w:lang w:val="ru-RU"/>
              </w:rPr>
            </w:pPr>
            <w:r>
              <w:rPr>
                <w:sz w:val="24"/>
                <w:szCs w:val="24"/>
                <w:lang w:val="ru-RU"/>
              </w:rPr>
              <w:t>9.</w:t>
            </w:r>
          </w:p>
        </w:tc>
        <w:tc>
          <w:tcPr>
            <w:tcW w:w="1697" w:type="dxa"/>
          </w:tcPr>
          <w:p w14:paraId="6782E403" w14:textId="77777777" w:rsidR="001D6B64" w:rsidRPr="001D6B64" w:rsidRDefault="001D6B64" w:rsidP="00CD4496">
            <w:pPr>
              <w:pStyle w:val="TableParagraph"/>
              <w:ind w:left="108" w:right="228"/>
              <w:rPr>
                <w:sz w:val="24"/>
                <w:szCs w:val="24"/>
                <w:lang w:val="ru-RU"/>
              </w:rPr>
            </w:pPr>
            <w:r w:rsidRPr="001D6B64">
              <w:rPr>
                <w:sz w:val="24"/>
                <w:szCs w:val="24"/>
                <w:lang w:val="ru-RU"/>
              </w:rPr>
              <w:t>ТЕМА 9.</w:t>
            </w:r>
          </w:p>
          <w:p w14:paraId="3B4F0373" w14:textId="77572939" w:rsidR="001D6B64" w:rsidRPr="001D6B64" w:rsidRDefault="0086524F" w:rsidP="00CD4496">
            <w:pPr>
              <w:pStyle w:val="TableParagraph"/>
              <w:ind w:left="108" w:right="228"/>
              <w:rPr>
                <w:sz w:val="24"/>
                <w:szCs w:val="24"/>
                <w:lang w:val="ru-RU"/>
              </w:rPr>
            </w:pPr>
            <w:r>
              <w:rPr>
                <w:bCs/>
                <w:sz w:val="24"/>
                <w:szCs w:val="24"/>
                <w:lang w:val="ru-RU" w:eastAsia="ru-RU"/>
              </w:rPr>
              <w:t xml:space="preserve">Официально-деловой стиль речи. </w:t>
            </w:r>
            <w:r w:rsidR="001D6B64" w:rsidRPr="001D6B64">
              <w:rPr>
                <w:bCs/>
                <w:sz w:val="24"/>
                <w:szCs w:val="24"/>
                <w:lang w:val="ru-RU" w:eastAsia="ru-RU"/>
              </w:rPr>
              <w:t>Структурно-коммуникативные свойства и языковые особенности  личных деловых документов: заявление, объяснительная записка</w:t>
            </w:r>
          </w:p>
        </w:tc>
        <w:tc>
          <w:tcPr>
            <w:tcW w:w="540" w:type="dxa"/>
          </w:tcPr>
          <w:p w14:paraId="61441BB8" w14:textId="42206C84" w:rsidR="001D6B64" w:rsidRPr="001D6B64" w:rsidRDefault="001D6B64" w:rsidP="00CD4496">
            <w:pPr>
              <w:pStyle w:val="TableParagraph"/>
              <w:ind w:left="213" w:right="205"/>
              <w:jc w:val="center"/>
              <w:rPr>
                <w:sz w:val="24"/>
                <w:szCs w:val="24"/>
                <w:lang w:val="ru-RU"/>
              </w:rPr>
            </w:pPr>
            <w:r>
              <w:rPr>
                <w:sz w:val="24"/>
                <w:szCs w:val="24"/>
                <w:lang w:val="ru-RU"/>
              </w:rPr>
              <w:t>7</w:t>
            </w:r>
          </w:p>
        </w:tc>
        <w:tc>
          <w:tcPr>
            <w:tcW w:w="706" w:type="dxa"/>
          </w:tcPr>
          <w:p w14:paraId="0CE84833" w14:textId="70EFE296" w:rsidR="001D6B64" w:rsidRPr="001D6B64" w:rsidRDefault="001D6B64" w:rsidP="00CD4496">
            <w:pPr>
              <w:pStyle w:val="TableParagraph"/>
              <w:ind w:left="213" w:right="205"/>
              <w:jc w:val="center"/>
              <w:rPr>
                <w:sz w:val="24"/>
                <w:szCs w:val="24"/>
                <w:lang w:val="ru-RU"/>
              </w:rPr>
            </w:pPr>
            <w:r>
              <w:rPr>
                <w:sz w:val="24"/>
                <w:szCs w:val="24"/>
                <w:lang w:val="ru-RU"/>
              </w:rPr>
              <w:t>2</w:t>
            </w:r>
          </w:p>
        </w:tc>
        <w:tc>
          <w:tcPr>
            <w:tcW w:w="706" w:type="dxa"/>
          </w:tcPr>
          <w:p w14:paraId="462684A6" w14:textId="3DD47E24" w:rsidR="001D6B64" w:rsidRPr="001D6B64" w:rsidRDefault="001D6B64" w:rsidP="00CD4496">
            <w:pPr>
              <w:pStyle w:val="TableParagraph"/>
              <w:spacing w:line="275" w:lineRule="exact"/>
              <w:ind w:right="301"/>
              <w:jc w:val="right"/>
              <w:rPr>
                <w:w w:val="99"/>
                <w:sz w:val="24"/>
                <w:szCs w:val="24"/>
                <w:lang w:val="ru-RU"/>
              </w:rPr>
            </w:pPr>
            <w:r>
              <w:rPr>
                <w:sz w:val="24"/>
                <w:szCs w:val="24"/>
                <w:lang w:val="ru-RU"/>
              </w:rPr>
              <w:t>-</w:t>
            </w:r>
          </w:p>
        </w:tc>
        <w:tc>
          <w:tcPr>
            <w:tcW w:w="1437" w:type="dxa"/>
          </w:tcPr>
          <w:p w14:paraId="4EBBB004" w14:textId="1BF8096A" w:rsidR="001D6B64" w:rsidRPr="001D6B64" w:rsidRDefault="001D6B64" w:rsidP="00CD4496">
            <w:pPr>
              <w:pStyle w:val="TableParagraph"/>
              <w:ind w:right="341"/>
              <w:jc w:val="right"/>
              <w:rPr>
                <w:sz w:val="24"/>
                <w:szCs w:val="24"/>
                <w:lang w:val="ru-RU"/>
              </w:rPr>
            </w:pPr>
            <w:r>
              <w:rPr>
                <w:sz w:val="24"/>
                <w:szCs w:val="24"/>
                <w:lang w:val="ru-RU"/>
              </w:rPr>
              <w:t>2</w:t>
            </w:r>
          </w:p>
        </w:tc>
        <w:tc>
          <w:tcPr>
            <w:tcW w:w="30" w:type="dxa"/>
          </w:tcPr>
          <w:p w14:paraId="115C6FE2" w14:textId="181D2D8F" w:rsidR="001D6B64" w:rsidRPr="00EB1726" w:rsidRDefault="001D6B64" w:rsidP="00CD4496">
            <w:pPr>
              <w:pStyle w:val="TableParagraph"/>
              <w:ind w:right="516"/>
              <w:jc w:val="right"/>
              <w:rPr>
                <w:color w:val="FF0000"/>
                <w:sz w:val="24"/>
                <w:szCs w:val="24"/>
                <w:lang w:val="ru-RU"/>
              </w:rPr>
            </w:pPr>
          </w:p>
        </w:tc>
        <w:tc>
          <w:tcPr>
            <w:tcW w:w="1962" w:type="dxa"/>
            <w:gridSpan w:val="2"/>
          </w:tcPr>
          <w:p w14:paraId="223CF031" w14:textId="0207B9D4" w:rsidR="001D6B64" w:rsidRPr="001D6B64" w:rsidRDefault="001D6B64" w:rsidP="00CD4496">
            <w:pPr>
              <w:pStyle w:val="TableParagraph"/>
              <w:spacing w:line="275" w:lineRule="exact"/>
              <w:ind w:left="7"/>
              <w:jc w:val="center"/>
              <w:rPr>
                <w:sz w:val="24"/>
                <w:szCs w:val="24"/>
                <w:lang w:val="ru-RU"/>
              </w:rPr>
            </w:pPr>
            <w:r>
              <w:rPr>
                <w:sz w:val="24"/>
                <w:szCs w:val="24"/>
                <w:lang w:val="ru-RU"/>
              </w:rPr>
              <w:t>5</w:t>
            </w:r>
          </w:p>
        </w:tc>
        <w:tc>
          <w:tcPr>
            <w:tcW w:w="1701" w:type="dxa"/>
            <w:gridSpan w:val="2"/>
          </w:tcPr>
          <w:p w14:paraId="7B26F447" w14:textId="77777777" w:rsidR="001D6B64" w:rsidRDefault="001D6B64" w:rsidP="00CD4496">
            <w:pPr>
              <w:pStyle w:val="TableParagraph"/>
              <w:spacing w:line="257" w:lineRule="exact"/>
              <w:ind w:left="104"/>
              <w:rPr>
                <w:sz w:val="24"/>
                <w:szCs w:val="24"/>
                <w:lang w:val="ru-RU"/>
              </w:rPr>
            </w:pPr>
            <w:r>
              <w:rPr>
                <w:sz w:val="24"/>
                <w:szCs w:val="24"/>
                <w:lang w:val="ru-RU"/>
              </w:rPr>
              <w:t xml:space="preserve">Контрольные выступления с </w:t>
            </w:r>
          </w:p>
          <w:p w14:paraId="75220E77" w14:textId="77777777" w:rsidR="001D6B64" w:rsidRDefault="001D6B64" w:rsidP="00CD4496">
            <w:pPr>
              <w:pStyle w:val="TableParagraph"/>
              <w:spacing w:line="257" w:lineRule="exact"/>
              <w:ind w:left="104"/>
              <w:rPr>
                <w:sz w:val="24"/>
                <w:szCs w:val="24"/>
                <w:lang w:val="ru-RU"/>
              </w:rPr>
            </w:pPr>
            <w:r>
              <w:rPr>
                <w:sz w:val="24"/>
                <w:szCs w:val="24"/>
                <w:lang w:val="ru-RU"/>
              </w:rPr>
              <w:t>презентациями</w:t>
            </w:r>
          </w:p>
          <w:p w14:paraId="16D75F65" w14:textId="22C393F2" w:rsidR="001D6B64" w:rsidRPr="001D6B64" w:rsidRDefault="001D6B64" w:rsidP="00CD4496">
            <w:pPr>
              <w:pStyle w:val="TableParagraph"/>
              <w:spacing w:line="257" w:lineRule="exact"/>
              <w:ind w:left="104"/>
              <w:rPr>
                <w:sz w:val="24"/>
                <w:szCs w:val="24"/>
                <w:lang w:val="ru-RU"/>
              </w:rPr>
            </w:pPr>
            <w:r>
              <w:rPr>
                <w:sz w:val="24"/>
                <w:szCs w:val="24"/>
                <w:lang w:val="ru-RU"/>
              </w:rPr>
              <w:t>Тест.</w:t>
            </w:r>
            <w:r w:rsidR="00A263D2">
              <w:rPr>
                <w:sz w:val="24"/>
                <w:szCs w:val="24"/>
                <w:lang w:val="ru-RU"/>
              </w:rPr>
              <w:t xml:space="preserve"> </w:t>
            </w:r>
            <w:r>
              <w:rPr>
                <w:sz w:val="24"/>
                <w:szCs w:val="24"/>
                <w:lang w:val="ru-RU"/>
              </w:rPr>
              <w:t>Опрос</w:t>
            </w:r>
          </w:p>
        </w:tc>
      </w:tr>
      <w:tr w:rsidR="001D6B64" w:rsidRPr="00167883" w14:paraId="1F44C6DF" w14:textId="77777777" w:rsidTr="006210BF">
        <w:trPr>
          <w:trHeight w:val="2208"/>
        </w:trPr>
        <w:tc>
          <w:tcPr>
            <w:tcW w:w="589" w:type="dxa"/>
          </w:tcPr>
          <w:p w14:paraId="1B1B1E60" w14:textId="159F1A67" w:rsidR="001D6B64" w:rsidRPr="00E27F24" w:rsidRDefault="001D6B64" w:rsidP="00CD4496">
            <w:pPr>
              <w:pStyle w:val="TableParagraph"/>
              <w:spacing w:line="275" w:lineRule="exact"/>
              <w:ind w:left="89" w:right="115"/>
              <w:jc w:val="center"/>
              <w:rPr>
                <w:sz w:val="24"/>
                <w:szCs w:val="24"/>
                <w:lang w:val="ru-RU"/>
              </w:rPr>
            </w:pPr>
            <w:r>
              <w:rPr>
                <w:sz w:val="24"/>
                <w:szCs w:val="24"/>
                <w:lang w:val="ru-RU"/>
              </w:rPr>
              <w:t>10.</w:t>
            </w:r>
          </w:p>
        </w:tc>
        <w:tc>
          <w:tcPr>
            <w:tcW w:w="1697" w:type="dxa"/>
          </w:tcPr>
          <w:p w14:paraId="44D60B57" w14:textId="77777777" w:rsidR="001D6B64" w:rsidRDefault="001D6B64"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10.</w:t>
            </w:r>
          </w:p>
          <w:p w14:paraId="627DE584" w14:textId="77777777" w:rsidR="001D6B64" w:rsidRPr="001D6B64" w:rsidRDefault="001D6B64" w:rsidP="001D6B64">
            <w:pPr>
              <w:tabs>
                <w:tab w:val="left" w:pos="1276"/>
              </w:tabs>
              <w:spacing w:after="0" w:line="240" w:lineRule="auto"/>
              <w:jc w:val="both"/>
              <w:rPr>
                <w:rFonts w:ascii="Times New Roman" w:hAnsi="Times New Roman"/>
                <w:sz w:val="24"/>
                <w:szCs w:val="24"/>
                <w:lang w:val="ru-RU"/>
              </w:rPr>
            </w:pPr>
            <w:r w:rsidRPr="001D6B64">
              <w:rPr>
                <w:rFonts w:ascii="Times New Roman" w:hAnsi="Times New Roman"/>
                <w:sz w:val="24"/>
                <w:szCs w:val="24"/>
                <w:lang w:val="ru-RU"/>
              </w:rPr>
              <w:t>Резюме как вид делового документа</w:t>
            </w:r>
          </w:p>
          <w:p w14:paraId="7A69056A" w14:textId="7FAFA0E3" w:rsidR="001D6B64" w:rsidRPr="001D6B64" w:rsidRDefault="001D6B64" w:rsidP="00CD4496">
            <w:pPr>
              <w:pStyle w:val="TableParagraph"/>
              <w:ind w:left="108" w:right="228"/>
              <w:rPr>
                <w:sz w:val="24"/>
                <w:szCs w:val="24"/>
                <w:lang w:val="ru-RU"/>
              </w:rPr>
            </w:pPr>
          </w:p>
        </w:tc>
        <w:tc>
          <w:tcPr>
            <w:tcW w:w="540" w:type="dxa"/>
          </w:tcPr>
          <w:p w14:paraId="2A01AAB8" w14:textId="44A25CBE" w:rsidR="001D6B64" w:rsidRPr="001D6B64" w:rsidRDefault="00A00C0C" w:rsidP="00CD4496">
            <w:pPr>
              <w:pStyle w:val="TableParagraph"/>
              <w:ind w:left="213" w:right="205"/>
              <w:jc w:val="center"/>
              <w:rPr>
                <w:sz w:val="24"/>
                <w:szCs w:val="24"/>
                <w:lang w:val="ru-RU"/>
              </w:rPr>
            </w:pPr>
            <w:r>
              <w:rPr>
                <w:sz w:val="24"/>
                <w:szCs w:val="24"/>
                <w:lang w:val="ru-RU"/>
              </w:rPr>
              <w:t>7</w:t>
            </w:r>
          </w:p>
        </w:tc>
        <w:tc>
          <w:tcPr>
            <w:tcW w:w="706" w:type="dxa"/>
          </w:tcPr>
          <w:p w14:paraId="1CFF2E63" w14:textId="73C61D7A" w:rsidR="001D6B64" w:rsidRPr="001D6B64" w:rsidRDefault="001D6B64" w:rsidP="00CD4496">
            <w:pPr>
              <w:pStyle w:val="TableParagraph"/>
              <w:ind w:left="213" w:right="205"/>
              <w:jc w:val="center"/>
              <w:rPr>
                <w:sz w:val="24"/>
                <w:szCs w:val="24"/>
                <w:lang w:val="ru-RU"/>
              </w:rPr>
            </w:pPr>
            <w:r>
              <w:rPr>
                <w:sz w:val="24"/>
                <w:szCs w:val="24"/>
                <w:lang w:val="ru-RU"/>
              </w:rPr>
              <w:t>2</w:t>
            </w:r>
          </w:p>
        </w:tc>
        <w:tc>
          <w:tcPr>
            <w:tcW w:w="706" w:type="dxa"/>
          </w:tcPr>
          <w:p w14:paraId="04A341C4" w14:textId="1265C862" w:rsidR="001D6B64" w:rsidRPr="001D6B64" w:rsidRDefault="001D6B64" w:rsidP="00CD4496">
            <w:pPr>
              <w:pStyle w:val="TableParagraph"/>
              <w:spacing w:line="275" w:lineRule="exact"/>
              <w:ind w:right="301"/>
              <w:jc w:val="right"/>
              <w:rPr>
                <w:w w:val="99"/>
                <w:sz w:val="24"/>
                <w:szCs w:val="24"/>
                <w:lang w:val="ru-RU"/>
              </w:rPr>
            </w:pPr>
            <w:r>
              <w:rPr>
                <w:sz w:val="24"/>
                <w:szCs w:val="24"/>
                <w:lang w:val="ru-RU"/>
              </w:rPr>
              <w:t>-</w:t>
            </w:r>
          </w:p>
        </w:tc>
        <w:tc>
          <w:tcPr>
            <w:tcW w:w="1437" w:type="dxa"/>
          </w:tcPr>
          <w:p w14:paraId="061EBFB8" w14:textId="65C52334" w:rsidR="001D6B64" w:rsidRPr="001D6B64" w:rsidRDefault="001D6B64" w:rsidP="00CD4496">
            <w:pPr>
              <w:pStyle w:val="TableParagraph"/>
              <w:ind w:right="341"/>
              <w:jc w:val="right"/>
              <w:rPr>
                <w:sz w:val="24"/>
                <w:szCs w:val="24"/>
                <w:lang w:val="ru-RU"/>
              </w:rPr>
            </w:pPr>
            <w:r>
              <w:rPr>
                <w:sz w:val="24"/>
                <w:szCs w:val="24"/>
                <w:lang w:val="ru-RU"/>
              </w:rPr>
              <w:t>2</w:t>
            </w:r>
          </w:p>
        </w:tc>
        <w:tc>
          <w:tcPr>
            <w:tcW w:w="30" w:type="dxa"/>
          </w:tcPr>
          <w:p w14:paraId="64AD9C35" w14:textId="6F3324F1" w:rsidR="001D6B64" w:rsidRPr="00EB1726" w:rsidRDefault="001D6B64" w:rsidP="00CD4496">
            <w:pPr>
              <w:pStyle w:val="TableParagraph"/>
              <w:ind w:right="516"/>
              <w:jc w:val="right"/>
              <w:rPr>
                <w:color w:val="FF0000"/>
                <w:sz w:val="24"/>
                <w:szCs w:val="24"/>
                <w:lang w:val="ru-RU"/>
              </w:rPr>
            </w:pPr>
          </w:p>
        </w:tc>
        <w:tc>
          <w:tcPr>
            <w:tcW w:w="1962" w:type="dxa"/>
            <w:gridSpan w:val="2"/>
          </w:tcPr>
          <w:p w14:paraId="734E7717" w14:textId="7E6A30FC" w:rsidR="001D6B64" w:rsidRPr="001D6B64" w:rsidRDefault="00A00C0C" w:rsidP="00CD4496">
            <w:pPr>
              <w:pStyle w:val="TableParagraph"/>
              <w:spacing w:line="275" w:lineRule="exact"/>
              <w:ind w:left="7"/>
              <w:jc w:val="center"/>
              <w:rPr>
                <w:sz w:val="24"/>
                <w:szCs w:val="24"/>
                <w:lang w:val="ru-RU"/>
              </w:rPr>
            </w:pPr>
            <w:r>
              <w:rPr>
                <w:sz w:val="24"/>
                <w:szCs w:val="24"/>
                <w:lang w:val="ru-RU"/>
              </w:rPr>
              <w:t>5</w:t>
            </w:r>
          </w:p>
        </w:tc>
        <w:tc>
          <w:tcPr>
            <w:tcW w:w="1701" w:type="dxa"/>
            <w:gridSpan w:val="2"/>
          </w:tcPr>
          <w:p w14:paraId="515E57CC" w14:textId="77777777" w:rsidR="001D6B64" w:rsidRDefault="001D6B64" w:rsidP="001D6B64">
            <w:pPr>
              <w:pStyle w:val="TableParagraph"/>
              <w:spacing w:line="257" w:lineRule="exact"/>
              <w:ind w:left="104"/>
              <w:rPr>
                <w:sz w:val="24"/>
                <w:szCs w:val="24"/>
                <w:lang w:val="ru-RU"/>
              </w:rPr>
            </w:pPr>
            <w:r>
              <w:rPr>
                <w:sz w:val="24"/>
                <w:szCs w:val="24"/>
                <w:lang w:val="ru-RU"/>
              </w:rPr>
              <w:t xml:space="preserve">Контрольные выступления с </w:t>
            </w:r>
          </w:p>
          <w:p w14:paraId="2B5B194F" w14:textId="77777777" w:rsidR="001D6B64" w:rsidRDefault="001D6B64" w:rsidP="001D6B64">
            <w:pPr>
              <w:pStyle w:val="TableParagraph"/>
              <w:spacing w:line="257" w:lineRule="exact"/>
              <w:ind w:left="104"/>
              <w:rPr>
                <w:sz w:val="24"/>
                <w:szCs w:val="24"/>
                <w:lang w:val="ru-RU"/>
              </w:rPr>
            </w:pPr>
            <w:r>
              <w:rPr>
                <w:sz w:val="24"/>
                <w:szCs w:val="24"/>
                <w:lang w:val="ru-RU"/>
              </w:rPr>
              <w:t>презентациями</w:t>
            </w:r>
          </w:p>
          <w:p w14:paraId="243BA565" w14:textId="440F7372" w:rsidR="001D6B64" w:rsidRPr="001D6B64" w:rsidRDefault="001D6B64" w:rsidP="001D6B64">
            <w:pPr>
              <w:pStyle w:val="TableParagraph"/>
              <w:spacing w:line="257" w:lineRule="exact"/>
              <w:ind w:left="104"/>
              <w:rPr>
                <w:sz w:val="24"/>
                <w:szCs w:val="24"/>
                <w:lang w:val="ru-RU"/>
              </w:rPr>
            </w:pPr>
            <w:r>
              <w:rPr>
                <w:sz w:val="24"/>
                <w:szCs w:val="24"/>
                <w:lang w:val="ru-RU"/>
              </w:rPr>
              <w:t>Тест.</w:t>
            </w:r>
            <w:r w:rsidR="00A263D2">
              <w:rPr>
                <w:sz w:val="24"/>
                <w:szCs w:val="24"/>
                <w:lang w:val="ru-RU"/>
              </w:rPr>
              <w:t xml:space="preserve"> </w:t>
            </w:r>
            <w:r>
              <w:rPr>
                <w:sz w:val="24"/>
                <w:szCs w:val="24"/>
                <w:lang w:val="ru-RU"/>
              </w:rPr>
              <w:t>Опрос</w:t>
            </w:r>
          </w:p>
        </w:tc>
      </w:tr>
      <w:tr w:rsidR="002F652B" w:rsidRPr="00167883" w14:paraId="6B37FCD1" w14:textId="77777777" w:rsidTr="006210BF">
        <w:trPr>
          <w:trHeight w:val="2208"/>
        </w:trPr>
        <w:tc>
          <w:tcPr>
            <w:tcW w:w="589" w:type="dxa"/>
          </w:tcPr>
          <w:p w14:paraId="4C37026A" w14:textId="13C4A96D"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11.</w:t>
            </w:r>
          </w:p>
        </w:tc>
        <w:tc>
          <w:tcPr>
            <w:tcW w:w="1697" w:type="dxa"/>
          </w:tcPr>
          <w:p w14:paraId="527933DE"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11.</w:t>
            </w:r>
          </w:p>
          <w:p w14:paraId="0EC7B85F" w14:textId="481C106D" w:rsidR="002F652B" w:rsidRPr="002F652B" w:rsidRDefault="002F652B" w:rsidP="002F652B">
            <w:pPr>
              <w:tabs>
                <w:tab w:val="left" w:pos="1276"/>
              </w:tabs>
              <w:spacing w:after="0" w:line="240" w:lineRule="auto"/>
              <w:jc w:val="both"/>
              <w:rPr>
                <w:rFonts w:ascii="Times New Roman" w:hAnsi="Times New Roman"/>
                <w:sz w:val="24"/>
                <w:szCs w:val="24"/>
                <w:lang w:val="ru-RU"/>
              </w:rPr>
            </w:pPr>
            <w:r w:rsidRPr="002F652B">
              <w:rPr>
                <w:rFonts w:ascii="Times New Roman" w:hAnsi="Times New Roman"/>
                <w:sz w:val="24"/>
                <w:szCs w:val="24"/>
                <w:lang w:val="ru-RU"/>
              </w:rPr>
              <w:t>Устные формы деловой (профессиональной) речи. Формат собеседования</w:t>
            </w:r>
          </w:p>
          <w:p w14:paraId="756469C2" w14:textId="0FBC1A1B" w:rsidR="002F652B" w:rsidRPr="002F652B" w:rsidRDefault="002F652B" w:rsidP="00CD4496">
            <w:pPr>
              <w:pStyle w:val="TableParagraph"/>
              <w:ind w:left="108" w:right="228"/>
              <w:rPr>
                <w:sz w:val="24"/>
                <w:szCs w:val="24"/>
                <w:lang w:val="ru-RU"/>
              </w:rPr>
            </w:pPr>
          </w:p>
        </w:tc>
        <w:tc>
          <w:tcPr>
            <w:tcW w:w="540" w:type="dxa"/>
          </w:tcPr>
          <w:p w14:paraId="283A1BBB" w14:textId="46AB234B" w:rsidR="002F652B" w:rsidRPr="002F652B" w:rsidRDefault="002F652B" w:rsidP="00CD4496">
            <w:pPr>
              <w:pStyle w:val="TableParagraph"/>
              <w:ind w:left="213" w:right="205"/>
              <w:jc w:val="center"/>
              <w:rPr>
                <w:sz w:val="24"/>
                <w:szCs w:val="24"/>
                <w:lang w:val="ru-RU"/>
              </w:rPr>
            </w:pPr>
            <w:r>
              <w:rPr>
                <w:sz w:val="24"/>
                <w:szCs w:val="24"/>
                <w:lang w:val="ru-RU"/>
              </w:rPr>
              <w:t>6</w:t>
            </w:r>
          </w:p>
        </w:tc>
        <w:tc>
          <w:tcPr>
            <w:tcW w:w="706" w:type="dxa"/>
          </w:tcPr>
          <w:p w14:paraId="5846B045" w14:textId="2E75CED6"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6" w:type="dxa"/>
          </w:tcPr>
          <w:p w14:paraId="2AE53104" w14:textId="788CB25E"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437" w:type="dxa"/>
          </w:tcPr>
          <w:p w14:paraId="35963A26" w14:textId="48A3BD0E" w:rsidR="002F652B" w:rsidRPr="002F652B" w:rsidRDefault="002F652B" w:rsidP="00CD4496">
            <w:pPr>
              <w:pStyle w:val="TableParagraph"/>
              <w:ind w:right="341"/>
              <w:jc w:val="right"/>
              <w:rPr>
                <w:sz w:val="24"/>
                <w:szCs w:val="24"/>
                <w:lang w:val="ru-RU"/>
              </w:rPr>
            </w:pPr>
            <w:r>
              <w:rPr>
                <w:sz w:val="24"/>
                <w:szCs w:val="24"/>
                <w:lang w:val="ru-RU"/>
              </w:rPr>
              <w:t>2</w:t>
            </w:r>
          </w:p>
        </w:tc>
        <w:tc>
          <w:tcPr>
            <w:tcW w:w="30" w:type="dxa"/>
          </w:tcPr>
          <w:p w14:paraId="5F419985" w14:textId="7FBC2061" w:rsidR="002F652B" w:rsidRPr="00EB1726" w:rsidRDefault="002F652B" w:rsidP="00CD4496">
            <w:pPr>
              <w:pStyle w:val="TableParagraph"/>
              <w:ind w:right="516"/>
              <w:jc w:val="right"/>
              <w:rPr>
                <w:color w:val="FF0000"/>
                <w:sz w:val="24"/>
                <w:szCs w:val="24"/>
                <w:lang w:val="ru-RU"/>
              </w:rPr>
            </w:pPr>
          </w:p>
        </w:tc>
        <w:tc>
          <w:tcPr>
            <w:tcW w:w="1962" w:type="dxa"/>
            <w:gridSpan w:val="2"/>
          </w:tcPr>
          <w:p w14:paraId="72AB7BB9" w14:textId="1477B239" w:rsidR="002F652B" w:rsidRPr="002F652B" w:rsidRDefault="002F652B" w:rsidP="00CD4496">
            <w:pPr>
              <w:pStyle w:val="TableParagraph"/>
              <w:spacing w:line="275" w:lineRule="exact"/>
              <w:ind w:left="7"/>
              <w:jc w:val="center"/>
              <w:rPr>
                <w:sz w:val="24"/>
                <w:szCs w:val="24"/>
                <w:lang w:val="ru-RU"/>
              </w:rPr>
            </w:pPr>
            <w:r>
              <w:rPr>
                <w:sz w:val="24"/>
                <w:szCs w:val="24"/>
                <w:lang w:val="ru-RU"/>
              </w:rPr>
              <w:t>4</w:t>
            </w:r>
          </w:p>
        </w:tc>
        <w:tc>
          <w:tcPr>
            <w:tcW w:w="1701" w:type="dxa"/>
            <w:gridSpan w:val="2"/>
          </w:tcPr>
          <w:p w14:paraId="1225E861" w14:textId="77777777" w:rsidR="002F652B" w:rsidRDefault="002F652B" w:rsidP="00CD4496">
            <w:pPr>
              <w:pStyle w:val="TableParagraph"/>
              <w:spacing w:line="257" w:lineRule="exact"/>
              <w:ind w:left="104"/>
              <w:rPr>
                <w:sz w:val="24"/>
                <w:szCs w:val="24"/>
                <w:lang w:val="ru-RU"/>
              </w:rPr>
            </w:pPr>
            <w:r>
              <w:rPr>
                <w:sz w:val="24"/>
                <w:szCs w:val="24"/>
                <w:lang w:val="ru-RU"/>
              </w:rPr>
              <w:t>Проверочная работа «Документы».</w:t>
            </w:r>
          </w:p>
          <w:p w14:paraId="37B66470" w14:textId="54228517" w:rsidR="002F652B" w:rsidRPr="002F652B" w:rsidRDefault="002F652B" w:rsidP="00CD4496">
            <w:pPr>
              <w:pStyle w:val="TableParagraph"/>
              <w:spacing w:line="257" w:lineRule="exact"/>
              <w:ind w:left="104"/>
              <w:rPr>
                <w:sz w:val="24"/>
                <w:szCs w:val="24"/>
                <w:lang w:val="ru-RU"/>
              </w:rPr>
            </w:pPr>
            <w:r>
              <w:rPr>
                <w:sz w:val="24"/>
                <w:szCs w:val="24"/>
                <w:lang w:val="ru-RU"/>
              </w:rPr>
              <w:t>Опрос.</w:t>
            </w:r>
          </w:p>
        </w:tc>
      </w:tr>
      <w:tr w:rsidR="002F652B" w:rsidRPr="00167883" w14:paraId="0A0576D0" w14:textId="77777777" w:rsidTr="006210BF">
        <w:trPr>
          <w:trHeight w:val="2208"/>
        </w:trPr>
        <w:tc>
          <w:tcPr>
            <w:tcW w:w="589" w:type="dxa"/>
          </w:tcPr>
          <w:p w14:paraId="64576D30" w14:textId="7AA4836D"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lastRenderedPageBreak/>
              <w:t>12.</w:t>
            </w:r>
          </w:p>
        </w:tc>
        <w:tc>
          <w:tcPr>
            <w:tcW w:w="1697" w:type="dxa"/>
          </w:tcPr>
          <w:p w14:paraId="031DC255"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12.</w:t>
            </w:r>
          </w:p>
          <w:p w14:paraId="0904BB5C" w14:textId="27B4DAD9" w:rsidR="002F652B" w:rsidRPr="002F652B" w:rsidRDefault="002F652B" w:rsidP="00CD4496">
            <w:pPr>
              <w:pStyle w:val="TableParagraph"/>
              <w:ind w:left="108" w:right="228"/>
              <w:rPr>
                <w:sz w:val="24"/>
                <w:szCs w:val="24"/>
              </w:rPr>
            </w:pPr>
            <w:proofErr w:type="spellStart"/>
            <w:r w:rsidRPr="002F652B">
              <w:rPr>
                <w:bCs/>
                <w:sz w:val="24"/>
                <w:szCs w:val="24"/>
              </w:rPr>
              <w:t>Основы</w:t>
            </w:r>
            <w:proofErr w:type="spellEnd"/>
            <w:r w:rsidRPr="002F652B">
              <w:rPr>
                <w:bCs/>
                <w:sz w:val="24"/>
                <w:szCs w:val="24"/>
              </w:rPr>
              <w:t xml:space="preserve"> </w:t>
            </w:r>
            <w:proofErr w:type="spellStart"/>
            <w:r w:rsidRPr="002F652B">
              <w:rPr>
                <w:bCs/>
                <w:sz w:val="24"/>
                <w:szCs w:val="24"/>
              </w:rPr>
              <w:t>ораторского</w:t>
            </w:r>
            <w:proofErr w:type="spellEnd"/>
            <w:r w:rsidRPr="002F652B">
              <w:rPr>
                <w:bCs/>
                <w:sz w:val="24"/>
                <w:szCs w:val="24"/>
              </w:rPr>
              <w:t xml:space="preserve"> </w:t>
            </w:r>
            <w:proofErr w:type="spellStart"/>
            <w:r w:rsidRPr="002F652B">
              <w:rPr>
                <w:bCs/>
                <w:sz w:val="24"/>
                <w:szCs w:val="24"/>
              </w:rPr>
              <w:t>искусства</w:t>
            </w:r>
            <w:proofErr w:type="spellEnd"/>
          </w:p>
        </w:tc>
        <w:tc>
          <w:tcPr>
            <w:tcW w:w="540" w:type="dxa"/>
          </w:tcPr>
          <w:p w14:paraId="159461A3" w14:textId="103CF336" w:rsidR="002F652B" w:rsidRPr="006F3D5C" w:rsidRDefault="002F652B" w:rsidP="00CD4496">
            <w:pPr>
              <w:pStyle w:val="TableParagraph"/>
              <w:ind w:left="213" w:right="205"/>
              <w:jc w:val="center"/>
              <w:rPr>
                <w:sz w:val="24"/>
                <w:szCs w:val="24"/>
              </w:rPr>
            </w:pPr>
            <w:r>
              <w:rPr>
                <w:sz w:val="24"/>
                <w:szCs w:val="24"/>
                <w:lang w:val="ru-RU"/>
              </w:rPr>
              <w:t>6</w:t>
            </w:r>
          </w:p>
        </w:tc>
        <w:tc>
          <w:tcPr>
            <w:tcW w:w="706" w:type="dxa"/>
          </w:tcPr>
          <w:p w14:paraId="787259F1" w14:textId="0D4B0DFA" w:rsidR="002F652B" w:rsidRPr="006F3D5C" w:rsidRDefault="002F652B" w:rsidP="00CD4496">
            <w:pPr>
              <w:pStyle w:val="TableParagraph"/>
              <w:ind w:left="213" w:right="205"/>
              <w:jc w:val="center"/>
              <w:rPr>
                <w:sz w:val="24"/>
                <w:szCs w:val="24"/>
              </w:rPr>
            </w:pPr>
            <w:r>
              <w:rPr>
                <w:sz w:val="24"/>
                <w:szCs w:val="24"/>
                <w:lang w:val="ru-RU"/>
              </w:rPr>
              <w:t>2</w:t>
            </w:r>
          </w:p>
        </w:tc>
        <w:tc>
          <w:tcPr>
            <w:tcW w:w="706" w:type="dxa"/>
          </w:tcPr>
          <w:p w14:paraId="55F16770" w14:textId="1363DB82" w:rsidR="002F652B" w:rsidRPr="006F3D5C" w:rsidRDefault="002F652B" w:rsidP="00CD4496">
            <w:pPr>
              <w:pStyle w:val="TableParagraph"/>
              <w:spacing w:line="275" w:lineRule="exact"/>
              <w:ind w:right="301"/>
              <w:jc w:val="right"/>
              <w:rPr>
                <w:w w:val="99"/>
                <w:sz w:val="24"/>
                <w:szCs w:val="24"/>
              </w:rPr>
            </w:pPr>
            <w:r>
              <w:rPr>
                <w:sz w:val="24"/>
                <w:szCs w:val="24"/>
                <w:lang w:val="ru-RU"/>
              </w:rPr>
              <w:t>-</w:t>
            </w:r>
          </w:p>
        </w:tc>
        <w:tc>
          <w:tcPr>
            <w:tcW w:w="1437" w:type="dxa"/>
          </w:tcPr>
          <w:p w14:paraId="291A1B51" w14:textId="78E8B9BA" w:rsidR="002F652B" w:rsidRPr="006F3D5C" w:rsidRDefault="002F652B" w:rsidP="00CD4496">
            <w:pPr>
              <w:pStyle w:val="TableParagraph"/>
              <w:ind w:right="341"/>
              <w:jc w:val="right"/>
              <w:rPr>
                <w:sz w:val="24"/>
                <w:szCs w:val="24"/>
              </w:rPr>
            </w:pPr>
            <w:r>
              <w:rPr>
                <w:sz w:val="24"/>
                <w:szCs w:val="24"/>
                <w:lang w:val="ru-RU"/>
              </w:rPr>
              <w:t>2</w:t>
            </w:r>
          </w:p>
        </w:tc>
        <w:tc>
          <w:tcPr>
            <w:tcW w:w="30" w:type="dxa"/>
          </w:tcPr>
          <w:p w14:paraId="6996ADEB" w14:textId="77D69FC4" w:rsidR="002F652B" w:rsidRPr="00EB1726" w:rsidRDefault="002F652B" w:rsidP="00CD4496">
            <w:pPr>
              <w:pStyle w:val="TableParagraph"/>
              <w:ind w:right="516"/>
              <w:jc w:val="right"/>
              <w:rPr>
                <w:color w:val="FF0000"/>
                <w:sz w:val="24"/>
                <w:szCs w:val="24"/>
              </w:rPr>
            </w:pPr>
          </w:p>
        </w:tc>
        <w:tc>
          <w:tcPr>
            <w:tcW w:w="1962" w:type="dxa"/>
            <w:gridSpan w:val="2"/>
          </w:tcPr>
          <w:p w14:paraId="549AF2C0" w14:textId="51577712" w:rsidR="002F652B" w:rsidRPr="006F3D5C" w:rsidRDefault="002F652B" w:rsidP="00CD4496">
            <w:pPr>
              <w:pStyle w:val="TableParagraph"/>
              <w:spacing w:line="275" w:lineRule="exact"/>
              <w:ind w:left="7"/>
              <w:jc w:val="center"/>
              <w:rPr>
                <w:sz w:val="24"/>
                <w:szCs w:val="24"/>
              </w:rPr>
            </w:pPr>
            <w:r>
              <w:rPr>
                <w:sz w:val="24"/>
                <w:szCs w:val="24"/>
                <w:lang w:val="ru-RU"/>
              </w:rPr>
              <w:t>4</w:t>
            </w:r>
          </w:p>
        </w:tc>
        <w:tc>
          <w:tcPr>
            <w:tcW w:w="1701" w:type="dxa"/>
            <w:gridSpan w:val="2"/>
          </w:tcPr>
          <w:p w14:paraId="575F9C8B" w14:textId="1E88DE29"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2F652B" w:rsidRPr="00167883" w14:paraId="04DB62FE" w14:textId="77777777" w:rsidTr="006210BF">
        <w:trPr>
          <w:trHeight w:val="2208"/>
        </w:trPr>
        <w:tc>
          <w:tcPr>
            <w:tcW w:w="589" w:type="dxa"/>
          </w:tcPr>
          <w:p w14:paraId="5ADD1871" w14:textId="1452DBB8"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13.</w:t>
            </w:r>
          </w:p>
        </w:tc>
        <w:tc>
          <w:tcPr>
            <w:tcW w:w="1697" w:type="dxa"/>
          </w:tcPr>
          <w:p w14:paraId="67D0FA27"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13.</w:t>
            </w:r>
          </w:p>
          <w:p w14:paraId="6EFF9857" w14:textId="57199850" w:rsidR="002F652B" w:rsidRPr="002F652B" w:rsidRDefault="002F652B" w:rsidP="00CD4496">
            <w:pPr>
              <w:pStyle w:val="TableParagraph"/>
              <w:ind w:left="108" w:right="228"/>
              <w:rPr>
                <w:sz w:val="24"/>
                <w:szCs w:val="24"/>
                <w:lang w:val="ru-RU"/>
              </w:rPr>
            </w:pPr>
            <w:r w:rsidRPr="002F652B">
              <w:rPr>
                <w:sz w:val="24"/>
                <w:szCs w:val="24"/>
                <w:lang w:val="ru-RU"/>
              </w:rPr>
              <w:t>Этапы работы над публичной речью</w:t>
            </w:r>
          </w:p>
        </w:tc>
        <w:tc>
          <w:tcPr>
            <w:tcW w:w="540" w:type="dxa"/>
          </w:tcPr>
          <w:p w14:paraId="5E843405" w14:textId="79232389" w:rsidR="002F652B" w:rsidRPr="002F652B" w:rsidRDefault="00A00C0C" w:rsidP="00CD4496">
            <w:pPr>
              <w:pStyle w:val="TableParagraph"/>
              <w:ind w:left="213" w:right="205"/>
              <w:jc w:val="center"/>
              <w:rPr>
                <w:sz w:val="24"/>
                <w:szCs w:val="24"/>
                <w:lang w:val="ru-RU"/>
              </w:rPr>
            </w:pPr>
            <w:r>
              <w:rPr>
                <w:sz w:val="24"/>
                <w:szCs w:val="24"/>
                <w:lang w:val="ru-RU"/>
              </w:rPr>
              <w:t>7</w:t>
            </w:r>
          </w:p>
        </w:tc>
        <w:tc>
          <w:tcPr>
            <w:tcW w:w="706" w:type="dxa"/>
          </w:tcPr>
          <w:p w14:paraId="10CC8BBF" w14:textId="5D5F65C5"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6" w:type="dxa"/>
          </w:tcPr>
          <w:p w14:paraId="1219CF65" w14:textId="2FD027DC"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437" w:type="dxa"/>
          </w:tcPr>
          <w:p w14:paraId="0336013B" w14:textId="5F95EEF9" w:rsidR="002F652B" w:rsidRPr="002F652B" w:rsidRDefault="002F652B" w:rsidP="00CD4496">
            <w:pPr>
              <w:pStyle w:val="TableParagraph"/>
              <w:ind w:right="341"/>
              <w:jc w:val="right"/>
              <w:rPr>
                <w:sz w:val="24"/>
                <w:szCs w:val="24"/>
                <w:lang w:val="ru-RU"/>
              </w:rPr>
            </w:pPr>
            <w:r>
              <w:rPr>
                <w:sz w:val="24"/>
                <w:szCs w:val="24"/>
                <w:lang w:val="ru-RU"/>
              </w:rPr>
              <w:t>2</w:t>
            </w:r>
          </w:p>
        </w:tc>
        <w:tc>
          <w:tcPr>
            <w:tcW w:w="30" w:type="dxa"/>
          </w:tcPr>
          <w:p w14:paraId="49D9D600" w14:textId="60960F52" w:rsidR="002F652B" w:rsidRPr="00EB1726" w:rsidRDefault="002F652B" w:rsidP="00CD4496">
            <w:pPr>
              <w:pStyle w:val="TableParagraph"/>
              <w:ind w:right="516"/>
              <w:jc w:val="right"/>
              <w:rPr>
                <w:color w:val="FF0000"/>
                <w:sz w:val="24"/>
                <w:szCs w:val="24"/>
                <w:lang w:val="ru-RU"/>
              </w:rPr>
            </w:pPr>
          </w:p>
        </w:tc>
        <w:tc>
          <w:tcPr>
            <w:tcW w:w="1962" w:type="dxa"/>
            <w:gridSpan w:val="2"/>
          </w:tcPr>
          <w:p w14:paraId="44F3A63A" w14:textId="19CC544F" w:rsidR="002F652B" w:rsidRPr="002F652B" w:rsidRDefault="00A00C0C" w:rsidP="00CD4496">
            <w:pPr>
              <w:pStyle w:val="TableParagraph"/>
              <w:spacing w:line="275" w:lineRule="exact"/>
              <w:ind w:left="7"/>
              <w:jc w:val="center"/>
              <w:rPr>
                <w:sz w:val="24"/>
                <w:szCs w:val="24"/>
                <w:lang w:val="ru-RU"/>
              </w:rPr>
            </w:pPr>
            <w:r>
              <w:rPr>
                <w:sz w:val="24"/>
                <w:szCs w:val="24"/>
                <w:lang w:val="ru-RU"/>
              </w:rPr>
              <w:t>5</w:t>
            </w:r>
          </w:p>
        </w:tc>
        <w:tc>
          <w:tcPr>
            <w:tcW w:w="1701" w:type="dxa"/>
            <w:gridSpan w:val="2"/>
          </w:tcPr>
          <w:p w14:paraId="523CE2F3" w14:textId="7B72DE19"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2F652B" w:rsidRPr="00167883" w14:paraId="039896A4" w14:textId="77777777" w:rsidTr="006210BF">
        <w:trPr>
          <w:trHeight w:val="2208"/>
        </w:trPr>
        <w:tc>
          <w:tcPr>
            <w:tcW w:w="589" w:type="dxa"/>
          </w:tcPr>
          <w:p w14:paraId="61359C25" w14:textId="49C3E3B5"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14.</w:t>
            </w:r>
          </w:p>
        </w:tc>
        <w:tc>
          <w:tcPr>
            <w:tcW w:w="1697" w:type="dxa"/>
          </w:tcPr>
          <w:p w14:paraId="46E012D2"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14.</w:t>
            </w:r>
          </w:p>
          <w:p w14:paraId="1D3EEABE" w14:textId="35A9A9D8" w:rsidR="002F652B" w:rsidRPr="002F652B" w:rsidRDefault="002F652B" w:rsidP="002F652B">
            <w:pPr>
              <w:shd w:val="clear" w:color="auto" w:fill="FFFFFF"/>
              <w:spacing w:after="0" w:line="240" w:lineRule="auto"/>
              <w:jc w:val="both"/>
              <w:rPr>
                <w:rFonts w:ascii="Times New Roman" w:hAnsi="Times New Roman"/>
                <w:bCs/>
                <w:sz w:val="24"/>
                <w:szCs w:val="24"/>
                <w:lang w:val="ru-RU"/>
              </w:rPr>
            </w:pPr>
            <w:r>
              <w:rPr>
                <w:rFonts w:ascii="Times New Roman" w:hAnsi="Times New Roman"/>
                <w:bCs/>
                <w:sz w:val="24"/>
                <w:szCs w:val="24"/>
                <w:lang w:val="ru-RU"/>
              </w:rPr>
              <w:t>Лингвистичес</w:t>
            </w:r>
            <w:r w:rsidRPr="002F652B">
              <w:rPr>
                <w:rFonts w:ascii="Times New Roman" w:hAnsi="Times New Roman"/>
                <w:bCs/>
                <w:sz w:val="24"/>
                <w:szCs w:val="24"/>
                <w:lang w:val="ru-RU"/>
              </w:rPr>
              <w:t>кие аспекты эффективной деловой (профессиональной) коммуникации</w:t>
            </w:r>
          </w:p>
          <w:p w14:paraId="60B432FF" w14:textId="2A333D0E" w:rsidR="002F652B" w:rsidRPr="002F652B" w:rsidRDefault="002F652B" w:rsidP="00CD4496">
            <w:pPr>
              <w:pStyle w:val="TableParagraph"/>
              <w:ind w:left="108" w:right="228"/>
              <w:rPr>
                <w:sz w:val="24"/>
                <w:szCs w:val="24"/>
                <w:lang w:val="ru-RU"/>
              </w:rPr>
            </w:pPr>
          </w:p>
        </w:tc>
        <w:tc>
          <w:tcPr>
            <w:tcW w:w="540" w:type="dxa"/>
          </w:tcPr>
          <w:p w14:paraId="7C154EA1" w14:textId="65450BD8" w:rsidR="002F652B" w:rsidRPr="002F652B" w:rsidRDefault="002F652B" w:rsidP="00CD4496">
            <w:pPr>
              <w:pStyle w:val="TableParagraph"/>
              <w:ind w:left="213" w:right="205"/>
              <w:jc w:val="center"/>
              <w:rPr>
                <w:sz w:val="24"/>
                <w:szCs w:val="24"/>
                <w:lang w:val="ru-RU"/>
              </w:rPr>
            </w:pPr>
            <w:r>
              <w:rPr>
                <w:sz w:val="24"/>
                <w:szCs w:val="24"/>
                <w:lang w:val="ru-RU"/>
              </w:rPr>
              <w:t>6</w:t>
            </w:r>
          </w:p>
        </w:tc>
        <w:tc>
          <w:tcPr>
            <w:tcW w:w="706" w:type="dxa"/>
          </w:tcPr>
          <w:p w14:paraId="58766934" w14:textId="24E45CA0"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6" w:type="dxa"/>
          </w:tcPr>
          <w:p w14:paraId="51AECD53" w14:textId="67C222F7"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437" w:type="dxa"/>
          </w:tcPr>
          <w:p w14:paraId="3A07D666" w14:textId="1DC44A74" w:rsidR="002F652B" w:rsidRPr="002F652B" w:rsidRDefault="002F652B" w:rsidP="00CD4496">
            <w:pPr>
              <w:pStyle w:val="TableParagraph"/>
              <w:ind w:right="341"/>
              <w:jc w:val="right"/>
              <w:rPr>
                <w:sz w:val="24"/>
                <w:szCs w:val="24"/>
                <w:lang w:val="ru-RU"/>
              </w:rPr>
            </w:pPr>
            <w:r>
              <w:rPr>
                <w:sz w:val="24"/>
                <w:szCs w:val="24"/>
                <w:lang w:val="ru-RU"/>
              </w:rPr>
              <w:t>2</w:t>
            </w:r>
          </w:p>
        </w:tc>
        <w:tc>
          <w:tcPr>
            <w:tcW w:w="30" w:type="dxa"/>
          </w:tcPr>
          <w:p w14:paraId="59B8DA73" w14:textId="7944D46B" w:rsidR="002F652B" w:rsidRPr="00EB1726" w:rsidRDefault="002F652B" w:rsidP="00CD4496">
            <w:pPr>
              <w:pStyle w:val="TableParagraph"/>
              <w:ind w:right="516"/>
              <w:jc w:val="right"/>
              <w:rPr>
                <w:color w:val="FF0000"/>
                <w:sz w:val="24"/>
                <w:szCs w:val="24"/>
                <w:lang w:val="ru-RU"/>
              </w:rPr>
            </w:pPr>
          </w:p>
        </w:tc>
        <w:tc>
          <w:tcPr>
            <w:tcW w:w="1962" w:type="dxa"/>
            <w:gridSpan w:val="2"/>
          </w:tcPr>
          <w:p w14:paraId="23A14DFD" w14:textId="6F2934F4" w:rsidR="002F652B" w:rsidRPr="002F652B" w:rsidRDefault="002F652B" w:rsidP="00CD4496">
            <w:pPr>
              <w:pStyle w:val="TableParagraph"/>
              <w:spacing w:line="275" w:lineRule="exact"/>
              <w:ind w:left="7"/>
              <w:jc w:val="center"/>
              <w:rPr>
                <w:sz w:val="24"/>
                <w:szCs w:val="24"/>
                <w:lang w:val="ru-RU"/>
              </w:rPr>
            </w:pPr>
            <w:r>
              <w:rPr>
                <w:sz w:val="24"/>
                <w:szCs w:val="24"/>
                <w:lang w:val="ru-RU"/>
              </w:rPr>
              <w:t>4</w:t>
            </w:r>
          </w:p>
        </w:tc>
        <w:tc>
          <w:tcPr>
            <w:tcW w:w="1701" w:type="dxa"/>
            <w:gridSpan w:val="2"/>
          </w:tcPr>
          <w:p w14:paraId="7E399F13" w14:textId="1AE1548D"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2F652B" w:rsidRPr="00167883" w14:paraId="3089F482" w14:textId="77777777" w:rsidTr="006210BF">
        <w:trPr>
          <w:trHeight w:val="1842"/>
        </w:trPr>
        <w:tc>
          <w:tcPr>
            <w:tcW w:w="589" w:type="dxa"/>
          </w:tcPr>
          <w:p w14:paraId="49842A6A" w14:textId="7B0363A1"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15.</w:t>
            </w:r>
          </w:p>
        </w:tc>
        <w:tc>
          <w:tcPr>
            <w:tcW w:w="1697" w:type="dxa"/>
          </w:tcPr>
          <w:p w14:paraId="0BC40C41"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15.</w:t>
            </w:r>
          </w:p>
          <w:p w14:paraId="606A3C6D" w14:textId="77777777" w:rsidR="002F652B" w:rsidRPr="002F652B" w:rsidRDefault="002F652B" w:rsidP="002F652B">
            <w:pPr>
              <w:shd w:val="clear" w:color="auto" w:fill="FFFFFF"/>
              <w:tabs>
                <w:tab w:val="left" w:pos="1418"/>
              </w:tabs>
              <w:spacing w:after="0" w:line="240" w:lineRule="auto"/>
              <w:jc w:val="both"/>
              <w:rPr>
                <w:rFonts w:ascii="Times New Roman" w:hAnsi="Times New Roman"/>
                <w:sz w:val="24"/>
                <w:szCs w:val="24"/>
                <w:lang w:val="ru-RU"/>
              </w:rPr>
            </w:pPr>
            <w:r w:rsidRPr="002F652B">
              <w:rPr>
                <w:rFonts w:ascii="Times New Roman" w:hAnsi="Times New Roman"/>
                <w:sz w:val="24"/>
                <w:szCs w:val="24"/>
                <w:lang w:val="ru-RU"/>
              </w:rPr>
              <w:t xml:space="preserve">Публичные выступления малых жанров: </w:t>
            </w:r>
            <w:proofErr w:type="spellStart"/>
            <w:r w:rsidRPr="002F652B">
              <w:rPr>
                <w:rFonts w:ascii="Times New Roman" w:hAnsi="Times New Roman"/>
                <w:sz w:val="24"/>
                <w:szCs w:val="24"/>
                <w:lang w:val="ru-RU"/>
              </w:rPr>
              <w:t>самопрезентация</w:t>
            </w:r>
            <w:proofErr w:type="spellEnd"/>
            <w:r w:rsidRPr="002F652B">
              <w:rPr>
                <w:rFonts w:ascii="Times New Roman" w:hAnsi="Times New Roman"/>
                <w:sz w:val="24"/>
                <w:szCs w:val="24"/>
                <w:lang w:val="ru-RU"/>
              </w:rPr>
              <w:t>, рецензия</w:t>
            </w:r>
          </w:p>
          <w:p w14:paraId="20B87B98" w14:textId="77777777" w:rsidR="002F652B" w:rsidRDefault="002F652B" w:rsidP="00CD4496">
            <w:pPr>
              <w:pStyle w:val="TableParagraph"/>
              <w:ind w:left="108" w:right="228"/>
              <w:rPr>
                <w:sz w:val="24"/>
                <w:szCs w:val="24"/>
                <w:lang w:val="ru-RU"/>
              </w:rPr>
            </w:pPr>
          </w:p>
          <w:p w14:paraId="6E5BF61A" w14:textId="1FFC4E36" w:rsidR="002F652B" w:rsidRPr="002F652B" w:rsidRDefault="002F652B" w:rsidP="00CD4496">
            <w:pPr>
              <w:pStyle w:val="TableParagraph"/>
              <w:ind w:left="108" w:right="228"/>
              <w:rPr>
                <w:sz w:val="24"/>
                <w:szCs w:val="24"/>
                <w:lang w:val="ru-RU"/>
              </w:rPr>
            </w:pPr>
          </w:p>
        </w:tc>
        <w:tc>
          <w:tcPr>
            <w:tcW w:w="540" w:type="dxa"/>
          </w:tcPr>
          <w:p w14:paraId="58FD3C3B" w14:textId="60E2AF63" w:rsidR="002F652B" w:rsidRPr="002F652B" w:rsidRDefault="00A00C0C" w:rsidP="00CD4496">
            <w:pPr>
              <w:pStyle w:val="TableParagraph"/>
              <w:ind w:left="213" w:right="205"/>
              <w:jc w:val="center"/>
              <w:rPr>
                <w:sz w:val="24"/>
                <w:szCs w:val="24"/>
                <w:lang w:val="ru-RU"/>
              </w:rPr>
            </w:pPr>
            <w:r>
              <w:rPr>
                <w:sz w:val="24"/>
                <w:szCs w:val="24"/>
                <w:lang w:val="ru-RU"/>
              </w:rPr>
              <w:t>7</w:t>
            </w:r>
          </w:p>
        </w:tc>
        <w:tc>
          <w:tcPr>
            <w:tcW w:w="706" w:type="dxa"/>
          </w:tcPr>
          <w:p w14:paraId="05FC75C9" w14:textId="3AEA4403"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6" w:type="dxa"/>
          </w:tcPr>
          <w:p w14:paraId="413F4509" w14:textId="483FF22B"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437" w:type="dxa"/>
          </w:tcPr>
          <w:p w14:paraId="334839C5" w14:textId="583A359C" w:rsidR="002F652B" w:rsidRPr="002F652B" w:rsidRDefault="002F652B" w:rsidP="00CD4496">
            <w:pPr>
              <w:pStyle w:val="TableParagraph"/>
              <w:ind w:right="341"/>
              <w:jc w:val="right"/>
              <w:rPr>
                <w:sz w:val="24"/>
                <w:szCs w:val="24"/>
                <w:lang w:val="ru-RU"/>
              </w:rPr>
            </w:pPr>
            <w:r>
              <w:rPr>
                <w:sz w:val="24"/>
                <w:szCs w:val="24"/>
                <w:lang w:val="ru-RU"/>
              </w:rPr>
              <w:t>2</w:t>
            </w:r>
          </w:p>
        </w:tc>
        <w:tc>
          <w:tcPr>
            <w:tcW w:w="30" w:type="dxa"/>
          </w:tcPr>
          <w:p w14:paraId="74DD09B0" w14:textId="7F76526B" w:rsidR="002F652B" w:rsidRPr="00EB1726" w:rsidRDefault="002F652B" w:rsidP="00CD4496">
            <w:pPr>
              <w:pStyle w:val="TableParagraph"/>
              <w:ind w:right="516"/>
              <w:jc w:val="right"/>
              <w:rPr>
                <w:color w:val="FF0000"/>
                <w:sz w:val="24"/>
                <w:szCs w:val="24"/>
                <w:lang w:val="ru-RU"/>
              </w:rPr>
            </w:pPr>
          </w:p>
        </w:tc>
        <w:tc>
          <w:tcPr>
            <w:tcW w:w="1962" w:type="dxa"/>
            <w:gridSpan w:val="2"/>
          </w:tcPr>
          <w:p w14:paraId="5EC99DF2" w14:textId="0F797DF7" w:rsidR="002F652B" w:rsidRPr="002F652B" w:rsidRDefault="00A00C0C" w:rsidP="00CD4496">
            <w:pPr>
              <w:pStyle w:val="TableParagraph"/>
              <w:spacing w:line="275" w:lineRule="exact"/>
              <w:ind w:left="7"/>
              <w:jc w:val="center"/>
              <w:rPr>
                <w:sz w:val="24"/>
                <w:szCs w:val="24"/>
                <w:lang w:val="ru-RU"/>
              </w:rPr>
            </w:pPr>
            <w:r>
              <w:rPr>
                <w:sz w:val="24"/>
                <w:szCs w:val="24"/>
                <w:lang w:val="ru-RU"/>
              </w:rPr>
              <w:t>5</w:t>
            </w:r>
          </w:p>
        </w:tc>
        <w:tc>
          <w:tcPr>
            <w:tcW w:w="1701" w:type="dxa"/>
            <w:gridSpan w:val="2"/>
          </w:tcPr>
          <w:p w14:paraId="77BD343D" w14:textId="27EF1750"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A00C0C" w:rsidRPr="00167883" w14:paraId="6DA9A23B" w14:textId="77777777" w:rsidTr="006210BF">
        <w:trPr>
          <w:trHeight w:val="1747"/>
        </w:trPr>
        <w:tc>
          <w:tcPr>
            <w:tcW w:w="589" w:type="dxa"/>
          </w:tcPr>
          <w:p w14:paraId="70F97660" w14:textId="4C11FF43" w:rsidR="00A00C0C" w:rsidRPr="00E27F24" w:rsidRDefault="00A00C0C" w:rsidP="00CD4496">
            <w:pPr>
              <w:pStyle w:val="TableParagraph"/>
              <w:spacing w:line="275" w:lineRule="exact"/>
              <w:ind w:left="89" w:right="115"/>
              <w:jc w:val="center"/>
              <w:rPr>
                <w:sz w:val="24"/>
                <w:szCs w:val="24"/>
                <w:lang w:val="ru-RU"/>
              </w:rPr>
            </w:pPr>
            <w:r>
              <w:rPr>
                <w:sz w:val="24"/>
                <w:szCs w:val="24"/>
                <w:lang w:val="ru-RU"/>
              </w:rPr>
              <w:t>16.</w:t>
            </w:r>
          </w:p>
        </w:tc>
        <w:tc>
          <w:tcPr>
            <w:tcW w:w="1697" w:type="dxa"/>
          </w:tcPr>
          <w:p w14:paraId="08413570" w14:textId="77777777" w:rsidR="00A00C0C" w:rsidRDefault="00A00C0C"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16. </w:t>
            </w:r>
          </w:p>
          <w:p w14:paraId="48ABB871" w14:textId="55FB837D" w:rsidR="00A00C0C" w:rsidRPr="006210BF" w:rsidRDefault="00A00C0C" w:rsidP="006210BF">
            <w:pPr>
              <w:pStyle w:val="TableParagraph"/>
              <w:ind w:left="108" w:right="228"/>
              <w:rPr>
                <w:sz w:val="24"/>
                <w:szCs w:val="24"/>
                <w:lang w:val="ru-RU"/>
              </w:rPr>
            </w:pPr>
            <w:proofErr w:type="spellStart"/>
            <w:r w:rsidRPr="00A00C0C">
              <w:rPr>
                <w:bCs/>
                <w:sz w:val="24"/>
                <w:szCs w:val="24"/>
              </w:rPr>
              <w:t>Национальные</w:t>
            </w:r>
            <w:proofErr w:type="spellEnd"/>
            <w:r w:rsidRPr="00A00C0C">
              <w:rPr>
                <w:bCs/>
                <w:sz w:val="24"/>
                <w:szCs w:val="24"/>
              </w:rPr>
              <w:t xml:space="preserve"> </w:t>
            </w:r>
            <w:proofErr w:type="spellStart"/>
            <w:r w:rsidRPr="00A00C0C">
              <w:rPr>
                <w:bCs/>
                <w:sz w:val="24"/>
                <w:szCs w:val="24"/>
              </w:rPr>
              <w:t>особенности</w:t>
            </w:r>
            <w:proofErr w:type="spellEnd"/>
            <w:r w:rsidRPr="00A00C0C">
              <w:rPr>
                <w:bCs/>
                <w:sz w:val="24"/>
                <w:szCs w:val="24"/>
              </w:rPr>
              <w:t xml:space="preserve"> </w:t>
            </w:r>
            <w:proofErr w:type="spellStart"/>
            <w:r w:rsidRPr="00A00C0C">
              <w:rPr>
                <w:bCs/>
                <w:sz w:val="24"/>
                <w:szCs w:val="24"/>
              </w:rPr>
              <w:t>делового</w:t>
            </w:r>
            <w:proofErr w:type="spellEnd"/>
            <w:r w:rsidRPr="00A00C0C">
              <w:rPr>
                <w:bCs/>
                <w:sz w:val="24"/>
                <w:szCs w:val="24"/>
              </w:rPr>
              <w:t xml:space="preserve"> </w:t>
            </w:r>
            <w:proofErr w:type="spellStart"/>
            <w:r w:rsidRPr="00A00C0C">
              <w:rPr>
                <w:bCs/>
                <w:sz w:val="24"/>
                <w:szCs w:val="24"/>
              </w:rPr>
              <w:t>общения</w:t>
            </w:r>
            <w:proofErr w:type="spellEnd"/>
          </w:p>
          <w:p w14:paraId="2D3F449A" w14:textId="33E6871E" w:rsidR="00A00C0C" w:rsidRPr="00502134" w:rsidRDefault="00A00C0C" w:rsidP="00CD4496">
            <w:pPr>
              <w:pStyle w:val="TableParagraph"/>
              <w:ind w:left="108" w:right="228"/>
              <w:rPr>
                <w:sz w:val="24"/>
                <w:szCs w:val="24"/>
                <w:lang w:val="ru-RU"/>
              </w:rPr>
            </w:pPr>
          </w:p>
        </w:tc>
        <w:tc>
          <w:tcPr>
            <w:tcW w:w="540" w:type="dxa"/>
          </w:tcPr>
          <w:p w14:paraId="6F378802" w14:textId="0755B195" w:rsidR="00A00C0C" w:rsidRPr="00502134" w:rsidRDefault="00A00C0C" w:rsidP="00CD4496">
            <w:pPr>
              <w:pStyle w:val="TableParagraph"/>
              <w:ind w:left="213" w:right="205"/>
              <w:jc w:val="center"/>
              <w:rPr>
                <w:sz w:val="24"/>
                <w:szCs w:val="24"/>
                <w:lang w:val="ru-RU"/>
              </w:rPr>
            </w:pPr>
            <w:r>
              <w:rPr>
                <w:sz w:val="24"/>
                <w:szCs w:val="24"/>
                <w:lang w:val="ru-RU"/>
              </w:rPr>
              <w:t>6</w:t>
            </w:r>
          </w:p>
        </w:tc>
        <w:tc>
          <w:tcPr>
            <w:tcW w:w="706" w:type="dxa"/>
          </w:tcPr>
          <w:p w14:paraId="40699A2E" w14:textId="7D8A622A" w:rsidR="00A00C0C" w:rsidRPr="00502134" w:rsidRDefault="00A00C0C" w:rsidP="00CD4496">
            <w:pPr>
              <w:pStyle w:val="TableParagraph"/>
              <w:ind w:left="213" w:right="205"/>
              <w:jc w:val="center"/>
              <w:rPr>
                <w:sz w:val="24"/>
                <w:szCs w:val="24"/>
                <w:lang w:val="ru-RU"/>
              </w:rPr>
            </w:pPr>
            <w:r>
              <w:rPr>
                <w:sz w:val="24"/>
                <w:szCs w:val="24"/>
                <w:lang w:val="ru-RU"/>
              </w:rPr>
              <w:t>2</w:t>
            </w:r>
          </w:p>
        </w:tc>
        <w:tc>
          <w:tcPr>
            <w:tcW w:w="706" w:type="dxa"/>
          </w:tcPr>
          <w:p w14:paraId="2E4CAE74" w14:textId="40E4D893" w:rsidR="00A00C0C" w:rsidRPr="00502134" w:rsidRDefault="00A00C0C" w:rsidP="00CD4496">
            <w:pPr>
              <w:pStyle w:val="TableParagraph"/>
              <w:spacing w:line="275" w:lineRule="exact"/>
              <w:ind w:right="301"/>
              <w:jc w:val="right"/>
              <w:rPr>
                <w:w w:val="99"/>
                <w:sz w:val="24"/>
                <w:szCs w:val="24"/>
                <w:lang w:val="ru-RU"/>
              </w:rPr>
            </w:pPr>
            <w:r>
              <w:rPr>
                <w:sz w:val="24"/>
                <w:szCs w:val="24"/>
                <w:lang w:val="ru-RU"/>
              </w:rPr>
              <w:t>-</w:t>
            </w:r>
          </w:p>
        </w:tc>
        <w:tc>
          <w:tcPr>
            <w:tcW w:w="1437" w:type="dxa"/>
          </w:tcPr>
          <w:p w14:paraId="4ECD6684" w14:textId="265547DC" w:rsidR="00A00C0C" w:rsidRPr="00502134" w:rsidRDefault="00A00C0C" w:rsidP="00CD4496">
            <w:pPr>
              <w:pStyle w:val="TableParagraph"/>
              <w:ind w:right="341"/>
              <w:jc w:val="right"/>
              <w:rPr>
                <w:sz w:val="24"/>
                <w:szCs w:val="24"/>
                <w:lang w:val="ru-RU"/>
              </w:rPr>
            </w:pPr>
            <w:r>
              <w:rPr>
                <w:sz w:val="24"/>
                <w:szCs w:val="24"/>
                <w:lang w:val="ru-RU"/>
              </w:rPr>
              <w:t>2</w:t>
            </w:r>
          </w:p>
        </w:tc>
        <w:tc>
          <w:tcPr>
            <w:tcW w:w="30" w:type="dxa"/>
          </w:tcPr>
          <w:p w14:paraId="38E2AFA5" w14:textId="61CC8E27" w:rsidR="00A00C0C" w:rsidRPr="00EB1726" w:rsidRDefault="00A00C0C" w:rsidP="00CD4496">
            <w:pPr>
              <w:pStyle w:val="TableParagraph"/>
              <w:ind w:right="516"/>
              <w:jc w:val="right"/>
              <w:rPr>
                <w:color w:val="FF0000"/>
                <w:sz w:val="24"/>
                <w:szCs w:val="24"/>
                <w:lang w:val="ru-RU"/>
              </w:rPr>
            </w:pPr>
          </w:p>
        </w:tc>
        <w:tc>
          <w:tcPr>
            <w:tcW w:w="1962" w:type="dxa"/>
            <w:gridSpan w:val="2"/>
          </w:tcPr>
          <w:p w14:paraId="6B7910AD" w14:textId="4D2C6DEB" w:rsidR="00A00C0C" w:rsidRPr="00502134" w:rsidRDefault="00A00C0C" w:rsidP="00CD4496">
            <w:pPr>
              <w:pStyle w:val="TableParagraph"/>
              <w:spacing w:line="275" w:lineRule="exact"/>
              <w:ind w:left="7"/>
              <w:jc w:val="center"/>
              <w:rPr>
                <w:sz w:val="24"/>
                <w:szCs w:val="24"/>
                <w:lang w:val="ru-RU"/>
              </w:rPr>
            </w:pPr>
            <w:r>
              <w:rPr>
                <w:sz w:val="24"/>
                <w:szCs w:val="24"/>
                <w:lang w:val="ru-RU"/>
              </w:rPr>
              <w:t>4</w:t>
            </w:r>
          </w:p>
        </w:tc>
        <w:tc>
          <w:tcPr>
            <w:tcW w:w="1701" w:type="dxa"/>
            <w:gridSpan w:val="2"/>
          </w:tcPr>
          <w:p w14:paraId="1E819E7B" w14:textId="3C81BAC5" w:rsidR="00A00C0C" w:rsidRPr="00502134" w:rsidRDefault="00A00C0C" w:rsidP="00CD4496">
            <w:pPr>
              <w:pStyle w:val="TableParagraph"/>
              <w:spacing w:line="257" w:lineRule="exact"/>
              <w:ind w:left="104"/>
              <w:rPr>
                <w:sz w:val="24"/>
                <w:szCs w:val="24"/>
                <w:lang w:val="ru-RU"/>
              </w:rPr>
            </w:pPr>
            <w:r>
              <w:rPr>
                <w:sz w:val="24"/>
                <w:szCs w:val="24"/>
                <w:lang w:val="ru-RU"/>
              </w:rPr>
              <w:t>Опрос. Тест</w:t>
            </w:r>
          </w:p>
        </w:tc>
      </w:tr>
      <w:tr w:rsidR="00A00C0C" w:rsidRPr="00167883" w14:paraId="75D4E63F" w14:textId="77777777" w:rsidTr="006210BF">
        <w:trPr>
          <w:trHeight w:val="1505"/>
        </w:trPr>
        <w:tc>
          <w:tcPr>
            <w:tcW w:w="589" w:type="dxa"/>
          </w:tcPr>
          <w:p w14:paraId="38F40F45" w14:textId="3D8E5498" w:rsidR="00A00C0C" w:rsidRPr="006F3D5C" w:rsidRDefault="00A00C0C" w:rsidP="00CD4496">
            <w:pPr>
              <w:pStyle w:val="TableParagraph"/>
              <w:spacing w:line="275" w:lineRule="exact"/>
              <w:ind w:left="89" w:right="115"/>
              <w:jc w:val="center"/>
              <w:rPr>
                <w:sz w:val="24"/>
                <w:szCs w:val="24"/>
                <w:lang w:val="ru-RU"/>
              </w:rPr>
            </w:pPr>
            <w:r>
              <w:rPr>
                <w:sz w:val="24"/>
                <w:szCs w:val="24"/>
                <w:lang w:val="ru-RU"/>
              </w:rPr>
              <w:t>17.</w:t>
            </w:r>
          </w:p>
        </w:tc>
        <w:tc>
          <w:tcPr>
            <w:tcW w:w="1697" w:type="dxa"/>
          </w:tcPr>
          <w:p w14:paraId="3B9A3DF0" w14:textId="77777777" w:rsidR="00A00C0C" w:rsidRDefault="00A00C0C" w:rsidP="00E27F24">
            <w:pPr>
              <w:pStyle w:val="TableParagraph"/>
              <w:ind w:left="108" w:right="228"/>
              <w:rPr>
                <w:sz w:val="24"/>
                <w:szCs w:val="24"/>
                <w:lang w:val="ru-RU"/>
              </w:rPr>
            </w:pPr>
            <w:r>
              <w:rPr>
                <w:sz w:val="24"/>
                <w:szCs w:val="24"/>
                <w:lang w:val="ru-RU"/>
              </w:rPr>
              <w:t>ТЕМА 17</w:t>
            </w:r>
            <w:r w:rsidRPr="006F3D5C">
              <w:rPr>
                <w:sz w:val="24"/>
                <w:szCs w:val="24"/>
                <w:lang w:val="ru-RU"/>
              </w:rPr>
              <w:t xml:space="preserve">. </w:t>
            </w:r>
          </w:p>
          <w:p w14:paraId="2746F635" w14:textId="71F67B1B" w:rsidR="00A00C0C" w:rsidRPr="005A5FD4" w:rsidRDefault="00A00C0C" w:rsidP="00A00C0C">
            <w:pPr>
              <w:tabs>
                <w:tab w:val="left" w:pos="1134"/>
              </w:tabs>
              <w:spacing w:after="0" w:line="240" w:lineRule="auto"/>
              <w:jc w:val="both"/>
              <w:rPr>
                <w:rFonts w:ascii="Times New Roman" w:hAnsi="Times New Roman"/>
                <w:sz w:val="24"/>
                <w:szCs w:val="24"/>
                <w:lang w:val="ru-RU"/>
              </w:rPr>
            </w:pPr>
            <w:r w:rsidRPr="005A5FD4">
              <w:rPr>
                <w:rFonts w:ascii="Times New Roman" w:hAnsi="Times New Roman"/>
                <w:sz w:val="24"/>
                <w:szCs w:val="24"/>
                <w:lang w:val="ru-RU"/>
              </w:rPr>
              <w:t>Убеждение собеседника</w:t>
            </w:r>
            <w:r w:rsidR="005A5FD4">
              <w:rPr>
                <w:rFonts w:ascii="Times New Roman" w:hAnsi="Times New Roman"/>
                <w:sz w:val="24"/>
                <w:szCs w:val="24"/>
                <w:lang w:val="ru-RU"/>
              </w:rPr>
              <w:t>. Полемическое мастерство.</w:t>
            </w:r>
          </w:p>
          <w:p w14:paraId="05FA8B42" w14:textId="34846A04" w:rsidR="00A00C0C" w:rsidRPr="006F3D5C" w:rsidRDefault="00A00C0C" w:rsidP="006210BF">
            <w:pPr>
              <w:pStyle w:val="TableParagraph"/>
              <w:ind w:right="228"/>
              <w:rPr>
                <w:sz w:val="24"/>
                <w:szCs w:val="24"/>
                <w:lang w:val="ru-RU"/>
              </w:rPr>
            </w:pPr>
          </w:p>
        </w:tc>
        <w:tc>
          <w:tcPr>
            <w:tcW w:w="540" w:type="dxa"/>
          </w:tcPr>
          <w:p w14:paraId="77BD1780" w14:textId="3170CD6D" w:rsidR="00A00C0C" w:rsidRPr="006F3D5C" w:rsidRDefault="00A00C0C" w:rsidP="00CD4496">
            <w:pPr>
              <w:pStyle w:val="TableParagraph"/>
              <w:ind w:left="213" w:right="205"/>
              <w:jc w:val="center"/>
              <w:rPr>
                <w:sz w:val="24"/>
                <w:szCs w:val="24"/>
                <w:lang w:val="ru-RU"/>
              </w:rPr>
            </w:pPr>
            <w:r>
              <w:rPr>
                <w:sz w:val="24"/>
                <w:szCs w:val="24"/>
                <w:lang w:val="ru-RU"/>
              </w:rPr>
              <w:t>6</w:t>
            </w:r>
          </w:p>
        </w:tc>
        <w:tc>
          <w:tcPr>
            <w:tcW w:w="706" w:type="dxa"/>
          </w:tcPr>
          <w:p w14:paraId="2C3B7001" w14:textId="4F8595C7" w:rsidR="00A00C0C" w:rsidRPr="006F3D5C" w:rsidRDefault="00A00C0C" w:rsidP="00CD4496">
            <w:pPr>
              <w:pStyle w:val="TableParagraph"/>
              <w:ind w:left="213" w:right="205"/>
              <w:jc w:val="center"/>
              <w:rPr>
                <w:sz w:val="24"/>
                <w:szCs w:val="24"/>
                <w:lang w:val="ru-RU"/>
              </w:rPr>
            </w:pPr>
            <w:r>
              <w:rPr>
                <w:sz w:val="24"/>
                <w:szCs w:val="24"/>
                <w:lang w:val="ru-RU"/>
              </w:rPr>
              <w:t>2</w:t>
            </w:r>
          </w:p>
        </w:tc>
        <w:tc>
          <w:tcPr>
            <w:tcW w:w="706" w:type="dxa"/>
          </w:tcPr>
          <w:p w14:paraId="7F449C6B" w14:textId="52CFE290" w:rsidR="00A00C0C" w:rsidRPr="006F3D5C" w:rsidRDefault="00A00C0C" w:rsidP="00CD4496">
            <w:pPr>
              <w:pStyle w:val="TableParagraph"/>
              <w:spacing w:line="275" w:lineRule="exact"/>
              <w:ind w:right="301"/>
              <w:jc w:val="right"/>
              <w:rPr>
                <w:w w:val="99"/>
                <w:sz w:val="24"/>
                <w:szCs w:val="24"/>
                <w:lang w:val="ru-RU"/>
              </w:rPr>
            </w:pPr>
            <w:r>
              <w:rPr>
                <w:sz w:val="24"/>
                <w:szCs w:val="24"/>
                <w:lang w:val="ru-RU"/>
              </w:rPr>
              <w:t>-</w:t>
            </w:r>
          </w:p>
        </w:tc>
        <w:tc>
          <w:tcPr>
            <w:tcW w:w="1437" w:type="dxa"/>
          </w:tcPr>
          <w:p w14:paraId="0631AEB5" w14:textId="0C337E0A" w:rsidR="00A00C0C" w:rsidRPr="006F3D5C" w:rsidRDefault="00A00C0C" w:rsidP="00CD4496">
            <w:pPr>
              <w:pStyle w:val="TableParagraph"/>
              <w:ind w:right="341"/>
              <w:jc w:val="right"/>
              <w:rPr>
                <w:sz w:val="24"/>
                <w:szCs w:val="24"/>
                <w:lang w:val="ru-RU"/>
              </w:rPr>
            </w:pPr>
            <w:r>
              <w:rPr>
                <w:sz w:val="24"/>
                <w:szCs w:val="24"/>
                <w:lang w:val="ru-RU"/>
              </w:rPr>
              <w:t>2</w:t>
            </w:r>
          </w:p>
        </w:tc>
        <w:tc>
          <w:tcPr>
            <w:tcW w:w="30" w:type="dxa"/>
          </w:tcPr>
          <w:p w14:paraId="3B0816B8" w14:textId="2F120813" w:rsidR="00A00C0C" w:rsidRPr="00EB1726" w:rsidRDefault="00A00C0C" w:rsidP="00CD4496">
            <w:pPr>
              <w:pStyle w:val="TableParagraph"/>
              <w:ind w:right="516"/>
              <w:jc w:val="right"/>
              <w:rPr>
                <w:color w:val="FF0000"/>
                <w:sz w:val="24"/>
                <w:szCs w:val="24"/>
                <w:lang w:val="ru-RU"/>
              </w:rPr>
            </w:pPr>
          </w:p>
        </w:tc>
        <w:tc>
          <w:tcPr>
            <w:tcW w:w="1962" w:type="dxa"/>
            <w:gridSpan w:val="2"/>
          </w:tcPr>
          <w:p w14:paraId="405C56D4" w14:textId="26C66742" w:rsidR="00A00C0C" w:rsidRPr="006F3D5C" w:rsidRDefault="00A00C0C" w:rsidP="00CD4496">
            <w:pPr>
              <w:pStyle w:val="TableParagraph"/>
              <w:spacing w:line="275" w:lineRule="exact"/>
              <w:ind w:left="7"/>
              <w:jc w:val="center"/>
              <w:rPr>
                <w:sz w:val="24"/>
                <w:szCs w:val="24"/>
                <w:lang w:val="ru-RU"/>
              </w:rPr>
            </w:pPr>
            <w:r>
              <w:rPr>
                <w:sz w:val="24"/>
                <w:szCs w:val="24"/>
                <w:lang w:val="ru-RU"/>
              </w:rPr>
              <w:t>4</w:t>
            </w:r>
          </w:p>
        </w:tc>
        <w:tc>
          <w:tcPr>
            <w:tcW w:w="1701" w:type="dxa"/>
            <w:gridSpan w:val="2"/>
          </w:tcPr>
          <w:p w14:paraId="317BCF85" w14:textId="247410FE" w:rsidR="00A00C0C" w:rsidRPr="006F3D5C" w:rsidRDefault="00A00C0C" w:rsidP="00A00C0C">
            <w:pPr>
              <w:pStyle w:val="TableParagraph"/>
              <w:spacing w:line="257" w:lineRule="exact"/>
              <w:rPr>
                <w:sz w:val="24"/>
                <w:szCs w:val="24"/>
                <w:lang w:val="ru-RU"/>
              </w:rPr>
            </w:pPr>
            <w:r>
              <w:rPr>
                <w:sz w:val="24"/>
                <w:szCs w:val="24"/>
                <w:lang w:val="ru-RU"/>
              </w:rPr>
              <w:t>Опрос. Тест</w:t>
            </w:r>
          </w:p>
        </w:tc>
      </w:tr>
      <w:tr w:rsidR="00A00C0C" w14:paraId="6F18B08B" w14:textId="77777777" w:rsidTr="006210BF">
        <w:trPr>
          <w:trHeight w:val="261"/>
        </w:trPr>
        <w:tc>
          <w:tcPr>
            <w:tcW w:w="589" w:type="dxa"/>
            <w:vMerge w:val="restart"/>
          </w:tcPr>
          <w:p w14:paraId="5383D139" w14:textId="77777777" w:rsidR="00A00C0C" w:rsidRPr="006F3D5C" w:rsidRDefault="00A00C0C" w:rsidP="0035351F">
            <w:pPr>
              <w:pStyle w:val="TableParagraph"/>
              <w:rPr>
                <w:sz w:val="24"/>
                <w:szCs w:val="24"/>
                <w:lang w:val="ru-RU"/>
              </w:rPr>
            </w:pPr>
          </w:p>
        </w:tc>
        <w:tc>
          <w:tcPr>
            <w:tcW w:w="1697" w:type="dxa"/>
            <w:vMerge w:val="restart"/>
          </w:tcPr>
          <w:p w14:paraId="02FE47EC" w14:textId="1027BD27" w:rsidR="00A00C0C" w:rsidRPr="00502134" w:rsidRDefault="00B8366B" w:rsidP="001A03B4">
            <w:pPr>
              <w:pStyle w:val="TableParagraph"/>
              <w:spacing w:line="269" w:lineRule="exact"/>
              <w:ind w:left="108"/>
              <w:rPr>
                <w:b/>
                <w:sz w:val="24"/>
                <w:szCs w:val="24"/>
                <w:lang w:val="ru-RU"/>
              </w:rPr>
            </w:pPr>
            <w:r>
              <w:rPr>
                <w:b/>
                <w:sz w:val="24"/>
                <w:szCs w:val="24"/>
                <w:lang w:val="ru-RU"/>
              </w:rPr>
              <w:t>В целом по дисциплине</w:t>
            </w:r>
          </w:p>
          <w:p w14:paraId="7019DA2F" w14:textId="68417530" w:rsidR="00A00C0C" w:rsidRPr="00502134" w:rsidRDefault="00A00C0C" w:rsidP="0035351F">
            <w:pPr>
              <w:pStyle w:val="TableParagraph"/>
              <w:spacing w:line="262" w:lineRule="exact"/>
              <w:ind w:left="108"/>
              <w:rPr>
                <w:b/>
                <w:sz w:val="24"/>
                <w:szCs w:val="24"/>
                <w:lang w:val="ru-RU"/>
              </w:rPr>
            </w:pPr>
          </w:p>
        </w:tc>
        <w:tc>
          <w:tcPr>
            <w:tcW w:w="540" w:type="dxa"/>
            <w:vMerge w:val="restart"/>
          </w:tcPr>
          <w:p w14:paraId="2A933D3B" w14:textId="23EA5570" w:rsidR="00A00C0C" w:rsidRPr="00F516F6" w:rsidRDefault="00A00C0C" w:rsidP="001A03B4">
            <w:pPr>
              <w:pStyle w:val="TableParagraph"/>
              <w:spacing w:line="262" w:lineRule="exact"/>
              <w:rPr>
                <w:b/>
                <w:sz w:val="24"/>
                <w:szCs w:val="24"/>
                <w:lang w:val="ru-RU"/>
              </w:rPr>
            </w:pPr>
            <w:r w:rsidRPr="00F516F6">
              <w:rPr>
                <w:b/>
                <w:sz w:val="24"/>
                <w:szCs w:val="24"/>
                <w:lang w:val="ru-RU"/>
              </w:rPr>
              <w:t>108</w:t>
            </w:r>
          </w:p>
        </w:tc>
        <w:tc>
          <w:tcPr>
            <w:tcW w:w="706" w:type="dxa"/>
            <w:vMerge w:val="restart"/>
          </w:tcPr>
          <w:p w14:paraId="4A451641" w14:textId="7658D684" w:rsidR="00A00C0C" w:rsidRPr="006F3D5C" w:rsidRDefault="00A00C0C" w:rsidP="001A03B4">
            <w:pPr>
              <w:pStyle w:val="TableParagraph"/>
              <w:spacing w:line="262" w:lineRule="exact"/>
              <w:ind w:right="222"/>
              <w:rPr>
                <w:b/>
                <w:sz w:val="24"/>
                <w:szCs w:val="24"/>
                <w:lang w:val="ru-RU"/>
              </w:rPr>
            </w:pPr>
            <w:r>
              <w:rPr>
                <w:b/>
                <w:sz w:val="24"/>
                <w:szCs w:val="24"/>
                <w:lang w:val="ru-RU"/>
              </w:rPr>
              <w:t>34</w:t>
            </w:r>
          </w:p>
        </w:tc>
        <w:tc>
          <w:tcPr>
            <w:tcW w:w="706" w:type="dxa"/>
            <w:vMerge w:val="restart"/>
          </w:tcPr>
          <w:p w14:paraId="57739AD9" w14:textId="61FC0C88" w:rsidR="00A00C0C" w:rsidRPr="006F3D5C" w:rsidRDefault="00A00C0C" w:rsidP="0035351F">
            <w:pPr>
              <w:pStyle w:val="TableParagraph"/>
              <w:spacing w:line="269" w:lineRule="exact"/>
              <w:ind w:right="301"/>
              <w:jc w:val="right"/>
              <w:rPr>
                <w:b/>
                <w:sz w:val="24"/>
                <w:szCs w:val="24"/>
                <w:lang w:val="ru-RU"/>
              </w:rPr>
            </w:pPr>
            <w:r>
              <w:rPr>
                <w:b/>
                <w:sz w:val="24"/>
                <w:szCs w:val="24"/>
                <w:lang w:val="ru-RU"/>
              </w:rPr>
              <w:t>-</w:t>
            </w:r>
          </w:p>
        </w:tc>
        <w:tc>
          <w:tcPr>
            <w:tcW w:w="1437" w:type="dxa"/>
            <w:vMerge w:val="restart"/>
          </w:tcPr>
          <w:p w14:paraId="1E455115" w14:textId="389CFA81" w:rsidR="00A00C0C" w:rsidRPr="006F3D5C" w:rsidRDefault="00A00C0C" w:rsidP="0035351F">
            <w:pPr>
              <w:pStyle w:val="TableParagraph"/>
              <w:spacing w:line="262" w:lineRule="exact"/>
              <w:ind w:left="350"/>
              <w:rPr>
                <w:b/>
                <w:sz w:val="24"/>
                <w:szCs w:val="24"/>
                <w:lang w:val="ru-RU"/>
              </w:rPr>
            </w:pPr>
            <w:r>
              <w:rPr>
                <w:b/>
                <w:sz w:val="24"/>
                <w:szCs w:val="24"/>
                <w:lang w:val="ru-RU"/>
              </w:rPr>
              <w:t>34</w:t>
            </w:r>
          </w:p>
        </w:tc>
        <w:tc>
          <w:tcPr>
            <w:tcW w:w="30" w:type="dxa"/>
            <w:tcBorders>
              <w:bottom w:val="single" w:sz="4" w:space="0" w:color="auto"/>
            </w:tcBorders>
          </w:tcPr>
          <w:p w14:paraId="2C8F90F8" w14:textId="7AC69368" w:rsidR="00A00C0C" w:rsidRPr="00EB1726" w:rsidRDefault="00A00C0C" w:rsidP="00F516F6">
            <w:pPr>
              <w:pStyle w:val="TableParagraph"/>
              <w:spacing w:line="262" w:lineRule="exact"/>
              <w:ind w:left="323" w:right="319"/>
              <w:rPr>
                <w:b/>
                <w:color w:val="FF0000"/>
                <w:sz w:val="24"/>
                <w:szCs w:val="24"/>
                <w:lang w:val="ru-RU"/>
              </w:rPr>
            </w:pPr>
          </w:p>
        </w:tc>
        <w:tc>
          <w:tcPr>
            <w:tcW w:w="1962" w:type="dxa"/>
            <w:gridSpan w:val="2"/>
            <w:vMerge w:val="restart"/>
          </w:tcPr>
          <w:p w14:paraId="52A4EBB2" w14:textId="2775D25E" w:rsidR="00A00C0C" w:rsidRPr="006F3D5C" w:rsidRDefault="00F516F6" w:rsidP="00502134">
            <w:pPr>
              <w:pStyle w:val="TableParagraph"/>
              <w:spacing w:line="262" w:lineRule="exact"/>
              <w:ind w:right="438"/>
              <w:jc w:val="both"/>
              <w:rPr>
                <w:b/>
                <w:sz w:val="24"/>
                <w:szCs w:val="24"/>
                <w:lang w:val="ru-RU"/>
              </w:rPr>
            </w:pPr>
            <w:r>
              <w:rPr>
                <w:b/>
                <w:sz w:val="24"/>
                <w:szCs w:val="24"/>
                <w:lang w:val="ru-RU"/>
              </w:rPr>
              <w:t xml:space="preserve">                </w:t>
            </w:r>
            <w:r w:rsidR="00A00C0C">
              <w:rPr>
                <w:b/>
                <w:sz w:val="24"/>
                <w:szCs w:val="24"/>
                <w:lang w:val="ru-RU"/>
              </w:rPr>
              <w:t>74</w:t>
            </w:r>
          </w:p>
        </w:tc>
        <w:tc>
          <w:tcPr>
            <w:tcW w:w="1701" w:type="dxa"/>
            <w:gridSpan w:val="2"/>
            <w:vMerge w:val="restart"/>
          </w:tcPr>
          <w:p w14:paraId="4F4A43D2" w14:textId="4F942687" w:rsidR="00A00C0C" w:rsidRPr="00B8366B" w:rsidRDefault="00B8366B" w:rsidP="0035351F">
            <w:pPr>
              <w:pStyle w:val="TableParagraph"/>
              <w:spacing w:line="262" w:lineRule="exact"/>
              <w:ind w:left="104"/>
              <w:rPr>
                <w:sz w:val="24"/>
                <w:szCs w:val="24"/>
                <w:lang w:val="ru-RU"/>
              </w:rPr>
            </w:pPr>
            <w:r>
              <w:rPr>
                <w:sz w:val="24"/>
                <w:szCs w:val="24"/>
                <w:lang w:val="ru-RU"/>
              </w:rPr>
              <w:t>Контрольная работа</w:t>
            </w:r>
          </w:p>
        </w:tc>
      </w:tr>
      <w:tr w:rsidR="00A00C0C" w14:paraId="6E8CC7C9" w14:textId="77777777" w:rsidTr="006210BF">
        <w:trPr>
          <w:trHeight w:val="279"/>
        </w:trPr>
        <w:tc>
          <w:tcPr>
            <w:tcW w:w="589" w:type="dxa"/>
            <w:vMerge/>
          </w:tcPr>
          <w:p w14:paraId="3AD42DCD" w14:textId="77777777" w:rsidR="00A00C0C" w:rsidRPr="00FF6F69" w:rsidRDefault="00A00C0C" w:rsidP="0035351F">
            <w:pPr>
              <w:pStyle w:val="TableParagraph"/>
              <w:rPr>
                <w:sz w:val="24"/>
              </w:rPr>
            </w:pPr>
          </w:p>
        </w:tc>
        <w:tc>
          <w:tcPr>
            <w:tcW w:w="1697" w:type="dxa"/>
            <w:vMerge/>
          </w:tcPr>
          <w:p w14:paraId="78EDF5B9" w14:textId="77777777" w:rsidR="00A00C0C" w:rsidRDefault="00A00C0C" w:rsidP="001A03B4">
            <w:pPr>
              <w:pStyle w:val="TableParagraph"/>
              <w:spacing w:line="269" w:lineRule="exact"/>
              <w:ind w:left="108"/>
              <w:rPr>
                <w:b/>
                <w:sz w:val="24"/>
              </w:rPr>
            </w:pPr>
          </w:p>
        </w:tc>
        <w:tc>
          <w:tcPr>
            <w:tcW w:w="540" w:type="dxa"/>
            <w:vMerge/>
          </w:tcPr>
          <w:p w14:paraId="5BF8BBC2" w14:textId="77777777" w:rsidR="00A00C0C" w:rsidRDefault="00A00C0C" w:rsidP="001A03B4">
            <w:pPr>
              <w:pStyle w:val="TableParagraph"/>
              <w:spacing w:line="262" w:lineRule="exact"/>
              <w:rPr>
                <w:sz w:val="24"/>
              </w:rPr>
            </w:pPr>
          </w:p>
        </w:tc>
        <w:tc>
          <w:tcPr>
            <w:tcW w:w="706" w:type="dxa"/>
            <w:vMerge/>
          </w:tcPr>
          <w:p w14:paraId="7047DD90" w14:textId="77777777" w:rsidR="00A00C0C" w:rsidRDefault="00A00C0C" w:rsidP="001A03B4">
            <w:pPr>
              <w:pStyle w:val="TableParagraph"/>
              <w:spacing w:line="262" w:lineRule="exact"/>
              <w:ind w:right="222"/>
              <w:rPr>
                <w:b/>
                <w:sz w:val="24"/>
              </w:rPr>
            </w:pPr>
          </w:p>
        </w:tc>
        <w:tc>
          <w:tcPr>
            <w:tcW w:w="706" w:type="dxa"/>
            <w:vMerge/>
          </w:tcPr>
          <w:p w14:paraId="100BC039" w14:textId="77777777" w:rsidR="00A00C0C" w:rsidRDefault="00A00C0C" w:rsidP="0035351F">
            <w:pPr>
              <w:pStyle w:val="TableParagraph"/>
              <w:spacing w:line="269" w:lineRule="exact"/>
              <w:ind w:right="301"/>
              <w:jc w:val="right"/>
              <w:rPr>
                <w:b/>
                <w:sz w:val="24"/>
              </w:rPr>
            </w:pPr>
          </w:p>
        </w:tc>
        <w:tc>
          <w:tcPr>
            <w:tcW w:w="1437" w:type="dxa"/>
            <w:vMerge/>
          </w:tcPr>
          <w:p w14:paraId="2DD9F531" w14:textId="77777777" w:rsidR="00A00C0C" w:rsidRDefault="00A00C0C" w:rsidP="0035351F">
            <w:pPr>
              <w:pStyle w:val="TableParagraph"/>
              <w:spacing w:line="262" w:lineRule="exact"/>
              <w:ind w:left="350"/>
              <w:rPr>
                <w:b/>
                <w:sz w:val="24"/>
              </w:rPr>
            </w:pPr>
          </w:p>
        </w:tc>
        <w:tc>
          <w:tcPr>
            <w:tcW w:w="30" w:type="dxa"/>
            <w:tcBorders>
              <w:top w:val="single" w:sz="4" w:space="0" w:color="auto"/>
              <w:bottom w:val="single" w:sz="4" w:space="0" w:color="auto"/>
            </w:tcBorders>
          </w:tcPr>
          <w:p w14:paraId="1DA03245" w14:textId="2E5E82A4" w:rsidR="00A00C0C" w:rsidRPr="00EB1726" w:rsidRDefault="00A00C0C" w:rsidP="00F516F6">
            <w:pPr>
              <w:pStyle w:val="TableParagraph"/>
              <w:spacing w:line="262" w:lineRule="exact"/>
              <w:ind w:right="319"/>
              <w:rPr>
                <w:b/>
                <w:color w:val="FF0000"/>
                <w:sz w:val="24"/>
                <w:lang w:val="ru-RU"/>
              </w:rPr>
            </w:pPr>
          </w:p>
        </w:tc>
        <w:tc>
          <w:tcPr>
            <w:tcW w:w="1962" w:type="dxa"/>
            <w:gridSpan w:val="2"/>
            <w:vMerge/>
          </w:tcPr>
          <w:p w14:paraId="25B52FE6" w14:textId="77777777" w:rsidR="00A00C0C" w:rsidRDefault="00A00C0C" w:rsidP="0035351F">
            <w:pPr>
              <w:pStyle w:val="TableParagraph"/>
              <w:spacing w:line="262" w:lineRule="exact"/>
              <w:ind w:left="442" w:right="438"/>
              <w:jc w:val="center"/>
              <w:rPr>
                <w:b/>
                <w:sz w:val="24"/>
              </w:rPr>
            </w:pPr>
          </w:p>
        </w:tc>
        <w:tc>
          <w:tcPr>
            <w:tcW w:w="1701" w:type="dxa"/>
            <w:gridSpan w:val="2"/>
            <w:vMerge/>
          </w:tcPr>
          <w:p w14:paraId="32FB5230" w14:textId="77777777" w:rsidR="00A00C0C" w:rsidRDefault="00A00C0C" w:rsidP="0035351F">
            <w:pPr>
              <w:pStyle w:val="TableParagraph"/>
              <w:spacing w:line="262" w:lineRule="exact"/>
              <w:ind w:left="104"/>
              <w:rPr>
                <w:sz w:val="24"/>
              </w:rPr>
            </w:pPr>
          </w:p>
        </w:tc>
      </w:tr>
      <w:tr w:rsidR="003D2200" w14:paraId="435EA20A" w14:textId="77777777" w:rsidTr="006210BF">
        <w:trPr>
          <w:trHeight w:val="279"/>
        </w:trPr>
        <w:tc>
          <w:tcPr>
            <w:tcW w:w="589" w:type="dxa"/>
          </w:tcPr>
          <w:p w14:paraId="0BFE5306" w14:textId="77777777" w:rsidR="003D2200" w:rsidRPr="00FF6F69" w:rsidRDefault="003D2200" w:rsidP="0035351F">
            <w:pPr>
              <w:pStyle w:val="TableParagraph"/>
              <w:rPr>
                <w:sz w:val="24"/>
              </w:rPr>
            </w:pPr>
          </w:p>
        </w:tc>
        <w:tc>
          <w:tcPr>
            <w:tcW w:w="1697" w:type="dxa"/>
          </w:tcPr>
          <w:p w14:paraId="36C3C228" w14:textId="62A0E4DE" w:rsidR="003D2200" w:rsidRPr="003D2200" w:rsidRDefault="003D2200" w:rsidP="001A03B4">
            <w:pPr>
              <w:pStyle w:val="TableParagraph"/>
              <w:spacing w:line="269" w:lineRule="exact"/>
              <w:ind w:left="108"/>
              <w:rPr>
                <w:b/>
                <w:sz w:val="24"/>
                <w:lang w:val="ru-RU"/>
              </w:rPr>
            </w:pPr>
            <w:r>
              <w:rPr>
                <w:b/>
                <w:sz w:val="24"/>
                <w:lang w:val="ru-RU"/>
              </w:rPr>
              <w:t>Итого в %</w:t>
            </w:r>
          </w:p>
        </w:tc>
        <w:tc>
          <w:tcPr>
            <w:tcW w:w="540" w:type="dxa"/>
          </w:tcPr>
          <w:p w14:paraId="0EFC3C1F" w14:textId="42B6AC4D" w:rsidR="003D2200" w:rsidRPr="00F516F6" w:rsidRDefault="00F516F6" w:rsidP="001A03B4">
            <w:pPr>
              <w:pStyle w:val="TableParagraph"/>
              <w:spacing w:line="262" w:lineRule="exact"/>
              <w:rPr>
                <w:b/>
                <w:sz w:val="24"/>
                <w:lang w:val="ru-RU"/>
              </w:rPr>
            </w:pPr>
            <w:r w:rsidRPr="00F516F6">
              <w:rPr>
                <w:b/>
                <w:sz w:val="24"/>
                <w:lang w:val="ru-RU"/>
              </w:rPr>
              <w:t>100%</w:t>
            </w:r>
          </w:p>
        </w:tc>
        <w:tc>
          <w:tcPr>
            <w:tcW w:w="706" w:type="dxa"/>
          </w:tcPr>
          <w:p w14:paraId="7D9B1E97" w14:textId="262B48D4" w:rsidR="003D2200" w:rsidRPr="00F516F6" w:rsidRDefault="00F516F6" w:rsidP="001A03B4">
            <w:pPr>
              <w:pStyle w:val="TableParagraph"/>
              <w:spacing w:line="262" w:lineRule="exact"/>
              <w:ind w:right="222"/>
              <w:rPr>
                <w:b/>
                <w:sz w:val="24"/>
                <w:lang w:val="ru-RU"/>
              </w:rPr>
            </w:pPr>
            <w:r w:rsidRPr="00F516F6">
              <w:rPr>
                <w:b/>
                <w:sz w:val="24"/>
                <w:lang w:val="ru-RU"/>
              </w:rPr>
              <w:t>31%</w:t>
            </w:r>
          </w:p>
        </w:tc>
        <w:tc>
          <w:tcPr>
            <w:tcW w:w="706" w:type="dxa"/>
          </w:tcPr>
          <w:p w14:paraId="42F182F0" w14:textId="3B5FAF3C" w:rsidR="003D2200" w:rsidRPr="00F516F6" w:rsidRDefault="00F516F6" w:rsidP="0035351F">
            <w:pPr>
              <w:pStyle w:val="TableParagraph"/>
              <w:spacing w:line="269" w:lineRule="exact"/>
              <w:ind w:right="301"/>
              <w:jc w:val="right"/>
              <w:rPr>
                <w:b/>
                <w:sz w:val="24"/>
                <w:lang w:val="ru-RU"/>
              </w:rPr>
            </w:pPr>
            <w:r w:rsidRPr="00F516F6">
              <w:rPr>
                <w:b/>
                <w:sz w:val="24"/>
                <w:lang w:val="ru-RU"/>
              </w:rPr>
              <w:t>_</w:t>
            </w:r>
          </w:p>
        </w:tc>
        <w:tc>
          <w:tcPr>
            <w:tcW w:w="1437" w:type="dxa"/>
          </w:tcPr>
          <w:p w14:paraId="4639033C" w14:textId="71CB78D4" w:rsidR="003D2200" w:rsidRPr="00F516F6" w:rsidRDefault="006210BF" w:rsidP="0035351F">
            <w:pPr>
              <w:pStyle w:val="TableParagraph"/>
              <w:spacing w:line="262" w:lineRule="exact"/>
              <w:ind w:left="350"/>
              <w:rPr>
                <w:b/>
                <w:sz w:val="24"/>
                <w:lang w:val="ru-RU"/>
              </w:rPr>
            </w:pPr>
            <w:r>
              <w:rPr>
                <w:b/>
                <w:sz w:val="24"/>
                <w:lang w:val="ru-RU"/>
              </w:rPr>
              <w:t>100</w:t>
            </w:r>
            <w:r w:rsidR="00F516F6" w:rsidRPr="00F516F6">
              <w:rPr>
                <w:b/>
                <w:sz w:val="24"/>
                <w:lang w:val="ru-RU"/>
              </w:rPr>
              <w:t>%</w:t>
            </w:r>
          </w:p>
        </w:tc>
        <w:tc>
          <w:tcPr>
            <w:tcW w:w="30" w:type="dxa"/>
            <w:tcBorders>
              <w:top w:val="single" w:sz="4" w:space="0" w:color="auto"/>
            </w:tcBorders>
          </w:tcPr>
          <w:p w14:paraId="143DEAAB" w14:textId="77777777" w:rsidR="003D2200" w:rsidRPr="00F516F6" w:rsidRDefault="003D2200" w:rsidP="0035351F">
            <w:pPr>
              <w:pStyle w:val="TableParagraph"/>
              <w:spacing w:line="262" w:lineRule="exact"/>
              <w:ind w:left="323" w:right="319"/>
              <w:jc w:val="center"/>
              <w:rPr>
                <w:b/>
                <w:sz w:val="24"/>
              </w:rPr>
            </w:pPr>
          </w:p>
        </w:tc>
        <w:tc>
          <w:tcPr>
            <w:tcW w:w="1962" w:type="dxa"/>
            <w:gridSpan w:val="2"/>
          </w:tcPr>
          <w:p w14:paraId="26605BBE" w14:textId="1F91C3AE" w:rsidR="003D2200" w:rsidRPr="00F516F6" w:rsidRDefault="00F516F6" w:rsidP="0035351F">
            <w:pPr>
              <w:pStyle w:val="TableParagraph"/>
              <w:spacing w:line="262" w:lineRule="exact"/>
              <w:ind w:left="442" w:right="438"/>
              <w:jc w:val="center"/>
              <w:rPr>
                <w:b/>
                <w:sz w:val="24"/>
                <w:lang w:val="ru-RU"/>
              </w:rPr>
            </w:pPr>
            <w:r>
              <w:rPr>
                <w:b/>
                <w:sz w:val="24"/>
                <w:lang w:val="ru-RU"/>
              </w:rPr>
              <w:t>6</w:t>
            </w:r>
            <w:r w:rsidRPr="00F516F6">
              <w:rPr>
                <w:b/>
                <w:sz w:val="24"/>
                <w:lang w:val="ru-RU"/>
              </w:rPr>
              <w:t>9%</w:t>
            </w:r>
          </w:p>
        </w:tc>
        <w:tc>
          <w:tcPr>
            <w:tcW w:w="1701" w:type="dxa"/>
            <w:gridSpan w:val="2"/>
          </w:tcPr>
          <w:p w14:paraId="59AC55A6" w14:textId="77777777" w:rsidR="003D2200" w:rsidRPr="00F516F6" w:rsidRDefault="003D2200" w:rsidP="0035351F">
            <w:pPr>
              <w:pStyle w:val="TableParagraph"/>
              <w:spacing w:line="262" w:lineRule="exact"/>
              <w:ind w:left="104"/>
              <w:rPr>
                <w:sz w:val="24"/>
              </w:rPr>
            </w:pPr>
          </w:p>
        </w:tc>
      </w:tr>
    </w:tbl>
    <w:p w14:paraId="1120B1D1" w14:textId="7A28BF8A" w:rsidR="001A4829" w:rsidRPr="006210BF" w:rsidRDefault="00A00E86" w:rsidP="006210BF">
      <w:pPr>
        <w:jc w:val="center"/>
        <w:rPr>
          <w:rFonts w:ascii="Times New Roman" w:eastAsia="Times New Roman" w:hAnsi="Times New Roman" w:cs="Times New Roman"/>
          <w:b/>
          <w:bCs/>
          <w:color w:val="000000"/>
          <w:sz w:val="28"/>
          <w:szCs w:val="28"/>
          <w:lang w:eastAsia="en-GB"/>
        </w:rPr>
      </w:pPr>
      <w:r w:rsidRPr="000B5FF5">
        <w:rPr>
          <w:rFonts w:ascii="Times New Roman" w:eastAsia="Times New Roman" w:hAnsi="Times New Roman" w:cs="Times New Roman"/>
          <w:b/>
          <w:bCs/>
          <w:color w:val="000000"/>
          <w:sz w:val="28"/>
          <w:szCs w:val="28"/>
          <w:lang w:eastAsia="en-GB"/>
        </w:rPr>
        <w:lastRenderedPageBreak/>
        <w:t>5.3. Содержание семинаров, практических занятий</w:t>
      </w:r>
    </w:p>
    <w:p w14:paraId="6BFFF773" w14:textId="342F6AF8" w:rsidR="00A00E86" w:rsidRPr="00CC26BE" w:rsidRDefault="00BD3213" w:rsidP="0037204E">
      <w:pPr>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3</w:t>
      </w:r>
    </w:p>
    <w:tbl>
      <w:tblPr>
        <w:tblStyle w:val="TableNormal"/>
        <w:tblW w:w="5739"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5245"/>
        <w:gridCol w:w="2550"/>
      </w:tblGrid>
      <w:tr w:rsidR="00CC26BE" w:rsidRPr="00CC26BE" w14:paraId="03F4DC12" w14:textId="77777777" w:rsidTr="00A858CB">
        <w:trPr>
          <w:trHeight w:val="557"/>
        </w:trPr>
        <w:tc>
          <w:tcPr>
            <w:tcW w:w="1234" w:type="pct"/>
          </w:tcPr>
          <w:p w14:paraId="778BA0EC" w14:textId="77777777" w:rsidR="00FE08F0" w:rsidRPr="00CC26BE" w:rsidRDefault="00FE08F0" w:rsidP="0035351F">
            <w:pPr>
              <w:pStyle w:val="TableParagraph"/>
              <w:spacing w:line="256" w:lineRule="auto"/>
              <w:ind w:left="107" w:right="110"/>
              <w:jc w:val="both"/>
              <w:rPr>
                <w:b/>
                <w:sz w:val="28"/>
                <w:szCs w:val="28"/>
              </w:rPr>
            </w:pPr>
            <w:proofErr w:type="spellStart"/>
            <w:r w:rsidRPr="00CC26BE">
              <w:rPr>
                <w:b/>
                <w:sz w:val="28"/>
                <w:szCs w:val="28"/>
              </w:rPr>
              <w:t>Наименование</w:t>
            </w:r>
            <w:proofErr w:type="spellEnd"/>
            <w:r w:rsidRPr="00CC26BE">
              <w:rPr>
                <w:b/>
                <w:sz w:val="28"/>
                <w:szCs w:val="28"/>
              </w:rPr>
              <w:t xml:space="preserve"> </w:t>
            </w:r>
            <w:proofErr w:type="spellStart"/>
            <w:r w:rsidRPr="00CC26BE">
              <w:rPr>
                <w:b/>
                <w:sz w:val="28"/>
                <w:szCs w:val="28"/>
              </w:rPr>
              <w:t>тем</w:t>
            </w:r>
            <w:proofErr w:type="spellEnd"/>
            <w:r w:rsidRPr="00CC26BE">
              <w:rPr>
                <w:b/>
                <w:sz w:val="28"/>
                <w:szCs w:val="28"/>
              </w:rPr>
              <w:t xml:space="preserve"> (</w:t>
            </w:r>
            <w:proofErr w:type="spellStart"/>
            <w:r w:rsidRPr="00CC26BE">
              <w:rPr>
                <w:b/>
                <w:sz w:val="28"/>
                <w:szCs w:val="28"/>
              </w:rPr>
              <w:t>разделов</w:t>
            </w:r>
            <w:proofErr w:type="spellEnd"/>
            <w:r w:rsidRPr="00CC26BE">
              <w:rPr>
                <w:b/>
                <w:sz w:val="28"/>
                <w:szCs w:val="28"/>
              </w:rPr>
              <w:t xml:space="preserve">) </w:t>
            </w:r>
            <w:proofErr w:type="spellStart"/>
            <w:r w:rsidRPr="00CC26BE">
              <w:rPr>
                <w:b/>
                <w:sz w:val="28"/>
                <w:szCs w:val="28"/>
              </w:rPr>
              <w:t>дисциплины</w:t>
            </w:r>
            <w:proofErr w:type="spellEnd"/>
          </w:p>
        </w:tc>
        <w:tc>
          <w:tcPr>
            <w:tcW w:w="2534" w:type="pct"/>
          </w:tcPr>
          <w:p w14:paraId="42A9668F" w14:textId="3384CFC8" w:rsidR="00B8366B" w:rsidRPr="00D95E79" w:rsidRDefault="00FE08F0" w:rsidP="00B8366B">
            <w:pPr>
              <w:pStyle w:val="TableParagraph"/>
              <w:spacing w:line="256" w:lineRule="auto"/>
              <w:ind w:left="108" w:right="571"/>
              <w:rPr>
                <w:b/>
                <w:sz w:val="28"/>
                <w:szCs w:val="28"/>
                <w:lang w:val="ru-RU"/>
              </w:rPr>
            </w:pPr>
            <w:r w:rsidRPr="00CC26BE">
              <w:rPr>
                <w:b/>
                <w:sz w:val="28"/>
                <w:szCs w:val="28"/>
                <w:lang w:val="ru-RU"/>
              </w:rPr>
              <w:t xml:space="preserve">Перечень вопросов для обсуждения на семинарских, практических занятиях, рекомендуемые источники из разделов 8, 9 </w:t>
            </w:r>
          </w:p>
          <w:p w14:paraId="77D05A48" w14:textId="30E3825A" w:rsidR="00FE08F0" w:rsidRPr="00D95E79" w:rsidRDefault="00FE08F0" w:rsidP="0035351F">
            <w:pPr>
              <w:pStyle w:val="TableParagraph"/>
              <w:spacing w:before="1"/>
              <w:ind w:left="108"/>
              <w:rPr>
                <w:b/>
                <w:sz w:val="28"/>
                <w:szCs w:val="28"/>
                <w:lang w:val="ru-RU"/>
              </w:rPr>
            </w:pPr>
          </w:p>
        </w:tc>
        <w:tc>
          <w:tcPr>
            <w:tcW w:w="1232" w:type="pct"/>
          </w:tcPr>
          <w:p w14:paraId="0F24704C" w14:textId="77777777" w:rsidR="00FE08F0" w:rsidRPr="00CC26BE" w:rsidRDefault="00FE08F0" w:rsidP="0035351F">
            <w:pPr>
              <w:pStyle w:val="TableParagraph"/>
              <w:spacing w:line="256" w:lineRule="auto"/>
              <w:ind w:left="106" w:right="729"/>
              <w:rPr>
                <w:b/>
                <w:sz w:val="28"/>
                <w:szCs w:val="28"/>
              </w:rPr>
            </w:pPr>
            <w:proofErr w:type="spellStart"/>
            <w:r w:rsidRPr="00CC26BE">
              <w:rPr>
                <w:b/>
                <w:sz w:val="28"/>
                <w:szCs w:val="28"/>
              </w:rPr>
              <w:t>Формы</w:t>
            </w:r>
            <w:proofErr w:type="spellEnd"/>
            <w:r w:rsidRPr="00CC26BE">
              <w:rPr>
                <w:b/>
                <w:sz w:val="28"/>
                <w:szCs w:val="28"/>
              </w:rPr>
              <w:t xml:space="preserve"> </w:t>
            </w:r>
            <w:proofErr w:type="spellStart"/>
            <w:r w:rsidRPr="00CC26BE">
              <w:rPr>
                <w:b/>
                <w:sz w:val="28"/>
                <w:szCs w:val="28"/>
              </w:rPr>
              <w:t>проведения</w:t>
            </w:r>
            <w:proofErr w:type="spellEnd"/>
            <w:r w:rsidRPr="00CC26BE">
              <w:rPr>
                <w:b/>
                <w:sz w:val="28"/>
                <w:szCs w:val="28"/>
              </w:rPr>
              <w:t xml:space="preserve"> </w:t>
            </w:r>
            <w:proofErr w:type="spellStart"/>
            <w:r w:rsidRPr="00CC26BE">
              <w:rPr>
                <w:b/>
                <w:sz w:val="28"/>
                <w:szCs w:val="28"/>
              </w:rPr>
              <w:t>занятий</w:t>
            </w:r>
            <w:proofErr w:type="spellEnd"/>
          </w:p>
        </w:tc>
      </w:tr>
      <w:tr w:rsidR="005368DC" w:rsidRPr="005368DC" w14:paraId="059C84A5" w14:textId="77777777" w:rsidTr="00A858CB">
        <w:trPr>
          <w:trHeight w:val="2077"/>
        </w:trPr>
        <w:tc>
          <w:tcPr>
            <w:tcW w:w="1234" w:type="pct"/>
          </w:tcPr>
          <w:p w14:paraId="63AB4473" w14:textId="1B4EBBC0" w:rsidR="00FE08F0" w:rsidRPr="005368DC" w:rsidRDefault="006F3D5C" w:rsidP="0086524F">
            <w:pPr>
              <w:pStyle w:val="TableParagraph"/>
              <w:ind w:left="113" w:right="113"/>
              <w:rPr>
                <w:color w:val="0070C0"/>
                <w:sz w:val="28"/>
                <w:szCs w:val="28"/>
                <w:lang w:val="ru-RU"/>
              </w:rPr>
            </w:pPr>
            <w:r w:rsidRPr="00CC26BE">
              <w:rPr>
                <w:sz w:val="28"/>
                <w:szCs w:val="28"/>
                <w:lang w:val="ru-RU"/>
              </w:rPr>
              <w:t xml:space="preserve">Тема 1. </w:t>
            </w:r>
            <w:r w:rsidR="003B37B2" w:rsidRPr="005368DC">
              <w:rPr>
                <w:bCs/>
                <w:sz w:val="24"/>
                <w:szCs w:val="24"/>
                <w:lang w:val="ru-RU"/>
              </w:rPr>
              <w:t>Состояние русского языка и культуры речи  на современном этапе</w:t>
            </w:r>
          </w:p>
        </w:tc>
        <w:tc>
          <w:tcPr>
            <w:tcW w:w="2534" w:type="pct"/>
          </w:tcPr>
          <w:p w14:paraId="7E1D5C8E" w14:textId="377125DC" w:rsidR="006F0247" w:rsidRPr="00F7311A" w:rsidRDefault="00853860" w:rsidP="00F7311A">
            <w:pPr>
              <w:pStyle w:val="27"/>
              <w:spacing w:after="0" w:line="360" w:lineRule="auto"/>
              <w:ind w:left="113" w:right="113" w:firstLine="567"/>
              <w:contextualSpacing w:val="0"/>
              <w:jc w:val="both"/>
              <w:rPr>
                <w:rFonts w:ascii="Times New Roman" w:hAnsi="Times New Roman"/>
                <w:sz w:val="24"/>
                <w:szCs w:val="24"/>
                <w:lang w:val="ru-RU"/>
              </w:rPr>
            </w:pPr>
            <w:r w:rsidRPr="00853860">
              <w:rPr>
                <w:rFonts w:ascii="Times New Roman" w:hAnsi="Times New Roman"/>
                <w:sz w:val="24"/>
                <w:szCs w:val="24"/>
                <w:lang w:val="ru-RU"/>
              </w:rPr>
              <w:t xml:space="preserve">Состояние русского языка и культуры речи на современном этапе: активные </w:t>
            </w:r>
            <w:r w:rsidR="00B9338A">
              <w:rPr>
                <w:rFonts w:ascii="Times New Roman" w:hAnsi="Times New Roman"/>
                <w:sz w:val="24"/>
                <w:szCs w:val="24"/>
                <w:lang w:val="ru-RU"/>
              </w:rPr>
              <w:t>процессы</w:t>
            </w:r>
            <w:r w:rsidRPr="00853860">
              <w:rPr>
                <w:rFonts w:ascii="Times New Roman" w:hAnsi="Times New Roman"/>
                <w:sz w:val="24"/>
                <w:szCs w:val="24"/>
                <w:lang w:val="ru-RU"/>
              </w:rPr>
              <w:t xml:space="preserve"> последних десятилетий. Язык и общество. Новые формы коммуникации. Причины нарушения норм языка и речи. Негативные явления: общение на </w:t>
            </w:r>
            <w:proofErr w:type="gramStart"/>
            <w:r w:rsidRPr="00853860">
              <w:rPr>
                <w:rFonts w:ascii="Times New Roman" w:hAnsi="Times New Roman"/>
                <w:sz w:val="24"/>
                <w:szCs w:val="24"/>
                <w:lang w:val="ru-RU"/>
              </w:rPr>
              <w:t xml:space="preserve">жаргоне;  </w:t>
            </w:r>
            <w:r w:rsidR="00B9338A">
              <w:rPr>
                <w:rFonts w:ascii="Times New Roman" w:hAnsi="Times New Roman"/>
                <w:sz w:val="24"/>
                <w:szCs w:val="24"/>
                <w:lang w:val="ru-RU"/>
              </w:rPr>
              <w:t>отрицательные</w:t>
            </w:r>
            <w:proofErr w:type="gramEnd"/>
            <w:r w:rsidR="00B9338A">
              <w:rPr>
                <w:rFonts w:ascii="Times New Roman" w:hAnsi="Times New Roman"/>
                <w:sz w:val="24"/>
                <w:szCs w:val="24"/>
                <w:lang w:val="ru-RU"/>
              </w:rPr>
              <w:t xml:space="preserve"> стороны </w:t>
            </w:r>
            <w:r w:rsidRPr="00853860">
              <w:rPr>
                <w:rFonts w:ascii="Times New Roman" w:hAnsi="Times New Roman"/>
                <w:sz w:val="24"/>
                <w:szCs w:val="24"/>
                <w:lang w:val="ru-RU"/>
              </w:rPr>
              <w:t>язык</w:t>
            </w:r>
            <w:r w:rsidR="00B9338A">
              <w:rPr>
                <w:rFonts w:ascii="Times New Roman" w:hAnsi="Times New Roman"/>
                <w:sz w:val="24"/>
                <w:szCs w:val="24"/>
                <w:lang w:val="ru-RU"/>
              </w:rPr>
              <w:t>а</w:t>
            </w:r>
            <w:r w:rsidRPr="00853860">
              <w:rPr>
                <w:rFonts w:ascii="Times New Roman" w:hAnsi="Times New Roman"/>
                <w:sz w:val="24"/>
                <w:szCs w:val="24"/>
                <w:lang w:val="ru-RU"/>
              </w:rPr>
              <w:t xml:space="preserve">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CC26BE">
              <w:rPr>
                <w:rFonts w:ascii="Times New Roman" w:hAnsi="Times New Roman"/>
                <w:sz w:val="24"/>
                <w:szCs w:val="24"/>
                <w:lang w:val="ru-RU"/>
              </w:rPr>
              <w:t>Пути повышения грамотности и культуры речи.</w:t>
            </w:r>
          </w:p>
          <w:p w14:paraId="62449E0E" w14:textId="77777777" w:rsidR="006F0247" w:rsidRPr="00853860" w:rsidRDefault="006F0247" w:rsidP="0035351F">
            <w:pPr>
              <w:pStyle w:val="TableParagraph"/>
              <w:spacing w:line="257" w:lineRule="exact"/>
              <w:ind w:left="108"/>
              <w:rPr>
                <w:color w:val="0070C0"/>
                <w:sz w:val="24"/>
                <w:szCs w:val="24"/>
                <w:lang w:val="ru-RU"/>
              </w:rPr>
            </w:pPr>
          </w:p>
          <w:p w14:paraId="14F040FB" w14:textId="364A829E" w:rsidR="00FE08F0" w:rsidRPr="00853860" w:rsidRDefault="006F0247" w:rsidP="0092184E">
            <w:pPr>
              <w:pStyle w:val="TableParagraph"/>
              <w:spacing w:line="257" w:lineRule="exact"/>
              <w:rPr>
                <w:color w:val="0070C0"/>
                <w:sz w:val="24"/>
                <w:szCs w:val="24"/>
                <w:lang w:val="ru-RU"/>
              </w:rPr>
            </w:pPr>
            <w:r w:rsidRPr="00F7311A">
              <w:rPr>
                <w:b/>
                <w:bCs/>
                <w:sz w:val="24"/>
                <w:szCs w:val="24"/>
                <w:lang w:val="ru-RU"/>
              </w:rPr>
              <w:t>Рекомендуемые источники</w:t>
            </w:r>
            <w:r w:rsidRPr="00F7311A">
              <w:rPr>
                <w:sz w:val="24"/>
                <w:szCs w:val="24"/>
                <w:lang w:val="ru-RU"/>
              </w:rPr>
              <w:t>: 8.1;</w:t>
            </w:r>
            <w:r w:rsidR="00D732DE">
              <w:rPr>
                <w:sz w:val="24"/>
                <w:szCs w:val="24"/>
                <w:lang w:val="ru-RU"/>
              </w:rPr>
              <w:t xml:space="preserve"> 8.2;</w:t>
            </w:r>
            <w:r w:rsidRPr="00F7311A">
              <w:rPr>
                <w:sz w:val="24"/>
                <w:szCs w:val="24"/>
                <w:lang w:val="ru-RU"/>
              </w:rPr>
              <w:t xml:space="preserve"> </w:t>
            </w:r>
            <w:r w:rsidR="0013667A" w:rsidRPr="00F7311A">
              <w:rPr>
                <w:sz w:val="24"/>
                <w:szCs w:val="24"/>
                <w:lang w:val="ru-RU"/>
              </w:rPr>
              <w:t>8.3</w:t>
            </w:r>
            <w:r w:rsidR="007E6264">
              <w:rPr>
                <w:sz w:val="24"/>
                <w:szCs w:val="24"/>
                <w:lang w:val="ru-RU"/>
              </w:rPr>
              <w:t>.</w:t>
            </w:r>
          </w:p>
        </w:tc>
        <w:tc>
          <w:tcPr>
            <w:tcW w:w="1232" w:type="pct"/>
          </w:tcPr>
          <w:p w14:paraId="1D2CB330" w14:textId="7BCE9F5E" w:rsidR="00FE08F0" w:rsidRPr="00B069C5" w:rsidRDefault="006F75D7" w:rsidP="0035351F">
            <w:pPr>
              <w:pStyle w:val="TableParagraph"/>
              <w:spacing w:line="254" w:lineRule="auto"/>
              <w:ind w:left="106" w:right="288"/>
              <w:rPr>
                <w:b/>
                <w:bCs/>
                <w:sz w:val="24"/>
                <w:szCs w:val="24"/>
                <w:lang w:val="ru-RU"/>
              </w:rPr>
            </w:pPr>
            <w:r w:rsidRPr="00B069C5">
              <w:rPr>
                <w:b/>
                <w:bCs/>
                <w:sz w:val="24"/>
                <w:szCs w:val="24"/>
                <w:lang w:val="ru-RU"/>
              </w:rPr>
              <w:t>Семинар</w:t>
            </w:r>
            <w:r w:rsidR="006F3D5C" w:rsidRPr="00B069C5">
              <w:rPr>
                <w:b/>
                <w:bCs/>
                <w:sz w:val="24"/>
                <w:szCs w:val="24"/>
                <w:lang w:val="ru-RU"/>
              </w:rPr>
              <w:t>:</w:t>
            </w:r>
          </w:p>
          <w:p w14:paraId="5E52DB8D" w14:textId="6078D859" w:rsidR="006C55E1" w:rsidRPr="00D85C18" w:rsidRDefault="006C55E1" w:rsidP="00B9338A">
            <w:pPr>
              <w:spacing w:after="0" w:line="240" w:lineRule="auto"/>
              <w:ind w:left="113" w:right="57"/>
              <w:rPr>
                <w:rFonts w:ascii="Times New Roman" w:hAnsi="Times New Roman"/>
                <w:sz w:val="24"/>
                <w:szCs w:val="24"/>
                <w:lang w:val="ru-RU" w:eastAsia="ru-RU"/>
              </w:rPr>
            </w:pPr>
            <w:r>
              <w:rPr>
                <w:rFonts w:ascii="Times New Roman" w:hAnsi="Times New Roman" w:cs="Times New Roman"/>
                <w:sz w:val="24"/>
                <w:szCs w:val="24"/>
                <w:lang w:val="ru-RU"/>
              </w:rPr>
              <w:t>Тест-старт.</w:t>
            </w:r>
            <w:r w:rsidRPr="00D85C18">
              <w:rPr>
                <w:rFonts w:ascii="Times New Roman" w:hAnsi="Times New Roman"/>
                <w:sz w:val="24"/>
                <w:szCs w:val="24"/>
                <w:lang w:val="ru-RU" w:eastAsia="ru-RU"/>
              </w:rPr>
              <w:t xml:space="preserve"> Мини-лекция. </w:t>
            </w:r>
          </w:p>
          <w:p w14:paraId="2BBD9467" w14:textId="77777777" w:rsidR="006C55E1" w:rsidRPr="00D85C18" w:rsidRDefault="006C55E1" w:rsidP="00B9338A">
            <w:pPr>
              <w:spacing w:after="0" w:line="240" w:lineRule="auto"/>
              <w:ind w:left="113"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8FE399E" w14:textId="22F307A4" w:rsidR="00853860" w:rsidRPr="00853860" w:rsidRDefault="006C55E1" w:rsidP="00B9338A">
            <w:pPr>
              <w:ind w:left="113" w:right="57"/>
              <w:jc w:val="both"/>
              <w:rPr>
                <w:rFonts w:ascii="Times New Roman" w:hAnsi="Times New Roman" w:cs="Times New Roman"/>
                <w:sz w:val="24"/>
                <w:szCs w:val="24"/>
                <w:lang w:val="ru-RU"/>
              </w:rPr>
            </w:pPr>
            <w:r w:rsidRPr="00D85C18">
              <w:rPr>
                <w:rFonts w:ascii="Times New Roman" w:hAnsi="Times New Roman"/>
                <w:sz w:val="24"/>
                <w:szCs w:val="24"/>
                <w:lang w:val="ru-RU" w:eastAsia="ru-RU"/>
              </w:rPr>
              <w:t>Речевой тренинг.</w:t>
            </w:r>
          </w:p>
          <w:p w14:paraId="5FF99A2C" w14:textId="1998E10C" w:rsidR="006F3D5C" w:rsidRPr="00853860" w:rsidRDefault="006F3D5C" w:rsidP="0035351F">
            <w:pPr>
              <w:pStyle w:val="TableParagraph"/>
              <w:spacing w:line="254" w:lineRule="auto"/>
              <w:ind w:left="106" w:right="288"/>
              <w:rPr>
                <w:b/>
                <w:bCs/>
                <w:color w:val="0070C0"/>
                <w:sz w:val="24"/>
                <w:szCs w:val="24"/>
                <w:lang w:val="ru-RU"/>
              </w:rPr>
            </w:pPr>
          </w:p>
        </w:tc>
      </w:tr>
      <w:tr w:rsidR="005368DC" w:rsidRPr="00D85C18" w14:paraId="3BE3AF28" w14:textId="77777777" w:rsidTr="00A858CB">
        <w:trPr>
          <w:trHeight w:val="2154"/>
        </w:trPr>
        <w:tc>
          <w:tcPr>
            <w:tcW w:w="1234" w:type="pct"/>
          </w:tcPr>
          <w:p w14:paraId="2A514130" w14:textId="77777777" w:rsidR="00853860" w:rsidRDefault="00853860" w:rsidP="00B9338A">
            <w:pPr>
              <w:pStyle w:val="TableParagraph"/>
              <w:ind w:left="113" w:right="57"/>
              <w:rPr>
                <w:lang w:val="ru-RU"/>
              </w:rPr>
            </w:pPr>
            <w:r w:rsidRPr="00E27F24">
              <w:rPr>
                <w:lang w:val="ru-RU"/>
              </w:rPr>
              <w:t>ТЕМА2</w:t>
            </w:r>
            <w:r>
              <w:rPr>
                <w:lang w:val="ru-RU"/>
              </w:rPr>
              <w:t>.</w:t>
            </w:r>
          </w:p>
          <w:p w14:paraId="0A3E86F0" w14:textId="77777777" w:rsidR="00853860" w:rsidRPr="00E27F24" w:rsidRDefault="00853860" w:rsidP="00B9338A">
            <w:pPr>
              <w:pStyle w:val="1f0"/>
              <w:spacing w:after="0" w:line="240" w:lineRule="auto"/>
              <w:ind w:left="113" w:right="57"/>
              <w:contextualSpacing w:val="0"/>
              <w:jc w:val="both"/>
              <w:rPr>
                <w:rFonts w:ascii="Times New Roman" w:hAnsi="Times New Roman"/>
                <w:sz w:val="24"/>
                <w:szCs w:val="24"/>
                <w:lang w:val="ru-RU"/>
              </w:rPr>
            </w:pPr>
            <w:r w:rsidRPr="00E27F24">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1BCB5704" w14:textId="77777777" w:rsidR="00853860" w:rsidRDefault="00853860" w:rsidP="00B9338A">
            <w:pPr>
              <w:pStyle w:val="TableParagraph"/>
              <w:ind w:left="113" w:right="57"/>
              <w:rPr>
                <w:lang w:val="ru-RU"/>
              </w:rPr>
            </w:pPr>
          </w:p>
          <w:p w14:paraId="60996EAE" w14:textId="4B1FA648" w:rsidR="00FE08F0" w:rsidRPr="005368DC" w:rsidRDefault="00FE08F0" w:rsidP="006F0247">
            <w:pPr>
              <w:pStyle w:val="TableParagraph"/>
              <w:ind w:right="120"/>
              <w:rPr>
                <w:color w:val="0070C0"/>
                <w:sz w:val="28"/>
                <w:szCs w:val="28"/>
                <w:lang w:val="ru-RU"/>
              </w:rPr>
            </w:pPr>
          </w:p>
        </w:tc>
        <w:tc>
          <w:tcPr>
            <w:tcW w:w="2534" w:type="pct"/>
          </w:tcPr>
          <w:p w14:paraId="25D1F029" w14:textId="79703EFF" w:rsidR="00B2090D" w:rsidRPr="00B9338A" w:rsidRDefault="00B2090D" w:rsidP="00B9338A">
            <w:pPr>
              <w:shd w:val="clear" w:color="auto" w:fill="FFFFFF"/>
              <w:spacing w:after="0" w:line="36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Понятие культуры речи и нормы речи. Языковые, коммуникативные и этические нормы. Функции норм.</w:t>
            </w:r>
          </w:p>
          <w:p w14:paraId="694B8E99" w14:textId="63CC0B14" w:rsidR="006F0247" w:rsidRPr="005368DC" w:rsidRDefault="006F0247" w:rsidP="0092184E">
            <w:pPr>
              <w:rPr>
                <w:rFonts w:ascii="Times New Roman" w:hAnsi="Times New Roman" w:cs="Times New Roman"/>
                <w:color w:val="0070C0"/>
                <w:sz w:val="28"/>
                <w:szCs w:val="28"/>
                <w:lang w:val="ru-RU"/>
              </w:rPr>
            </w:pPr>
          </w:p>
          <w:p w14:paraId="243C2EBB" w14:textId="2BC9F500" w:rsidR="00FE08F0" w:rsidRPr="00D732DE" w:rsidRDefault="006F0247" w:rsidP="0092184E">
            <w:pPr>
              <w:rPr>
                <w:color w:val="0070C0"/>
                <w:sz w:val="24"/>
                <w:szCs w:val="24"/>
                <w:highlight w:val="yellow"/>
                <w:lang w:val="ru-RU"/>
              </w:rPr>
            </w:pPr>
            <w:r w:rsidRPr="00D732DE">
              <w:rPr>
                <w:rFonts w:ascii="Times New Roman" w:hAnsi="Times New Roman" w:cs="Times New Roman"/>
                <w:b/>
                <w:bCs/>
                <w:sz w:val="24"/>
                <w:szCs w:val="24"/>
                <w:lang w:val="ru-RU"/>
              </w:rPr>
              <w:t xml:space="preserve">Рекомендуемые источники: </w:t>
            </w:r>
            <w:r w:rsidR="0013667A" w:rsidRPr="00D732DE">
              <w:rPr>
                <w:rFonts w:ascii="Times New Roman" w:hAnsi="Times New Roman" w:cs="Times New Roman"/>
                <w:sz w:val="24"/>
                <w:szCs w:val="24"/>
                <w:lang w:val="ru-RU"/>
              </w:rPr>
              <w:t>8.1; 8,2; 8.3</w:t>
            </w:r>
            <w:r w:rsidR="007E6264" w:rsidRPr="00D732DE">
              <w:rPr>
                <w:rFonts w:ascii="Times New Roman" w:hAnsi="Times New Roman" w:cs="Times New Roman"/>
                <w:sz w:val="24"/>
                <w:szCs w:val="24"/>
                <w:lang w:val="ru-RU"/>
              </w:rPr>
              <w:t>.</w:t>
            </w:r>
          </w:p>
        </w:tc>
        <w:tc>
          <w:tcPr>
            <w:tcW w:w="1232" w:type="pct"/>
          </w:tcPr>
          <w:p w14:paraId="480C28DD" w14:textId="5BCA5852" w:rsidR="00FE08F0" w:rsidRPr="00B069C5" w:rsidRDefault="006F75D7" w:rsidP="00B9338A">
            <w:pPr>
              <w:pStyle w:val="TableParagraph"/>
              <w:spacing w:line="254" w:lineRule="auto"/>
              <w:ind w:left="57" w:right="57"/>
              <w:rPr>
                <w:b/>
                <w:sz w:val="28"/>
                <w:szCs w:val="28"/>
                <w:lang w:val="ru-RU"/>
              </w:rPr>
            </w:pPr>
            <w:r w:rsidRPr="00B069C5">
              <w:rPr>
                <w:b/>
                <w:sz w:val="28"/>
                <w:szCs w:val="28"/>
                <w:lang w:val="ru-RU"/>
              </w:rPr>
              <w:t>Семинар</w:t>
            </w:r>
            <w:r w:rsidR="00FE08F0" w:rsidRPr="00B069C5">
              <w:rPr>
                <w:b/>
                <w:sz w:val="28"/>
                <w:szCs w:val="28"/>
                <w:lang w:val="ru-RU"/>
              </w:rPr>
              <w:t xml:space="preserve">: </w:t>
            </w:r>
          </w:p>
          <w:p w14:paraId="187CCAE9" w14:textId="77777777" w:rsidR="00723D42" w:rsidRPr="00D85C18" w:rsidRDefault="00723D42"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Мини-лекция. </w:t>
            </w:r>
          </w:p>
          <w:p w14:paraId="0681066B" w14:textId="77777777" w:rsidR="00723D42" w:rsidRPr="00D85C18" w:rsidRDefault="00723D42"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3D98C2F" w14:textId="1EDFEC13" w:rsidR="006F0247" w:rsidRPr="00723D42" w:rsidRDefault="00723D42" w:rsidP="00B9338A">
            <w:pPr>
              <w:pStyle w:val="TableParagraph"/>
              <w:spacing w:line="254" w:lineRule="auto"/>
              <w:ind w:left="57" w:right="57"/>
              <w:rPr>
                <w:color w:val="0070C0"/>
                <w:sz w:val="28"/>
                <w:szCs w:val="28"/>
                <w:lang w:val="ru-RU"/>
              </w:rPr>
            </w:pPr>
            <w:r w:rsidRPr="00D85C18">
              <w:rPr>
                <w:sz w:val="24"/>
                <w:szCs w:val="24"/>
                <w:lang w:val="ru-RU" w:eastAsia="ru-RU"/>
              </w:rPr>
              <w:t>Речевой тренинг.</w:t>
            </w:r>
            <w:r w:rsidRPr="00723D42">
              <w:rPr>
                <w:sz w:val="24"/>
                <w:szCs w:val="24"/>
                <w:lang w:val="ru-RU" w:eastAsia="ru-RU"/>
              </w:rPr>
              <w:t xml:space="preserve"> Участие в ситуативном задании «</w:t>
            </w:r>
            <w:r w:rsidRPr="00723D42">
              <w:rPr>
                <w:sz w:val="24"/>
                <w:szCs w:val="24"/>
                <w:lang w:val="ru-RU"/>
              </w:rPr>
              <w:t>Деловое общение по телефону: типичные нарушения нормы (речевые и этические)».</w:t>
            </w:r>
          </w:p>
        </w:tc>
      </w:tr>
      <w:tr w:rsidR="005368DC" w:rsidRPr="005368DC" w14:paraId="512B1A7D" w14:textId="77777777" w:rsidTr="00A858CB">
        <w:trPr>
          <w:trHeight w:val="2160"/>
        </w:trPr>
        <w:tc>
          <w:tcPr>
            <w:tcW w:w="1234" w:type="pct"/>
          </w:tcPr>
          <w:p w14:paraId="202CA7CF" w14:textId="77777777" w:rsidR="00723D42" w:rsidRDefault="00723D42" w:rsidP="00723D42">
            <w:pPr>
              <w:pStyle w:val="TableParagraph"/>
              <w:ind w:left="108" w:right="210"/>
              <w:rPr>
                <w:sz w:val="24"/>
                <w:szCs w:val="24"/>
                <w:lang w:val="ru-RU"/>
              </w:rPr>
            </w:pPr>
            <w:r>
              <w:rPr>
                <w:sz w:val="24"/>
                <w:szCs w:val="24"/>
                <w:lang w:val="ru-RU"/>
              </w:rPr>
              <w:lastRenderedPageBreak/>
              <w:t xml:space="preserve">ТЕМА 3. </w:t>
            </w:r>
          </w:p>
          <w:p w14:paraId="6C2E694B" w14:textId="77777777" w:rsidR="00723D42" w:rsidRPr="005368DC" w:rsidRDefault="00723D42" w:rsidP="00B9338A">
            <w:pPr>
              <w:spacing w:after="0" w:line="240" w:lineRule="auto"/>
              <w:ind w:left="57" w:right="57"/>
              <w:jc w:val="both"/>
              <w:rPr>
                <w:rFonts w:ascii="Times New Roman" w:hAnsi="Times New Roman"/>
                <w:sz w:val="24"/>
                <w:szCs w:val="24"/>
                <w:lang w:val="ru-RU" w:eastAsia="ru-RU"/>
              </w:rPr>
            </w:pPr>
            <w:r w:rsidRPr="005368DC">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28C36155" w14:textId="7ED88C00" w:rsidR="00FE08F0" w:rsidRPr="005368DC" w:rsidRDefault="00FE08F0" w:rsidP="0035351F">
            <w:pPr>
              <w:pStyle w:val="TableParagraph"/>
              <w:ind w:left="107" w:right="276"/>
              <w:rPr>
                <w:color w:val="0070C0"/>
                <w:sz w:val="28"/>
                <w:szCs w:val="28"/>
                <w:lang w:val="ru-RU"/>
              </w:rPr>
            </w:pPr>
          </w:p>
        </w:tc>
        <w:tc>
          <w:tcPr>
            <w:tcW w:w="2534" w:type="pct"/>
          </w:tcPr>
          <w:p w14:paraId="77686222" w14:textId="0C659557" w:rsidR="006F0247" w:rsidRPr="00B9338A" w:rsidRDefault="00723D42" w:rsidP="00B9338A">
            <w:pPr>
              <w:ind w:left="57" w:right="57"/>
              <w:jc w:val="both"/>
              <w:rPr>
                <w:rFonts w:ascii="Times New Roman" w:hAnsi="Times New Roman" w:cs="Times New Roman"/>
                <w:b/>
                <w:color w:val="0070C0"/>
                <w:sz w:val="24"/>
                <w:szCs w:val="24"/>
                <w:lang w:val="ru-RU"/>
              </w:rPr>
            </w:pPr>
            <w:r w:rsidRPr="00B9338A">
              <w:rPr>
                <w:rStyle w:val="aff"/>
                <w:rFonts w:ascii="Times New Roman" w:hAnsi="Times New Roman" w:cs="Times New Roman"/>
                <w:b w:val="0"/>
                <w:color w:val="414141"/>
                <w:sz w:val="24"/>
                <w:szCs w:val="24"/>
                <w:bdr w:val="none" w:sz="0" w:space="0" w:color="auto" w:frame="1"/>
                <w:shd w:val="clear" w:color="auto" w:fill="FFFFFF"/>
                <w:lang w:val="ru-RU"/>
              </w:rPr>
              <w:t>Коммуникативные качества речи:</w:t>
            </w:r>
            <w:r w:rsidR="001E6D7A" w:rsidRPr="00B9338A">
              <w:rPr>
                <w:rStyle w:val="aff"/>
                <w:rFonts w:ascii="Times New Roman" w:hAnsi="Times New Roman" w:cs="Times New Roman"/>
                <w:b w:val="0"/>
                <w:color w:val="414141"/>
                <w:sz w:val="24"/>
                <w:szCs w:val="24"/>
                <w:bdr w:val="none" w:sz="0" w:space="0" w:color="auto" w:frame="1"/>
                <w:shd w:val="clear" w:color="auto" w:fill="FFFFFF"/>
                <w:lang w:val="ru-RU"/>
              </w:rPr>
              <w:t xml:space="preserve"> </w:t>
            </w:r>
            <w:r w:rsidRPr="00B9338A">
              <w:rPr>
                <w:rStyle w:val="aff"/>
                <w:rFonts w:ascii="Times New Roman" w:hAnsi="Times New Roman" w:cs="Times New Roman"/>
                <w:b w:val="0"/>
                <w:color w:val="414141"/>
                <w:sz w:val="24"/>
                <w:szCs w:val="24"/>
                <w:bdr w:val="none" w:sz="0" w:space="0" w:color="auto" w:frame="1"/>
                <w:shd w:val="clear" w:color="auto" w:fill="FFFFFF"/>
                <w:lang w:val="ru-RU"/>
              </w:rPr>
              <w:t>правильность (нормативность), точность, логичность, чистота, богатства (разнообразие), выразительность и уместность.</w:t>
            </w:r>
            <w:r w:rsidRPr="00B9338A">
              <w:rPr>
                <w:rFonts w:ascii="Times New Roman" w:hAnsi="Times New Roman"/>
                <w:sz w:val="24"/>
                <w:szCs w:val="24"/>
                <w:lang w:val="ru-RU"/>
              </w:rPr>
              <w:t xml:space="preserve"> Негативные явления</w:t>
            </w:r>
            <w:r w:rsidR="00D85C18" w:rsidRPr="00B9338A">
              <w:rPr>
                <w:rFonts w:ascii="Times New Roman" w:hAnsi="Times New Roman"/>
                <w:sz w:val="24"/>
                <w:szCs w:val="24"/>
                <w:lang w:val="ru-RU"/>
              </w:rPr>
              <w:t>, засоряющие речь</w:t>
            </w:r>
            <w:r w:rsidRPr="00B9338A">
              <w:rPr>
                <w:rFonts w:ascii="Times New Roman" w:hAnsi="Times New Roman"/>
                <w:sz w:val="24"/>
                <w:szCs w:val="24"/>
                <w:lang w:val="ru-RU"/>
              </w:rPr>
              <w:t xml:space="preserve">: неоправданное употребление заимствований; общение на </w:t>
            </w:r>
            <w:proofErr w:type="gramStart"/>
            <w:r w:rsidRPr="00B9338A">
              <w:rPr>
                <w:rFonts w:ascii="Times New Roman" w:hAnsi="Times New Roman"/>
                <w:sz w:val="24"/>
                <w:szCs w:val="24"/>
                <w:lang w:val="ru-RU"/>
              </w:rPr>
              <w:t>жаргоне;  язык</w:t>
            </w:r>
            <w:proofErr w:type="gramEnd"/>
            <w:r w:rsidRPr="00B9338A">
              <w:rPr>
                <w:rFonts w:ascii="Times New Roman" w:hAnsi="Times New Roman"/>
                <w:sz w:val="24"/>
                <w:szCs w:val="24"/>
                <w:lang w:val="ru-RU"/>
              </w:rPr>
              <w:t xml:space="preserve"> интернет-общения; неточность словоупотребления;  нарушение логики; бедность словаря и др.</w:t>
            </w:r>
          </w:p>
          <w:p w14:paraId="55A1110B" w14:textId="1F17C856" w:rsidR="001E05DE" w:rsidRPr="00B9338A" w:rsidRDefault="001E05DE" w:rsidP="00B9338A">
            <w:pPr>
              <w:ind w:left="57" w:right="57"/>
              <w:jc w:val="both"/>
              <w:rPr>
                <w:rFonts w:ascii="Times New Roman" w:hAnsi="Times New Roman" w:cs="Times New Roman"/>
                <w:b/>
                <w:bCs/>
                <w:color w:val="0070C0"/>
                <w:sz w:val="24"/>
                <w:szCs w:val="24"/>
                <w:lang w:val="ru-RU"/>
              </w:rPr>
            </w:pPr>
            <w:r w:rsidRPr="00B9338A">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073B914A" w14:textId="55AC7C1E" w:rsidR="00FE08F0" w:rsidRPr="00F7311A" w:rsidRDefault="006F0247" w:rsidP="00B9338A">
            <w:pPr>
              <w:ind w:left="57" w:right="57"/>
              <w:jc w:val="both"/>
              <w:rPr>
                <w:b/>
                <w:bCs/>
                <w:color w:val="0070C0"/>
                <w:highlight w:val="yellow"/>
              </w:rPr>
            </w:pPr>
            <w:proofErr w:type="spellStart"/>
            <w:r w:rsidRPr="00F7311A">
              <w:rPr>
                <w:rFonts w:ascii="Times New Roman" w:hAnsi="Times New Roman" w:cs="Times New Roman"/>
                <w:b/>
                <w:bCs/>
                <w:sz w:val="24"/>
                <w:szCs w:val="24"/>
              </w:rPr>
              <w:t>Рекомендуемые</w:t>
            </w:r>
            <w:proofErr w:type="spellEnd"/>
            <w:r w:rsidRPr="00F7311A">
              <w:rPr>
                <w:rFonts w:ascii="Times New Roman" w:hAnsi="Times New Roman" w:cs="Times New Roman"/>
                <w:b/>
                <w:bCs/>
                <w:sz w:val="24"/>
                <w:szCs w:val="24"/>
              </w:rPr>
              <w:t xml:space="preserve"> </w:t>
            </w:r>
            <w:proofErr w:type="spellStart"/>
            <w:r w:rsidRPr="00F7311A">
              <w:rPr>
                <w:rFonts w:ascii="Times New Roman" w:hAnsi="Times New Roman" w:cs="Times New Roman"/>
                <w:b/>
                <w:bCs/>
                <w:sz w:val="24"/>
                <w:szCs w:val="24"/>
              </w:rPr>
              <w:t>источники</w:t>
            </w:r>
            <w:proofErr w:type="spellEnd"/>
            <w:r w:rsidRPr="00F7311A">
              <w:rPr>
                <w:rFonts w:ascii="Times New Roman" w:hAnsi="Times New Roman" w:cs="Times New Roman"/>
                <w:b/>
                <w:bCs/>
                <w:sz w:val="24"/>
                <w:szCs w:val="24"/>
              </w:rPr>
              <w:t xml:space="preserve">: </w:t>
            </w:r>
            <w:r w:rsidR="0013667A" w:rsidRPr="00C67366">
              <w:rPr>
                <w:rFonts w:ascii="Times New Roman" w:hAnsi="Times New Roman" w:cs="Times New Roman"/>
                <w:sz w:val="24"/>
                <w:szCs w:val="24"/>
              </w:rPr>
              <w:t>8.1; 8</w:t>
            </w:r>
            <w:proofErr w:type="gramStart"/>
            <w:r w:rsidR="0013667A" w:rsidRPr="00C67366">
              <w:rPr>
                <w:rFonts w:ascii="Times New Roman" w:hAnsi="Times New Roman" w:cs="Times New Roman"/>
                <w:sz w:val="24"/>
                <w:szCs w:val="24"/>
              </w:rPr>
              <w:t>,2</w:t>
            </w:r>
            <w:proofErr w:type="gramEnd"/>
            <w:r w:rsidR="0013667A" w:rsidRPr="00C67366">
              <w:rPr>
                <w:rFonts w:ascii="Times New Roman" w:hAnsi="Times New Roman" w:cs="Times New Roman"/>
                <w:sz w:val="24"/>
                <w:szCs w:val="24"/>
              </w:rPr>
              <w:t xml:space="preserve">; </w:t>
            </w:r>
            <w:r w:rsidR="00E82907">
              <w:rPr>
                <w:rFonts w:ascii="Times New Roman" w:hAnsi="Times New Roman" w:cs="Times New Roman"/>
                <w:sz w:val="24"/>
                <w:szCs w:val="24"/>
                <w:lang w:val="ru-RU"/>
              </w:rPr>
              <w:t>8.3; 8.4</w:t>
            </w:r>
            <w:r w:rsidR="00F7311A" w:rsidRPr="00C67366">
              <w:rPr>
                <w:rFonts w:ascii="Times New Roman" w:hAnsi="Times New Roman" w:cs="Times New Roman"/>
                <w:sz w:val="24"/>
                <w:szCs w:val="24"/>
                <w:lang w:val="ru-RU"/>
              </w:rPr>
              <w:t>.</w:t>
            </w:r>
          </w:p>
        </w:tc>
        <w:tc>
          <w:tcPr>
            <w:tcW w:w="1232" w:type="pct"/>
          </w:tcPr>
          <w:p w14:paraId="3B3106D8" w14:textId="4AEB25B0" w:rsidR="006F0247" w:rsidRPr="00B069C5" w:rsidRDefault="00FE08F0" w:rsidP="00D85C18">
            <w:pPr>
              <w:pStyle w:val="TableParagraph"/>
              <w:spacing w:line="254" w:lineRule="auto"/>
              <w:ind w:left="106" w:right="288"/>
              <w:rPr>
                <w:b/>
                <w:sz w:val="28"/>
                <w:szCs w:val="28"/>
                <w:lang w:val="ru-RU"/>
              </w:rPr>
            </w:pPr>
            <w:r w:rsidRPr="00B069C5">
              <w:rPr>
                <w:b/>
                <w:sz w:val="28"/>
                <w:szCs w:val="28"/>
                <w:lang w:val="ru-RU"/>
              </w:rPr>
              <w:t>Се</w:t>
            </w:r>
            <w:r w:rsidR="006F75D7" w:rsidRPr="00B069C5">
              <w:rPr>
                <w:b/>
                <w:sz w:val="28"/>
                <w:szCs w:val="28"/>
                <w:lang w:val="ru-RU"/>
              </w:rPr>
              <w:t>минар</w:t>
            </w:r>
            <w:r w:rsidR="00D85C18" w:rsidRPr="00B069C5">
              <w:rPr>
                <w:b/>
                <w:sz w:val="28"/>
                <w:szCs w:val="28"/>
                <w:lang w:val="ru-RU"/>
              </w:rPr>
              <w:t xml:space="preserve">: </w:t>
            </w:r>
          </w:p>
          <w:p w14:paraId="62E05765" w14:textId="77777777" w:rsidR="00D85C18" w:rsidRPr="00D85C18" w:rsidRDefault="00D85C18"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Мини-лекция. </w:t>
            </w:r>
          </w:p>
          <w:p w14:paraId="5385BB92" w14:textId="77777777" w:rsidR="00D85C18" w:rsidRPr="00D85C18" w:rsidRDefault="00D85C18"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34174D0" w14:textId="4C79AFDF" w:rsidR="00D85C18" w:rsidRPr="00D85C18" w:rsidRDefault="00D85C18" w:rsidP="00B9338A">
            <w:pPr>
              <w:pStyle w:val="TableParagraph"/>
              <w:spacing w:line="254" w:lineRule="auto"/>
              <w:ind w:left="57" w:right="57"/>
              <w:rPr>
                <w:b/>
                <w:color w:val="0070C0"/>
                <w:sz w:val="28"/>
                <w:szCs w:val="28"/>
                <w:lang w:val="ru-RU"/>
              </w:rPr>
            </w:pPr>
            <w:r w:rsidRPr="00D85C18">
              <w:rPr>
                <w:sz w:val="24"/>
                <w:szCs w:val="24"/>
                <w:lang w:val="ru-RU" w:eastAsia="ru-RU"/>
              </w:rPr>
              <w:t>Речевой тренинг.</w:t>
            </w:r>
          </w:p>
        </w:tc>
      </w:tr>
      <w:tr w:rsidR="005368DC" w:rsidRPr="005368DC" w14:paraId="1AA804FA" w14:textId="77777777" w:rsidTr="00A858CB">
        <w:trPr>
          <w:trHeight w:val="699"/>
        </w:trPr>
        <w:tc>
          <w:tcPr>
            <w:tcW w:w="1234" w:type="pct"/>
          </w:tcPr>
          <w:p w14:paraId="76AD2347" w14:textId="77777777" w:rsidR="00D85C18" w:rsidRPr="00B9338A" w:rsidRDefault="00D85C18" w:rsidP="00B9338A">
            <w:pPr>
              <w:pStyle w:val="TableParagraph"/>
              <w:ind w:left="57" w:right="57"/>
              <w:rPr>
                <w:sz w:val="24"/>
                <w:szCs w:val="24"/>
                <w:lang w:val="ru-RU"/>
              </w:rPr>
            </w:pPr>
            <w:r w:rsidRPr="00B9338A">
              <w:rPr>
                <w:sz w:val="24"/>
                <w:szCs w:val="24"/>
                <w:lang w:val="ru-RU"/>
              </w:rPr>
              <w:t xml:space="preserve">ТЕМА 4. </w:t>
            </w:r>
          </w:p>
          <w:p w14:paraId="6B2F573F" w14:textId="77777777" w:rsidR="00D85C18" w:rsidRPr="00B9338A" w:rsidRDefault="00D85C18" w:rsidP="00B9338A">
            <w:pPr>
              <w:pStyle w:val="a5"/>
              <w:ind w:left="57" w:right="57"/>
              <w:rPr>
                <w:sz w:val="24"/>
                <w:szCs w:val="24"/>
                <w:lang w:val="ru-RU"/>
              </w:rPr>
            </w:pPr>
            <w:r w:rsidRPr="00B9338A">
              <w:rPr>
                <w:bCs/>
                <w:sz w:val="24"/>
                <w:szCs w:val="24"/>
                <w:lang w:val="ru-RU" w:eastAsia="ru-RU"/>
              </w:rPr>
              <w:t xml:space="preserve">Заимствования и проблема чистоты </w:t>
            </w:r>
            <w:r w:rsidRPr="00B9338A">
              <w:rPr>
                <w:bCs/>
                <w:sz w:val="24"/>
                <w:szCs w:val="24"/>
                <w:lang w:val="ru-RU" w:eastAsia="ru-RU"/>
              </w:rPr>
              <w:br/>
              <w:t>современного русского языка</w:t>
            </w:r>
          </w:p>
          <w:p w14:paraId="7DA41FD2" w14:textId="1E5370B0" w:rsidR="00FE08F0" w:rsidRPr="00B9338A" w:rsidRDefault="00FE08F0" w:rsidP="00B9338A">
            <w:pPr>
              <w:pStyle w:val="TableParagraph"/>
              <w:ind w:left="57" w:right="57"/>
              <w:rPr>
                <w:color w:val="0070C0"/>
                <w:sz w:val="24"/>
                <w:szCs w:val="24"/>
                <w:lang w:val="ru-RU"/>
              </w:rPr>
            </w:pPr>
          </w:p>
        </w:tc>
        <w:tc>
          <w:tcPr>
            <w:tcW w:w="2534" w:type="pct"/>
          </w:tcPr>
          <w:p w14:paraId="347CBDDB" w14:textId="3073C44A" w:rsidR="001E05DE" w:rsidRPr="00B9338A" w:rsidRDefault="006F0247" w:rsidP="00B9338A">
            <w:pPr>
              <w:ind w:left="57" w:right="57"/>
              <w:rPr>
                <w:rFonts w:ascii="Times New Roman" w:hAnsi="Times New Roman"/>
                <w:sz w:val="24"/>
                <w:szCs w:val="24"/>
                <w:lang w:val="ru-RU" w:eastAsia="ru-RU"/>
              </w:rPr>
            </w:pPr>
            <w:proofErr w:type="gramStart"/>
            <w:r w:rsidRPr="00B9338A">
              <w:rPr>
                <w:rFonts w:ascii="Times New Roman" w:hAnsi="Times New Roman" w:cs="Times New Roman"/>
                <w:color w:val="0070C0"/>
                <w:sz w:val="24"/>
                <w:szCs w:val="24"/>
                <w:lang w:val="ru-RU"/>
              </w:rPr>
              <w:t>.</w:t>
            </w:r>
            <w:r w:rsidR="001E05DE" w:rsidRPr="00B9338A">
              <w:rPr>
                <w:rFonts w:ascii="Times New Roman" w:hAnsi="Times New Roman"/>
                <w:sz w:val="24"/>
                <w:szCs w:val="24"/>
                <w:lang w:val="ru-RU" w:eastAsia="ru-RU"/>
              </w:rPr>
              <w:t>Причины</w:t>
            </w:r>
            <w:proofErr w:type="gramEnd"/>
            <w:r w:rsidR="001E05DE" w:rsidRPr="00B9338A">
              <w:rPr>
                <w:rFonts w:ascii="Times New Roman" w:hAnsi="Times New Roman"/>
                <w:sz w:val="24"/>
                <w:szCs w:val="24"/>
                <w:lang w:val="ru-RU" w:eastAsia="ru-RU"/>
              </w:rPr>
              <w:t xml:space="preserve"> заимствований. Заимствования 80-х гг. </w:t>
            </w:r>
            <w:r w:rsidR="001E05DE" w:rsidRPr="00B9338A">
              <w:rPr>
                <w:rFonts w:ascii="Times New Roman" w:hAnsi="Times New Roman"/>
                <w:sz w:val="24"/>
                <w:szCs w:val="24"/>
                <w:lang w:eastAsia="ru-RU"/>
              </w:rPr>
              <w:t>XX</w:t>
            </w:r>
            <w:r w:rsidR="001E05DE" w:rsidRPr="00B9338A">
              <w:rPr>
                <w:rFonts w:ascii="Times New Roman" w:hAnsi="Times New Roman"/>
                <w:sz w:val="24"/>
                <w:szCs w:val="24"/>
                <w:lang w:val="ru-RU" w:eastAsia="ru-RU"/>
              </w:rPr>
              <w:t xml:space="preserve"> в. Типы заимствованной лексики в профессиональной, бытовой и др. сферах. Заимствования </w:t>
            </w:r>
            <w:r w:rsidR="001E05DE" w:rsidRPr="00B9338A">
              <w:rPr>
                <w:rFonts w:ascii="Times New Roman" w:hAnsi="Times New Roman"/>
                <w:sz w:val="24"/>
                <w:szCs w:val="24"/>
                <w:lang w:eastAsia="ru-RU"/>
              </w:rPr>
              <w:t>XXI</w:t>
            </w:r>
            <w:r w:rsidR="001E05DE" w:rsidRPr="00B9338A">
              <w:rPr>
                <w:rFonts w:ascii="Times New Roman" w:hAnsi="Times New Roman"/>
                <w:sz w:val="24"/>
                <w:szCs w:val="24"/>
                <w:lang w:val="ru-RU" w:eastAsia="ru-RU"/>
              </w:rPr>
              <w:t xml:space="preserve"> в.</w:t>
            </w:r>
          </w:p>
          <w:p w14:paraId="308C3813" w14:textId="77777777" w:rsidR="001E05DE" w:rsidRPr="00B9338A" w:rsidRDefault="001E05DE" w:rsidP="00B9338A">
            <w:pPr>
              <w:shd w:val="clear" w:color="auto" w:fill="FFFFFF"/>
              <w:spacing w:after="0" w:line="240" w:lineRule="auto"/>
              <w:ind w:left="57" w:right="5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Отношение к заимствованиям. История вопроса. </w:t>
            </w:r>
          </w:p>
          <w:p w14:paraId="0E500F9D" w14:textId="77777777" w:rsidR="001E05DE" w:rsidRPr="00B9338A" w:rsidRDefault="001E05DE" w:rsidP="00B9338A">
            <w:pPr>
              <w:shd w:val="clear" w:color="auto" w:fill="FFFFFF"/>
              <w:spacing w:after="0" w:line="240" w:lineRule="auto"/>
              <w:ind w:left="57" w:right="5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Положительные и отрицательные результаты заимствований. </w:t>
            </w:r>
          </w:p>
          <w:p w14:paraId="2397E21A" w14:textId="025AAB6F" w:rsidR="00FE08F0" w:rsidRPr="00B9338A" w:rsidRDefault="006F0247" w:rsidP="00B9338A">
            <w:pPr>
              <w:ind w:left="57" w:right="57"/>
              <w:rPr>
                <w:rFonts w:ascii="Times New Roman" w:hAnsi="Times New Roman" w:cs="Times New Roman"/>
                <w:color w:val="0070C0"/>
                <w:sz w:val="24"/>
                <w:szCs w:val="24"/>
                <w:lang w:val="ru-RU"/>
              </w:rPr>
            </w:pPr>
            <w:r w:rsidRPr="00B9338A">
              <w:rPr>
                <w:rFonts w:ascii="Times New Roman" w:hAnsi="Times New Roman" w:cs="Times New Roman"/>
                <w:color w:val="0070C0"/>
                <w:sz w:val="24"/>
                <w:szCs w:val="24"/>
                <w:lang w:val="ru-RU"/>
              </w:rPr>
              <w:t xml:space="preserve"> </w:t>
            </w:r>
            <w:r w:rsidRPr="00F7311A">
              <w:rPr>
                <w:rFonts w:ascii="Times New Roman" w:hAnsi="Times New Roman" w:cs="Times New Roman"/>
                <w:b/>
                <w:bCs/>
                <w:sz w:val="24"/>
                <w:szCs w:val="24"/>
                <w:lang w:val="ru-RU"/>
              </w:rPr>
              <w:t>Рекомендуемые источники:</w:t>
            </w:r>
            <w:r w:rsidRPr="00F7311A">
              <w:rPr>
                <w:rFonts w:ascii="Times New Roman" w:hAnsi="Times New Roman" w:cs="Times New Roman"/>
                <w:sz w:val="24"/>
                <w:szCs w:val="24"/>
                <w:lang w:val="ru-RU"/>
              </w:rPr>
              <w:t xml:space="preserve"> </w:t>
            </w:r>
            <w:r w:rsidR="0013667A" w:rsidRPr="00C67366">
              <w:rPr>
                <w:rFonts w:ascii="Times New Roman" w:hAnsi="Times New Roman" w:cs="Times New Roman"/>
                <w:sz w:val="24"/>
                <w:szCs w:val="24"/>
                <w:lang w:val="ru-RU"/>
              </w:rPr>
              <w:t>8.1</w:t>
            </w:r>
            <w:r w:rsidR="007E6264">
              <w:rPr>
                <w:rFonts w:ascii="Times New Roman" w:hAnsi="Times New Roman" w:cs="Times New Roman"/>
                <w:b/>
                <w:bCs/>
                <w:sz w:val="24"/>
                <w:szCs w:val="24"/>
                <w:lang w:val="ru-RU"/>
              </w:rPr>
              <w:t>.</w:t>
            </w:r>
          </w:p>
        </w:tc>
        <w:tc>
          <w:tcPr>
            <w:tcW w:w="1232" w:type="pct"/>
          </w:tcPr>
          <w:p w14:paraId="6DADFEB6" w14:textId="51617685" w:rsidR="00FE08F0" w:rsidRPr="00B9338A" w:rsidRDefault="006F75D7" w:rsidP="00B9338A">
            <w:pPr>
              <w:pStyle w:val="TableParagraph"/>
              <w:spacing w:line="254" w:lineRule="auto"/>
              <w:ind w:left="57" w:right="57"/>
              <w:rPr>
                <w:b/>
                <w:sz w:val="24"/>
                <w:szCs w:val="24"/>
                <w:lang w:val="ru-RU"/>
              </w:rPr>
            </w:pPr>
            <w:r w:rsidRPr="00B9338A">
              <w:rPr>
                <w:b/>
                <w:sz w:val="24"/>
                <w:szCs w:val="24"/>
                <w:lang w:val="ru-RU"/>
              </w:rPr>
              <w:t>Семинар</w:t>
            </w:r>
            <w:r w:rsidR="00FE08F0" w:rsidRPr="00B9338A">
              <w:rPr>
                <w:b/>
                <w:sz w:val="24"/>
                <w:szCs w:val="24"/>
                <w:lang w:val="ru-RU"/>
              </w:rPr>
              <w:t xml:space="preserve">: </w:t>
            </w:r>
          </w:p>
          <w:p w14:paraId="65162EC6" w14:textId="77777777" w:rsidR="001E05DE" w:rsidRPr="00B9338A" w:rsidRDefault="001E05DE"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1F0D4E5A" w14:textId="77777777" w:rsidR="001E05DE" w:rsidRPr="00B9338A" w:rsidRDefault="001E05DE"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4C9BEC3" w14:textId="5C83A62A" w:rsidR="006F0247" w:rsidRPr="00B9338A" w:rsidRDefault="001E05DE"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368DC" w:rsidRPr="005368DC" w14:paraId="625F68B0" w14:textId="77777777" w:rsidTr="00A858CB">
        <w:trPr>
          <w:trHeight w:val="1685"/>
        </w:trPr>
        <w:tc>
          <w:tcPr>
            <w:tcW w:w="1234" w:type="pct"/>
          </w:tcPr>
          <w:p w14:paraId="3AD39EE5" w14:textId="7958447D" w:rsidR="00FE08F0" w:rsidRPr="00B9338A" w:rsidRDefault="006F0247" w:rsidP="00B9338A">
            <w:pPr>
              <w:pStyle w:val="TableParagraph"/>
              <w:ind w:left="57" w:right="57"/>
              <w:rPr>
                <w:color w:val="0070C0"/>
                <w:sz w:val="24"/>
                <w:szCs w:val="24"/>
                <w:lang w:val="ru-RU"/>
              </w:rPr>
            </w:pPr>
            <w:r w:rsidRPr="00B9338A">
              <w:rPr>
                <w:sz w:val="24"/>
                <w:szCs w:val="24"/>
                <w:lang w:val="ru-RU"/>
              </w:rPr>
              <w:t xml:space="preserve">Тема 5. </w:t>
            </w:r>
            <w:r w:rsidR="006F75D7" w:rsidRPr="00B9338A">
              <w:rPr>
                <w:sz w:val="24"/>
                <w:szCs w:val="24"/>
                <w:lang w:val="ru-RU"/>
              </w:rPr>
              <w:t>Орфоэпия как часть речевой культуры человека</w:t>
            </w:r>
          </w:p>
        </w:tc>
        <w:tc>
          <w:tcPr>
            <w:tcW w:w="2534" w:type="pct"/>
          </w:tcPr>
          <w:p w14:paraId="52A8A248" w14:textId="77777777" w:rsidR="006F75D7" w:rsidRPr="00B9338A" w:rsidRDefault="006F75D7" w:rsidP="00B9338A">
            <w:pPr>
              <w:pStyle w:val="a5"/>
              <w:ind w:left="57" w:right="57" w:firstLine="567"/>
              <w:rPr>
                <w:sz w:val="24"/>
                <w:szCs w:val="24"/>
                <w:lang w:val="ru-RU"/>
              </w:rPr>
            </w:pPr>
            <w:r w:rsidRPr="00B9338A">
              <w:rPr>
                <w:sz w:val="24"/>
                <w:szCs w:val="24"/>
                <w:lang w:val="ru-RU"/>
              </w:rPr>
              <w:t xml:space="preserve">Владение нормами литературного </w:t>
            </w:r>
            <w:proofErr w:type="gramStart"/>
            <w:r w:rsidRPr="00B9338A">
              <w:rPr>
                <w:sz w:val="24"/>
                <w:szCs w:val="24"/>
                <w:lang w:val="ru-RU"/>
              </w:rPr>
              <w:t>произношения  и</w:t>
            </w:r>
            <w:proofErr w:type="gramEnd"/>
            <w:r w:rsidRPr="00B9338A">
              <w:rPr>
                <w:sz w:val="24"/>
                <w:szCs w:val="24"/>
                <w:lang w:val="ru-RU"/>
              </w:rPr>
              <w:t xml:space="preserve"> его роль в процессе общения. </w:t>
            </w:r>
          </w:p>
          <w:p w14:paraId="2A668BB5" w14:textId="77777777" w:rsidR="006F75D7" w:rsidRPr="00B9338A" w:rsidRDefault="006F75D7" w:rsidP="00B9338A">
            <w:pPr>
              <w:pStyle w:val="a5"/>
              <w:ind w:left="57" w:right="57" w:firstLine="567"/>
              <w:rPr>
                <w:sz w:val="24"/>
                <w:szCs w:val="24"/>
                <w:lang w:val="ru-RU"/>
              </w:rPr>
            </w:pPr>
            <w:r w:rsidRPr="00B9338A">
              <w:rPr>
                <w:sz w:val="24"/>
                <w:szCs w:val="24"/>
                <w:lang w:val="ru-RU"/>
              </w:rPr>
              <w:t>Понятие орфоэпии. Историческое развитие норм. Два типа орфоэпической нормы. Стили произношения.</w:t>
            </w:r>
          </w:p>
          <w:p w14:paraId="3B0A79A4" w14:textId="77777777" w:rsidR="006F75D7" w:rsidRPr="00B9338A" w:rsidRDefault="006F75D7" w:rsidP="00B9338A">
            <w:pPr>
              <w:pStyle w:val="a5"/>
              <w:ind w:left="57" w:right="57" w:firstLine="567"/>
              <w:rPr>
                <w:sz w:val="24"/>
                <w:szCs w:val="24"/>
                <w:lang w:val="ru-RU"/>
              </w:rPr>
            </w:pPr>
            <w:r w:rsidRPr="00B9338A">
              <w:rPr>
                <w:sz w:val="24"/>
                <w:szCs w:val="24"/>
                <w:lang w:val="ru-RU"/>
              </w:rPr>
              <w:t>Основные правила русского литературного произношения.</w:t>
            </w:r>
          </w:p>
          <w:p w14:paraId="1BE96F15" w14:textId="77777777" w:rsidR="006F75D7" w:rsidRPr="00B9338A" w:rsidRDefault="006F75D7" w:rsidP="00B9338A">
            <w:pPr>
              <w:pStyle w:val="a5"/>
              <w:ind w:left="57" w:right="57" w:firstLine="567"/>
              <w:rPr>
                <w:sz w:val="24"/>
                <w:szCs w:val="24"/>
                <w:lang w:val="ru-RU"/>
              </w:rPr>
            </w:pPr>
            <w:r w:rsidRPr="00B9338A">
              <w:rPr>
                <w:sz w:val="24"/>
                <w:szCs w:val="24"/>
                <w:lang w:val="ru-RU"/>
              </w:rPr>
              <w:t>Типичные орфоэпические ошибки.</w:t>
            </w:r>
          </w:p>
          <w:p w14:paraId="1E4831BB" w14:textId="77777777" w:rsidR="006F75D7" w:rsidRPr="00B9338A" w:rsidRDefault="006F75D7" w:rsidP="00B9338A">
            <w:pPr>
              <w:ind w:left="57" w:right="57"/>
              <w:rPr>
                <w:rFonts w:ascii="Times New Roman" w:hAnsi="Times New Roman" w:cs="Times New Roman"/>
                <w:b/>
                <w:bCs/>
                <w:color w:val="0070C0"/>
                <w:sz w:val="24"/>
                <w:szCs w:val="24"/>
                <w:lang w:val="ru-RU"/>
              </w:rPr>
            </w:pPr>
          </w:p>
          <w:p w14:paraId="373D2D30" w14:textId="77777777" w:rsidR="006F75D7" w:rsidRPr="00B9338A" w:rsidRDefault="006F75D7" w:rsidP="00B9338A">
            <w:pPr>
              <w:ind w:left="57" w:right="57"/>
              <w:rPr>
                <w:rFonts w:ascii="Times New Roman" w:hAnsi="Times New Roman" w:cs="Times New Roman"/>
                <w:b/>
                <w:bCs/>
                <w:color w:val="0070C0"/>
                <w:sz w:val="24"/>
                <w:szCs w:val="24"/>
                <w:lang w:val="ru-RU"/>
              </w:rPr>
            </w:pPr>
          </w:p>
          <w:p w14:paraId="730134B4" w14:textId="272EE35F" w:rsidR="00FE08F0" w:rsidRPr="00B9338A" w:rsidRDefault="006F0247" w:rsidP="00B9338A">
            <w:pPr>
              <w:ind w:left="57" w:right="57"/>
              <w:rPr>
                <w:rFonts w:ascii="Times New Roman" w:hAnsi="Times New Roman" w:cs="Times New Roman"/>
                <w:color w:val="0070C0"/>
                <w:sz w:val="24"/>
                <w:szCs w:val="24"/>
                <w:highlight w:val="yellow"/>
                <w:lang w:val="ru-RU"/>
              </w:rPr>
            </w:pPr>
            <w:r w:rsidRPr="00F7311A">
              <w:rPr>
                <w:rFonts w:ascii="Times New Roman" w:hAnsi="Times New Roman" w:cs="Times New Roman"/>
                <w:b/>
                <w:bCs/>
                <w:sz w:val="24"/>
                <w:szCs w:val="24"/>
                <w:lang w:val="ru-RU"/>
              </w:rPr>
              <w:t>Рекомендуемые источники</w:t>
            </w:r>
            <w:r w:rsidRPr="00F7311A">
              <w:rPr>
                <w:rFonts w:ascii="Times New Roman" w:hAnsi="Times New Roman" w:cs="Times New Roman"/>
                <w:sz w:val="24"/>
                <w:szCs w:val="24"/>
                <w:lang w:val="ru-RU"/>
              </w:rPr>
              <w:t xml:space="preserve">: </w:t>
            </w:r>
            <w:r w:rsidRPr="00C67366">
              <w:rPr>
                <w:rFonts w:ascii="Times New Roman" w:hAnsi="Times New Roman" w:cs="Times New Roman"/>
                <w:sz w:val="24"/>
                <w:szCs w:val="24"/>
                <w:lang w:val="ru-RU"/>
              </w:rPr>
              <w:t>8.1; 8,2</w:t>
            </w:r>
            <w:r w:rsidR="007E6264" w:rsidRPr="00C67366">
              <w:rPr>
                <w:rFonts w:ascii="Times New Roman" w:hAnsi="Times New Roman" w:cs="Times New Roman"/>
                <w:sz w:val="24"/>
                <w:szCs w:val="24"/>
                <w:lang w:val="ru-RU"/>
              </w:rPr>
              <w:t>; 8.3</w:t>
            </w:r>
            <w:r w:rsidR="00D732DE">
              <w:rPr>
                <w:rFonts w:ascii="Times New Roman" w:hAnsi="Times New Roman" w:cs="Times New Roman"/>
                <w:sz w:val="24"/>
                <w:szCs w:val="24"/>
                <w:lang w:val="ru-RU"/>
              </w:rPr>
              <w:t>; 8.4; 8.7</w:t>
            </w:r>
          </w:p>
        </w:tc>
        <w:tc>
          <w:tcPr>
            <w:tcW w:w="1232" w:type="pct"/>
          </w:tcPr>
          <w:p w14:paraId="78BED287" w14:textId="77777777" w:rsidR="00FE08F0" w:rsidRPr="00B9338A" w:rsidRDefault="006F75D7" w:rsidP="00B9338A">
            <w:pPr>
              <w:pStyle w:val="TableParagraph"/>
              <w:spacing w:line="254" w:lineRule="auto"/>
              <w:ind w:left="57" w:right="57"/>
              <w:rPr>
                <w:b/>
                <w:sz w:val="24"/>
                <w:szCs w:val="24"/>
                <w:lang w:val="ru-RU"/>
              </w:rPr>
            </w:pPr>
            <w:r w:rsidRPr="00B9338A">
              <w:rPr>
                <w:b/>
                <w:sz w:val="24"/>
                <w:szCs w:val="24"/>
                <w:lang w:val="ru-RU"/>
              </w:rPr>
              <w:t>Семинар:</w:t>
            </w:r>
          </w:p>
          <w:p w14:paraId="4B9F6BD8"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3DF91F67"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04FD9B3" w14:textId="19367568" w:rsidR="006F75D7" w:rsidRPr="00B9338A" w:rsidRDefault="006F75D7" w:rsidP="00B9338A">
            <w:pPr>
              <w:pStyle w:val="TableParagraph"/>
              <w:spacing w:line="254" w:lineRule="auto"/>
              <w:ind w:left="57" w:right="57"/>
              <w:rPr>
                <w:b/>
                <w:color w:val="0070C0"/>
                <w:sz w:val="24"/>
                <w:szCs w:val="24"/>
                <w:lang w:val="ru-RU"/>
              </w:rPr>
            </w:pPr>
            <w:r w:rsidRPr="00B9338A">
              <w:rPr>
                <w:sz w:val="24"/>
                <w:szCs w:val="24"/>
                <w:lang w:val="ru-RU" w:eastAsia="ru-RU"/>
              </w:rPr>
              <w:t>Речевой тренинг.</w:t>
            </w:r>
          </w:p>
        </w:tc>
      </w:tr>
      <w:tr w:rsidR="005368DC" w:rsidRPr="005368DC" w14:paraId="5501B10D" w14:textId="77777777" w:rsidTr="00A858CB">
        <w:trPr>
          <w:trHeight w:val="699"/>
        </w:trPr>
        <w:tc>
          <w:tcPr>
            <w:tcW w:w="1234" w:type="pct"/>
          </w:tcPr>
          <w:p w14:paraId="01401EC7" w14:textId="364BFB0C" w:rsidR="00FE08F0" w:rsidRPr="00B9338A" w:rsidRDefault="006F0247" w:rsidP="00B9338A">
            <w:pPr>
              <w:pStyle w:val="TableParagraph"/>
              <w:ind w:left="57" w:right="57"/>
              <w:rPr>
                <w:color w:val="0070C0"/>
                <w:sz w:val="24"/>
                <w:szCs w:val="24"/>
                <w:lang w:val="ru-RU"/>
              </w:rPr>
            </w:pPr>
            <w:r w:rsidRPr="00B9338A">
              <w:rPr>
                <w:sz w:val="24"/>
                <w:szCs w:val="24"/>
                <w:lang w:val="ru-RU"/>
              </w:rPr>
              <w:t xml:space="preserve">Тема 6. </w:t>
            </w:r>
            <w:r w:rsidR="006F75D7" w:rsidRPr="00B9338A">
              <w:rPr>
                <w:bCs/>
                <w:sz w:val="24"/>
                <w:szCs w:val="24"/>
                <w:lang w:val="ru-RU" w:eastAsia="ru-RU"/>
              </w:rPr>
              <w:t>Совершен-</w:t>
            </w:r>
            <w:proofErr w:type="spellStart"/>
            <w:r w:rsidR="006F75D7" w:rsidRPr="00B9338A">
              <w:rPr>
                <w:bCs/>
                <w:sz w:val="24"/>
                <w:szCs w:val="24"/>
                <w:lang w:val="ru-RU" w:eastAsia="ru-RU"/>
              </w:rPr>
              <w:t>ствование</w:t>
            </w:r>
            <w:proofErr w:type="spellEnd"/>
            <w:r w:rsidR="006F75D7" w:rsidRPr="00B9338A">
              <w:rPr>
                <w:bCs/>
                <w:sz w:val="24"/>
                <w:szCs w:val="24"/>
                <w:lang w:val="ru-RU" w:eastAsia="ru-RU"/>
              </w:rPr>
              <w:t xml:space="preserve"> навыков грамотного письма</w:t>
            </w:r>
          </w:p>
        </w:tc>
        <w:tc>
          <w:tcPr>
            <w:tcW w:w="2534" w:type="pct"/>
          </w:tcPr>
          <w:p w14:paraId="3260DB96" w14:textId="5C21896A" w:rsidR="006F75D7" w:rsidRPr="00B9338A" w:rsidRDefault="006F75D7" w:rsidP="00B9338A">
            <w:pPr>
              <w:tabs>
                <w:tab w:val="left" w:pos="993"/>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Культура </w:t>
            </w:r>
            <w:proofErr w:type="gramStart"/>
            <w:r w:rsidRPr="00B9338A">
              <w:rPr>
                <w:rFonts w:ascii="Times New Roman" w:hAnsi="Times New Roman"/>
                <w:sz w:val="24"/>
                <w:szCs w:val="24"/>
                <w:lang w:val="ru-RU" w:eastAsia="ru-RU"/>
              </w:rPr>
              <w:t>письменной  речи</w:t>
            </w:r>
            <w:proofErr w:type="gramEnd"/>
            <w:r w:rsidRPr="00B9338A">
              <w:rPr>
                <w:rFonts w:ascii="Times New Roman" w:hAnsi="Times New Roman"/>
                <w:sz w:val="24"/>
                <w:szCs w:val="24"/>
                <w:lang w:val="ru-RU" w:eastAsia="ru-RU"/>
              </w:rPr>
              <w:t xml:space="preserve"> на современном этапе.</w:t>
            </w:r>
            <w:r w:rsidR="005A5FD4">
              <w:rPr>
                <w:rFonts w:ascii="Times New Roman" w:hAnsi="Times New Roman"/>
                <w:sz w:val="24"/>
                <w:szCs w:val="24"/>
                <w:lang w:val="ru-RU" w:eastAsia="ru-RU"/>
              </w:rPr>
              <w:t xml:space="preserve"> </w:t>
            </w:r>
            <w:r w:rsidRPr="00B9338A">
              <w:rPr>
                <w:rFonts w:ascii="Times New Roman" w:hAnsi="Times New Roman"/>
                <w:sz w:val="24"/>
                <w:szCs w:val="24"/>
                <w:lang w:val="ru-RU" w:eastAsia="ru-RU"/>
              </w:rPr>
              <w:t>Основные направления совершенствования навыков грамотного письма.</w:t>
            </w:r>
            <w:r w:rsidR="005A5FD4">
              <w:rPr>
                <w:rFonts w:ascii="Times New Roman" w:hAnsi="Times New Roman"/>
                <w:sz w:val="24"/>
                <w:szCs w:val="24"/>
                <w:lang w:val="ru-RU" w:eastAsia="ru-RU"/>
              </w:rPr>
              <w:t xml:space="preserve"> </w:t>
            </w:r>
            <w:r w:rsidRPr="00B9338A">
              <w:rPr>
                <w:rFonts w:ascii="Times New Roman" w:hAnsi="Times New Roman"/>
                <w:sz w:val="24"/>
                <w:szCs w:val="24"/>
                <w:lang w:val="ru-RU" w:eastAsia="ru-RU"/>
              </w:rPr>
              <w:t>Корректировка знаний в области пунктуации. Пунктуационный практикум. Корректировка знаний в области орфографии.</w:t>
            </w:r>
          </w:p>
          <w:p w14:paraId="34F3D579" w14:textId="77777777" w:rsidR="006F75D7" w:rsidRPr="00B9338A" w:rsidRDefault="006F75D7" w:rsidP="00B9338A">
            <w:pPr>
              <w:ind w:left="57" w:right="57"/>
              <w:rPr>
                <w:rFonts w:ascii="Times New Roman" w:hAnsi="Times New Roman" w:cs="Times New Roman"/>
                <w:b/>
                <w:bCs/>
                <w:color w:val="0070C0"/>
                <w:sz w:val="24"/>
                <w:szCs w:val="24"/>
                <w:lang w:val="ru-RU"/>
              </w:rPr>
            </w:pPr>
          </w:p>
          <w:p w14:paraId="25330676" w14:textId="374C0AFD" w:rsidR="00FE08F0" w:rsidRPr="005A5FD4" w:rsidRDefault="006F0247" w:rsidP="00B9338A">
            <w:pPr>
              <w:ind w:left="57" w:right="57"/>
              <w:rPr>
                <w:rFonts w:ascii="Times New Roman" w:hAnsi="Times New Roman" w:cs="Times New Roman"/>
                <w:color w:val="0070C0"/>
                <w:sz w:val="24"/>
                <w:szCs w:val="24"/>
                <w:lang w:val="ru-RU"/>
              </w:rPr>
            </w:pPr>
            <w:r w:rsidRPr="00F7311A">
              <w:rPr>
                <w:rFonts w:ascii="Times New Roman" w:hAnsi="Times New Roman" w:cs="Times New Roman"/>
                <w:b/>
                <w:bCs/>
                <w:sz w:val="24"/>
                <w:szCs w:val="24"/>
                <w:lang w:val="ru-RU"/>
              </w:rPr>
              <w:t>Рекомендуемые источники</w:t>
            </w:r>
            <w:r w:rsidR="001F1F37" w:rsidRPr="00F7311A">
              <w:rPr>
                <w:rFonts w:ascii="Times New Roman" w:hAnsi="Times New Roman" w:cs="Times New Roman"/>
                <w:b/>
                <w:bCs/>
                <w:sz w:val="24"/>
                <w:szCs w:val="24"/>
                <w:lang w:val="ru-RU"/>
              </w:rPr>
              <w:t>:</w:t>
            </w:r>
            <w:r w:rsidRPr="00F7311A">
              <w:rPr>
                <w:rFonts w:ascii="Times New Roman" w:hAnsi="Times New Roman" w:cs="Times New Roman"/>
                <w:sz w:val="24"/>
                <w:szCs w:val="24"/>
                <w:lang w:val="ru-RU"/>
              </w:rPr>
              <w:t xml:space="preserve"> </w:t>
            </w:r>
            <w:r w:rsidR="0013667A" w:rsidRPr="00F7311A">
              <w:rPr>
                <w:rFonts w:ascii="Times New Roman" w:hAnsi="Times New Roman" w:cs="Times New Roman"/>
                <w:sz w:val="24"/>
                <w:szCs w:val="24"/>
                <w:lang w:val="ru-RU"/>
              </w:rPr>
              <w:t>8.3</w:t>
            </w:r>
            <w:r w:rsidR="00D732DE">
              <w:rPr>
                <w:rFonts w:ascii="Times New Roman" w:hAnsi="Times New Roman" w:cs="Times New Roman"/>
                <w:sz w:val="24"/>
                <w:szCs w:val="24"/>
                <w:lang w:val="ru-RU"/>
              </w:rPr>
              <w:t>; 8.4; 8.7</w:t>
            </w:r>
          </w:p>
        </w:tc>
        <w:tc>
          <w:tcPr>
            <w:tcW w:w="1232" w:type="pct"/>
          </w:tcPr>
          <w:p w14:paraId="2FBD7122" w14:textId="77777777" w:rsidR="006F0247" w:rsidRPr="00B9338A" w:rsidRDefault="006F75D7" w:rsidP="00B9338A">
            <w:pPr>
              <w:pStyle w:val="TableParagraph"/>
              <w:spacing w:line="254" w:lineRule="auto"/>
              <w:ind w:left="57" w:right="57"/>
              <w:rPr>
                <w:b/>
                <w:sz w:val="24"/>
                <w:szCs w:val="24"/>
                <w:lang w:val="ru-RU"/>
              </w:rPr>
            </w:pPr>
            <w:r w:rsidRPr="00B9338A">
              <w:rPr>
                <w:b/>
                <w:sz w:val="24"/>
                <w:szCs w:val="24"/>
                <w:lang w:val="ru-RU"/>
              </w:rPr>
              <w:t xml:space="preserve">Семинар: </w:t>
            </w:r>
          </w:p>
          <w:p w14:paraId="11AA0470"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4279036C"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18BA33A" w14:textId="37850BB2" w:rsidR="006F75D7" w:rsidRPr="00B9338A" w:rsidRDefault="006F75D7" w:rsidP="00B9338A">
            <w:pPr>
              <w:pStyle w:val="TableParagraph"/>
              <w:spacing w:line="254" w:lineRule="auto"/>
              <w:ind w:left="57" w:right="57"/>
              <w:rPr>
                <w:b/>
                <w:color w:val="0070C0"/>
                <w:sz w:val="24"/>
                <w:szCs w:val="24"/>
                <w:lang w:val="ru-RU"/>
              </w:rPr>
            </w:pPr>
            <w:r w:rsidRPr="00B9338A">
              <w:rPr>
                <w:sz w:val="24"/>
                <w:szCs w:val="24"/>
                <w:lang w:val="ru-RU" w:eastAsia="ru-RU"/>
              </w:rPr>
              <w:t>Речевой тренинг.</w:t>
            </w:r>
          </w:p>
        </w:tc>
      </w:tr>
      <w:tr w:rsidR="005368DC" w:rsidRPr="005368DC" w14:paraId="402D64EA" w14:textId="77777777" w:rsidTr="00A858CB">
        <w:trPr>
          <w:trHeight w:val="1833"/>
        </w:trPr>
        <w:tc>
          <w:tcPr>
            <w:tcW w:w="1234" w:type="pct"/>
          </w:tcPr>
          <w:p w14:paraId="4CE64ED8" w14:textId="3A6B840B" w:rsidR="006F75D7" w:rsidRPr="00B9338A" w:rsidRDefault="001F1F37" w:rsidP="00B9338A">
            <w:pPr>
              <w:tabs>
                <w:tab w:val="left" w:pos="993"/>
              </w:tabs>
              <w:spacing w:after="0" w:line="240" w:lineRule="auto"/>
              <w:ind w:left="57" w:right="57"/>
              <w:jc w:val="both"/>
              <w:rPr>
                <w:rFonts w:ascii="Times New Roman" w:hAnsi="Times New Roman" w:cs="Times New Roman"/>
                <w:sz w:val="24"/>
                <w:szCs w:val="24"/>
                <w:lang w:val="ru-RU" w:eastAsia="ru-RU"/>
              </w:rPr>
            </w:pPr>
            <w:r w:rsidRPr="00B9338A">
              <w:rPr>
                <w:rFonts w:ascii="Times New Roman" w:hAnsi="Times New Roman" w:cs="Times New Roman"/>
                <w:sz w:val="24"/>
                <w:szCs w:val="24"/>
                <w:lang w:val="ru-RU"/>
              </w:rPr>
              <w:lastRenderedPageBreak/>
              <w:t>Тема 7.</w:t>
            </w:r>
            <w:r w:rsidR="006F75D7" w:rsidRPr="00B9338A">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72EAC70E" w14:textId="061E6DC1" w:rsidR="001F1F37" w:rsidRPr="00B9338A" w:rsidRDefault="001F1F37" w:rsidP="00B9338A">
            <w:pPr>
              <w:pStyle w:val="TableParagraph"/>
              <w:ind w:left="57" w:right="57"/>
              <w:rPr>
                <w:color w:val="0070C0"/>
                <w:sz w:val="24"/>
                <w:szCs w:val="24"/>
                <w:lang w:val="ru-RU"/>
              </w:rPr>
            </w:pPr>
          </w:p>
        </w:tc>
        <w:tc>
          <w:tcPr>
            <w:tcW w:w="2534" w:type="pct"/>
          </w:tcPr>
          <w:p w14:paraId="7B8D3495" w14:textId="3BBD2692" w:rsidR="006F75D7" w:rsidRPr="00B9338A" w:rsidRDefault="006F75D7" w:rsidP="00B9338A">
            <w:pPr>
              <w:spacing w:after="0" w:line="240" w:lineRule="auto"/>
              <w:ind w:left="57" w:right="57" w:firstLine="567"/>
              <w:jc w:val="both"/>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 xml:space="preserve">Факторы выбора стиля. Сферы общественной </w:t>
            </w:r>
            <w:proofErr w:type="gramStart"/>
            <w:r w:rsidRPr="00B9338A">
              <w:rPr>
                <w:rFonts w:ascii="Times New Roman" w:hAnsi="Times New Roman" w:cs="Times New Roman"/>
                <w:sz w:val="24"/>
                <w:szCs w:val="24"/>
                <w:lang w:val="ru-RU" w:eastAsia="ru-RU"/>
              </w:rPr>
              <w:t>деятельности  и</w:t>
            </w:r>
            <w:proofErr w:type="gramEnd"/>
            <w:r w:rsidRPr="00B9338A">
              <w:rPr>
                <w:rFonts w:ascii="Times New Roman" w:hAnsi="Times New Roman" w:cs="Times New Roman"/>
                <w:sz w:val="24"/>
                <w:szCs w:val="24"/>
                <w:lang w:val="ru-RU" w:eastAsia="ru-RU"/>
              </w:rPr>
              <w:t xml:space="preserve"> стили речи.</w:t>
            </w:r>
            <w:r w:rsidR="00B9338A">
              <w:rPr>
                <w:rFonts w:ascii="Times New Roman" w:hAnsi="Times New Roman" w:cs="Times New Roman"/>
                <w:sz w:val="24"/>
                <w:szCs w:val="24"/>
                <w:lang w:val="ru-RU" w:eastAsia="ru-RU"/>
              </w:rPr>
              <w:t xml:space="preserve"> </w:t>
            </w:r>
            <w:r w:rsidRPr="00B9338A">
              <w:rPr>
                <w:rFonts w:ascii="Times New Roman" w:hAnsi="Times New Roman" w:cs="Times New Roman"/>
                <w:sz w:val="24"/>
                <w:szCs w:val="24"/>
                <w:lang w:val="ru-RU"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75D73D9E" w14:textId="76FAA556" w:rsidR="001F1F37" w:rsidRPr="00B9338A" w:rsidRDefault="001F1F37" w:rsidP="00B9338A">
            <w:pPr>
              <w:ind w:left="57" w:right="57"/>
              <w:rPr>
                <w:rFonts w:ascii="Times New Roman" w:hAnsi="Times New Roman" w:cs="Times New Roman"/>
                <w:color w:val="0070C0"/>
                <w:sz w:val="24"/>
                <w:szCs w:val="24"/>
                <w:lang w:val="ru-RU"/>
              </w:rPr>
            </w:pPr>
          </w:p>
          <w:p w14:paraId="33E34A4A" w14:textId="7B4E6599" w:rsidR="001F1F37" w:rsidRPr="00D732DE" w:rsidRDefault="001F1F37" w:rsidP="00B9338A">
            <w:pPr>
              <w:ind w:left="57" w:right="57"/>
              <w:rPr>
                <w:rFonts w:ascii="Times New Roman" w:hAnsi="Times New Roman" w:cs="Times New Roman"/>
                <w:color w:val="0070C0"/>
                <w:sz w:val="24"/>
                <w:szCs w:val="24"/>
                <w:lang w:val="ru-RU"/>
              </w:rPr>
            </w:pPr>
            <w:proofErr w:type="spellStart"/>
            <w:r w:rsidRPr="007E6264">
              <w:rPr>
                <w:rFonts w:ascii="Times New Roman" w:hAnsi="Times New Roman" w:cs="Times New Roman"/>
                <w:b/>
                <w:bCs/>
                <w:sz w:val="24"/>
                <w:szCs w:val="24"/>
              </w:rPr>
              <w:t>Рекомендуемые</w:t>
            </w:r>
            <w:proofErr w:type="spellEnd"/>
            <w:r w:rsidRPr="007E6264">
              <w:rPr>
                <w:rFonts w:ascii="Times New Roman" w:hAnsi="Times New Roman" w:cs="Times New Roman"/>
                <w:b/>
                <w:bCs/>
                <w:sz w:val="24"/>
                <w:szCs w:val="24"/>
              </w:rPr>
              <w:t xml:space="preserve"> </w:t>
            </w:r>
            <w:proofErr w:type="spellStart"/>
            <w:r w:rsidRPr="007E6264">
              <w:rPr>
                <w:rFonts w:ascii="Times New Roman" w:hAnsi="Times New Roman" w:cs="Times New Roman"/>
                <w:b/>
                <w:bCs/>
                <w:sz w:val="24"/>
                <w:szCs w:val="24"/>
              </w:rPr>
              <w:t>источники</w:t>
            </w:r>
            <w:proofErr w:type="spellEnd"/>
            <w:r w:rsidRPr="007E6264">
              <w:rPr>
                <w:rFonts w:ascii="Times New Roman" w:hAnsi="Times New Roman" w:cs="Times New Roman"/>
                <w:b/>
                <w:bCs/>
                <w:sz w:val="24"/>
                <w:szCs w:val="24"/>
              </w:rPr>
              <w:t>:</w:t>
            </w:r>
            <w:r w:rsidRPr="007E6264">
              <w:rPr>
                <w:rFonts w:ascii="Times New Roman" w:hAnsi="Times New Roman" w:cs="Times New Roman"/>
                <w:sz w:val="24"/>
                <w:szCs w:val="24"/>
              </w:rPr>
              <w:t xml:space="preserve"> </w:t>
            </w:r>
            <w:r w:rsidR="002A7068">
              <w:rPr>
                <w:rFonts w:ascii="Times New Roman" w:hAnsi="Times New Roman" w:cs="Times New Roman"/>
                <w:sz w:val="24"/>
                <w:szCs w:val="24"/>
              </w:rPr>
              <w:t>8.1; 8,2</w:t>
            </w:r>
            <w:r w:rsidR="00D732DE">
              <w:rPr>
                <w:rFonts w:ascii="Times New Roman" w:hAnsi="Times New Roman" w:cs="Times New Roman"/>
                <w:sz w:val="24"/>
                <w:szCs w:val="24"/>
                <w:lang w:val="ru-RU"/>
              </w:rPr>
              <w:t>; 8.3</w:t>
            </w:r>
          </w:p>
        </w:tc>
        <w:tc>
          <w:tcPr>
            <w:tcW w:w="1232" w:type="pct"/>
          </w:tcPr>
          <w:p w14:paraId="4B2563B9" w14:textId="77777777" w:rsidR="001F1F37" w:rsidRPr="00A858CB" w:rsidRDefault="00A4574C" w:rsidP="00B9338A">
            <w:pPr>
              <w:pStyle w:val="TableParagraph"/>
              <w:spacing w:line="254" w:lineRule="auto"/>
              <w:ind w:left="57" w:right="57"/>
              <w:rPr>
                <w:b/>
                <w:bCs/>
                <w:sz w:val="24"/>
                <w:szCs w:val="24"/>
                <w:lang w:val="ru-RU"/>
              </w:rPr>
            </w:pPr>
            <w:r w:rsidRPr="00A858CB">
              <w:rPr>
                <w:b/>
                <w:bCs/>
                <w:sz w:val="24"/>
                <w:szCs w:val="24"/>
                <w:lang w:val="ru-RU"/>
              </w:rPr>
              <w:t>Семин</w:t>
            </w:r>
            <w:r w:rsidR="006F75D7" w:rsidRPr="00A858CB">
              <w:rPr>
                <w:b/>
                <w:bCs/>
                <w:sz w:val="24"/>
                <w:szCs w:val="24"/>
                <w:lang w:val="ru-RU"/>
              </w:rPr>
              <w:t>ар:</w:t>
            </w:r>
          </w:p>
          <w:p w14:paraId="746F9FFF" w14:textId="51E2189A" w:rsidR="006F75D7" w:rsidRPr="00B9338A" w:rsidRDefault="006F75D7" w:rsidP="00B9338A">
            <w:pPr>
              <w:spacing w:after="0" w:line="240" w:lineRule="auto"/>
              <w:ind w:left="57" w:right="57"/>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Мини-лекция.</w:t>
            </w:r>
            <w:r w:rsidR="00B9338A">
              <w:rPr>
                <w:rFonts w:ascii="Times New Roman" w:hAnsi="Times New Roman" w:cs="Times New Roman"/>
                <w:sz w:val="24"/>
                <w:szCs w:val="24"/>
                <w:lang w:val="ru-RU" w:eastAsia="ru-RU"/>
              </w:rPr>
              <w:t xml:space="preserve"> </w:t>
            </w:r>
            <w:r w:rsidR="00566408" w:rsidRPr="00B9338A">
              <w:rPr>
                <w:rFonts w:ascii="Times New Roman" w:hAnsi="Times New Roman" w:cs="Times New Roman"/>
                <w:sz w:val="24"/>
                <w:szCs w:val="24"/>
                <w:lang w:val="ru-RU" w:eastAsia="ru-RU"/>
              </w:rPr>
              <w:t>Тест.</w:t>
            </w:r>
            <w:r w:rsidRPr="00B9338A">
              <w:rPr>
                <w:rFonts w:ascii="Times New Roman" w:hAnsi="Times New Roman" w:cs="Times New Roman"/>
                <w:sz w:val="24"/>
                <w:szCs w:val="24"/>
                <w:lang w:val="ru-RU" w:eastAsia="ru-RU"/>
              </w:rPr>
              <w:t xml:space="preserve"> </w:t>
            </w:r>
          </w:p>
          <w:p w14:paraId="7959FA23" w14:textId="77777777" w:rsidR="006F75D7" w:rsidRPr="00B9338A" w:rsidRDefault="006F75D7" w:rsidP="00B9338A">
            <w:pPr>
              <w:spacing w:after="0" w:line="240" w:lineRule="auto"/>
              <w:ind w:left="57" w:right="57"/>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1A5C96F" w14:textId="0BDDFE57" w:rsidR="006F75D7" w:rsidRPr="00B9338A" w:rsidRDefault="006F75D7" w:rsidP="00B9338A">
            <w:pPr>
              <w:pStyle w:val="TableParagraph"/>
              <w:spacing w:line="254" w:lineRule="auto"/>
              <w:ind w:left="57" w:right="57"/>
              <w:rPr>
                <w:b/>
                <w:bCs/>
                <w:color w:val="0070C0"/>
                <w:sz w:val="24"/>
                <w:szCs w:val="24"/>
                <w:lang w:val="ru-RU"/>
              </w:rPr>
            </w:pPr>
            <w:r w:rsidRPr="00B9338A">
              <w:rPr>
                <w:sz w:val="24"/>
                <w:szCs w:val="24"/>
                <w:lang w:val="ru-RU" w:eastAsia="ru-RU"/>
              </w:rPr>
              <w:t>Речевой тренинг.</w:t>
            </w:r>
          </w:p>
        </w:tc>
      </w:tr>
      <w:tr w:rsidR="005368DC" w:rsidRPr="005368DC" w14:paraId="2E025747" w14:textId="77777777" w:rsidTr="00A858CB">
        <w:trPr>
          <w:trHeight w:val="1833"/>
        </w:trPr>
        <w:tc>
          <w:tcPr>
            <w:tcW w:w="1234" w:type="pct"/>
          </w:tcPr>
          <w:p w14:paraId="20934D67" w14:textId="77777777" w:rsidR="00566408" w:rsidRPr="00B9338A" w:rsidRDefault="00566408" w:rsidP="00B9338A">
            <w:pPr>
              <w:pStyle w:val="TableParagraph"/>
              <w:ind w:left="57" w:right="57"/>
              <w:rPr>
                <w:sz w:val="24"/>
                <w:szCs w:val="24"/>
                <w:lang w:val="ru-RU"/>
              </w:rPr>
            </w:pPr>
            <w:r w:rsidRPr="00B9338A">
              <w:rPr>
                <w:sz w:val="24"/>
                <w:szCs w:val="24"/>
                <w:lang w:val="ru-RU"/>
              </w:rPr>
              <w:t>ТЕМА 8.</w:t>
            </w:r>
          </w:p>
          <w:p w14:paraId="48DD3CFA" w14:textId="4E0D191F" w:rsidR="001F1F37" w:rsidRPr="00B9338A" w:rsidRDefault="00566408" w:rsidP="00B9338A">
            <w:pPr>
              <w:pStyle w:val="TableParagraph"/>
              <w:ind w:left="57" w:right="57"/>
              <w:rPr>
                <w:color w:val="0070C0"/>
                <w:sz w:val="24"/>
                <w:szCs w:val="24"/>
                <w:lang w:val="ru-RU"/>
              </w:rPr>
            </w:pPr>
            <w:r w:rsidRPr="00B9338A">
              <w:rPr>
                <w:sz w:val="24"/>
                <w:szCs w:val="24"/>
                <w:lang w:val="ru-RU" w:eastAsia="ru-RU"/>
              </w:rPr>
              <w:t>Научный стиль речи</w:t>
            </w:r>
          </w:p>
        </w:tc>
        <w:tc>
          <w:tcPr>
            <w:tcW w:w="2534" w:type="pct"/>
          </w:tcPr>
          <w:p w14:paraId="1D4976DD" w14:textId="77777777" w:rsidR="00566408" w:rsidRPr="00B9338A" w:rsidRDefault="003B498E" w:rsidP="00B9338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cs="Times New Roman"/>
                <w:color w:val="0070C0"/>
                <w:sz w:val="24"/>
                <w:szCs w:val="24"/>
                <w:lang w:val="ru-RU"/>
              </w:rPr>
              <w:t xml:space="preserve"> </w:t>
            </w:r>
            <w:r w:rsidR="00566408" w:rsidRPr="00B9338A">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2661CE8F" w14:textId="77777777" w:rsidR="00566408" w:rsidRPr="00B9338A" w:rsidRDefault="00566408" w:rsidP="00B9338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2AAFF7BF" w14:textId="5BA4B0CD" w:rsidR="0092184E" w:rsidRDefault="00566408" w:rsidP="00C67366">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581F8C80" w14:textId="77777777" w:rsidR="00C67366" w:rsidRPr="00C67366" w:rsidRDefault="00C67366" w:rsidP="00C67366">
            <w:pPr>
              <w:tabs>
                <w:tab w:val="left" w:pos="2435"/>
                <w:tab w:val="left" w:pos="5211"/>
              </w:tabs>
              <w:spacing w:after="0" w:line="240" w:lineRule="auto"/>
              <w:ind w:left="57" w:right="57" w:firstLine="567"/>
              <w:jc w:val="both"/>
              <w:rPr>
                <w:rFonts w:ascii="Times New Roman" w:hAnsi="Times New Roman"/>
                <w:sz w:val="24"/>
                <w:szCs w:val="24"/>
                <w:lang w:val="ru-RU" w:eastAsia="ru-RU"/>
              </w:rPr>
            </w:pPr>
          </w:p>
          <w:p w14:paraId="6A790BB9" w14:textId="2D5C234D" w:rsidR="001F1F37" w:rsidRPr="00B9338A" w:rsidRDefault="003B498E" w:rsidP="00B9338A">
            <w:pPr>
              <w:ind w:left="57" w:right="57"/>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w:t>
            </w:r>
            <w:r w:rsidR="002A7068">
              <w:rPr>
                <w:rFonts w:ascii="Times New Roman" w:hAnsi="Times New Roman" w:cs="Times New Roman"/>
                <w:sz w:val="24"/>
                <w:szCs w:val="24"/>
                <w:lang w:val="ru-RU"/>
              </w:rPr>
              <w:t>8.1; 8,2</w:t>
            </w:r>
          </w:p>
        </w:tc>
        <w:tc>
          <w:tcPr>
            <w:tcW w:w="1232" w:type="pct"/>
          </w:tcPr>
          <w:p w14:paraId="563FF662" w14:textId="221D1CAF"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6EDBF5D3" w14:textId="77777777"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0C3AE4B" w14:textId="077292E5" w:rsidR="001F1F37" w:rsidRPr="00B9338A" w:rsidRDefault="00566408"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66408" w:rsidRPr="005368DC" w14:paraId="2FF6D0EF" w14:textId="77777777" w:rsidTr="00A858CB">
        <w:trPr>
          <w:trHeight w:val="1833"/>
        </w:trPr>
        <w:tc>
          <w:tcPr>
            <w:tcW w:w="1234" w:type="pct"/>
          </w:tcPr>
          <w:p w14:paraId="27860293" w14:textId="77777777" w:rsidR="00566408" w:rsidRPr="00B9338A" w:rsidRDefault="00566408" w:rsidP="00B9338A">
            <w:pPr>
              <w:pStyle w:val="TableParagraph"/>
              <w:ind w:left="57" w:right="57"/>
              <w:rPr>
                <w:sz w:val="24"/>
                <w:szCs w:val="24"/>
                <w:lang w:val="ru-RU"/>
              </w:rPr>
            </w:pPr>
            <w:r w:rsidRPr="00B9338A">
              <w:rPr>
                <w:sz w:val="24"/>
                <w:szCs w:val="24"/>
                <w:lang w:val="ru-RU"/>
              </w:rPr>
              <w:t>ТЕМА 9.</w:t>
            </w:r>
          </w:p>
          <w:p w14:paraId="52B6C4F8" w14:textId="5962BA4F" w:rsidR="00566408" w:rsidRPr="00B9338A" w:rsidRDefault="0086524F" w:rsidP="00B9338A">
            <w:pPr>
              <w:pStyle w:val="TableParagraph"/>
              <w:ind w:left="57" w:right="57"/>
              <w:rPr>
                <w:sz w:val="24"/>
                <w:szCs w:val="24"/>
                <w:lang w:val="ru-RU"/>
              </w:rPr>
            </w:pPr>
            <w:r w:rsidRPr="00B9338A">
              <w:rPr>
                <w:bCs/>
                <w:sz w:val="24"/>
                <w:szCs w:val="24"/>
                <w:lang w:val="ru-RU" w:eastAsia="ru-RU"/>
              </w:rPr>
              <w:t xml:space="preserve">Официально-деловой стиль речи. </w:t>
            </w:r>
            <w:r w:rsidR="00566408" w:rsidRPr="00B9338A">
              <w:rPr>
                <w:bCs/>
                <w:sz w:val="24"/>
                <w:szCs w:val="24"/>
                <w:lang w:val="ru-RU" w:eastAsia="ru-RU"/>
              </w:rPr>
              <w:t>Структурно-коммуникативные свойства и языковые особенности  личных деловых документов: заявление, объяснительная записка</w:t>
            </w:r>
          </w:p>
        </w:tc>
        <w:tc>
          <w:tcPr>
            <w:tcW w:w="2534" w:type="pct"/>
          </w:tcPr>
          <w:p w14:paraId="506B280F" w14:textId="2541DA4C" w:rsidR="00566408" w:rsidRDefault="0086524F" w:rsidP="00B9338A">
            <w:pPr>
              <w:tabs>
                <w:tab w:val="left" w:pos="1276"/>
              </w:tabs>
              <w:spacing w:after="0" w:line="240" w:lineRule="auto"/>
              <w:ind w:left="57" w:right="57" w:firstLine="567"/>
              <w:jc w:val="both"/>
              <w:rPr>
                <w:rFonts w:ascii="Times New Roman" w:hAnsi="Times New Roman"/>
                <w:sz w:val="24"/>
                <w:szCs w:val="24"/>
              </w:rPr>
            </w:pPr>
            <w:r w:rsidRPr="00B9338A">
              <w:rPr>
                <w:rFonts w:ascii="Times New Roman" w:hAnsi="Times New Roman"/>
                <w:sz w:val="24"/>
                <w:szCs w:val="24"/>
                <w:lang w:val="ru-RU"/>
              </w:rPr>
              <w:t xml:space="preserve">Языковые и общие признаки официально-делового стиля речи. </w:t>
            </w:r>
            <w:r w:rsidR="00566408" w:rsidRPr="00B9338A">
              <w:rPr>
                <w:rFonts w:ascii="Times New Roman" w:hAnsi="Times New Roman"/>
                <w:sz w:val="24"/>
                <w:szCs w:val="24"/>
                <w:lang w:val="ru-RU"/>
              </w:rPr>
              <w:t xml:space="preserve">Понятие служебного документа. Функции, структурно-коммуникативные свойства и особенности языка </w:t>
            </w:r>
            <w:proofErr w:type="gramStart"/>
            <w:r w:rsidR="00566408" w:rsidRPr="00B9338A">
              <w:rPr>
                <w:rFonts w:ascii="Times New Roman" w:hAnsi="Times New Roman"/>
                <w:sz w:val="24"/>
                <w:szCs w:val="24"/>
                <w:lang w:val="ru-RU"/>
              </w:rPr>
              <w:t>и  стиля</w:t>
            </w:r>
            <w:proofErr w:type="gramEnd"/>
            <w:r w:rsidR="00566408" w:rsidRPr="00B9338A">
              <w:rPr>
                <w:rFonts w:ascii="Times New Roman" w:hAnsi="Times New Roman"/>
                <w:sz w:val="24"/>
                <w:szCs w:val="24"/>
                <w:lang w:val="ru-RU"/>
              </w:rPr>
              <w:t xml:space="preserve"> документов. </w:t>
            </w:r>
            <w:proofErr w:type="spellStart"/>
            <w:r w:rsidR="00566408" w:rsidRPr="00B9338A">
              <w:rPr>
                <w:rFonts w:ascii="Times New Roman" w:hAnsi="Times New Roman"/>
                <w:i/>
                <w:sz w:val="24"/>
                <w:szCs w:val="24"/>
              </w:rPr>
              <w:t>Заявление</w:t>
            </w:r>
            <w:proofErr w:type="spellEnd"/>
            <w:r w:rsidR="00566408" w:rsidRPr="00B9338A">
              <w:rPr>
                <w:rFonts w:ascii="Times New Roman" w:hAnsi="Times New Roman"/>
                <w:sz w:val="24"/>
                <w:szCs w:val="24"/>
              </w:rPr>
              <w:t xml:space="preserve">. </w:t>
            </w:r>
            <w:proofErr w:type="spellStart"/>
            <w:r w:rsidR="00566408" w:rsidRPr="00B9338A">
              <w:rPr>
                <w:rFonts w:ascii="Times New Roman" w:hAnsi="Times New Roman"/>
                <w:i/>
                <w:sz w:val="24"/>
                <w:szCs w:val="24"/>
              </w:rPr>
              <w:t>Объяснительная</w:t>
            </w:r>
            <w:proofErr w:type="spellEnd"/>
            <w:r w:rsidR="00566408" w:rsidRPr="00B9338A">
              <w:rPr>
                <w:rFonts w:ascii="Times New Roman" w:hAnsi="Times New Roman"/>
                <w:sz w:val="24"/>
                <w:szCs w:val="24"/>
              </w:rPr>
              <w:t xml:space="preserve"> </w:t>
            </w:r>
            <w:proofErr w:type="spellStart"/>
            <w:r w:rsidR="00566408" w:rsidRPr="00B9338A">
              <w:rPr>
                <w:rFonts w:ascii="Times New Roman" w:hAnsi="Times New Roman"/>
                <w:i/>
                <w:sz w:val="24"/>
                <w:szCs w:val="24"/>
              </w:rPr>
              <w:t>записка</w:t>
            </w:r>
            <w:proofErr w:type="spellEnd"/>
            <w:r w:rsidR="00566408" w:rsidRPr="00B9338A">
              <w:rPr>
                <w:rFonts w:ascii="Times New Roman" w:hAnsi="Times New Roman"/>
                <w:sz w:val="24"/>
                <w:szCs w:val="24"/>
              </w:rPr>
              <w:t xml:space="preserve">. </w:t>
            </w:r>
          </w:p>
          <w:p w14:paraId="6A606CF9" w14:textId="77777777" w:rsidR="00C67366" w:rsidRPr="00B9338A" w:rsidRDefault="00C67366" w:rsidP="00B9338A">
            <w:pPr>
              <w:tabs>
                <w:tab w:val="left" w:pos="1276"/>
              </w:tabs>
              <w:spacing w:after="0" w:line="240" w:lineRule="auto"/>
              <w:ind w:left="57" w:right="57" w:firstLine="567"/>
              <w:jc w:val="both"/>
              <w:rPr>
                <w:rFonts w:ascii="Times New Roman" w:hAnsi="Times New Roman"/>
                <w:sz w:val="24"/>
                <w:szCs w:val="24"/>
              </w:rPr>
            </w:pPr>
          </w:p>
          <w:p w14:paraId="39ECB106" w14:textId="099C88AF" w:rsidR="00566408" w:rsidRPr="00C67366" w:rsidRDefault="00B95721" w:rsidP="00C67366">
            <w:pPr>
              <w:tabs>
                <w:tab w:val="left" w:pos="1276"/>
              </w:tabs>
              <w:spacing w:after="0" w:line="240" w:lineRule="auto"/>
              <w:ind w:left="57" w:right="57"/>
              <w:rPr>
                <w:rFonts w:ascii="Times New Roman" w:hAnsi="Times New Roman"/>
                <w:sz w:val="24"/>
                <w:szCs w:val="24"/>
              </w:rPr>
            </w:pPr>
            <w:r w:rsidRPr="00C67366">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w:t>
            </w:r>
            <w:r w:rsidR="00D732DE">
              <w:rPr>
                <w:rFonts w:ascii="Times New Roman" w:hAnsi="Times New Roman" w:cs="Times New Roman"/>
                <w:sz w:val="24"/>
                <w:szCs w:val="24"/>
                <w:lang w:val="ru-RU"/>
              </w:rPr>
              <w:t>; 8.3</w:t>
            </w:r>
          </w:p>
          <w:p w14:paraId="48AF3649" w14:textId="77777777" w:rsidR="00566408" w:rsidRPr="00B9338A" w:rsidRDefault="00566408" w:rsidP="00B9338A">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517A1CC1" w14:textId="661A82E9"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54ADEF7B" w14:textId="77777777"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4C26058" w14:textId="2FC91395" w:rsidR="00566408" w:rsidRPr="00B9338A" w:rsidRDefault="00566408"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66408" w:rsidRPr="005368DC" w14:paraId="3183F9EB" w14:textId="77777777" w:rsidTr="00A858CB">
        <w:trPr>
          <w:trHeight w:val="1833"/>
        </w:trPr>
        <w:tc>
          <w:tcPr>
            <w:tcW w:w="1234" w:type="pct"/>
          </w:tcPr>
          <w:p w14:paraId="45D09E30" w14:textId="77777777" w:rsidR="00B069C5" w:rsidRPr="00B9338A" w:rsidRDefault="00B069C5" w:rsidP="00B9338A">
            <w:pPr>
              <w:pStyle w:val="TableParagraph"/>
              <w:ind w:left="57" w:right="57"/>
              <w:rPr>
                <w:sz w:val="24"/>
                <w:szCs w:val="24"/>
                <w:lang w:val="ru-RU"/>
              </w:rPr>
            </w:pPr>
            <w:r w:rsidRPr="00B9338A">
              <w:rPr>
                <w:sz w:val="24"/>
                <w:szCs w:val="24"/>
                <w:lang w:val="ru-RU"/>
              </w:rPr>
              <w:t>ТЕМА 10.</w:t>
            </w:r>
          </w:p>
          <w:p w14:paraId="6F517133" w14:textId="77777777" w:rsidR="00B069C5" w:rsidRPr="00B9338A" w:rsidRDefault="00B069C5" w:rsidP="00B9338A">
            <w:pPr>
              <w:tabs>
                <w:tab w:val="left" w:pos="1276"/>
              </w:tabs>
              <w:spacing w:after="0" w:line="240" w:lineRule="auto"/>
              <w:ind w:left="57" w:right="57"/>
              <w:jc w:val="both"/>
              <w:rPr>
                <w:rFonts w:ascii="Times New Roman" w:hAnsi="Times New Roman"/>
                <w:sz w:val="24"/>
                <w:szCs w:val="24"/>
                <w:lang w:val="ru-RU"/>
              </w:rPr>
            </w:pPr>
            <w:r w:rsidRPr="00B9338A">
              <w:rPr>
                <w:rFonts w:ascii="Times New Roman" w:hAnsi="Times New Roman"/>
                <w:sz w:val="24"/>
                <w:szCs w:val="24"/>
                <w:lang w:val="ru-RU"/>
              </w:rPr>
              <w:t>Резюме как вид делового документа</w:t>
            </w:r>
          </w:p>
          <w:p w14:paraId="11C42B31" w14:textId="77777777" w:rsidR="00566408" w:rsidRPr="00B9338A" w:rsidRDefault="00566408" w:rsidP="00B9338A">
            <w:pPr>
              <w:pStyle w:val="TableParagraph"/>
              <w:ind w:left="57" w:right="57"/>
              <w:rPr>
                <w:sz w:val="24"/>
                <w:szCs w:val="24"/>
                <w:lang w:val="ru-RU"/>
              </w:rPr>
            </w:pPr>
          </w:p>
        </w:tc>
        <w:tc>
          <w:tcPr>
            <w:tcW w:w="2534" w:type="pct"/>
          </w:tcPr>
          <w:p w14:paraId="0540A44F" w14:textId="6988EB89" w:rsidR="00B069C5" w:rsidRPr="00B9338A" w:rsidRDefault="00B069C5" w:rsidP="00B9338A">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B9338A">
              <w:rPr>
                <w:rFonts w:ascii="Times New Roman" w:hAnsi="Times New Roman"/>
                <w:sz w:val="24"/>
                <w:szCs w:val="24"/>
                <w:lang w:val="ru-RU"/>
              </w:rPr>
              <w:t>Рекоммендации</w:t>
            </w:r>
            <w:proofErr w:type="spellEnd"/>
            <w:r w:rsidRPr="00B9338A">
              <w:rPr>
                <w:rFonts w:ascii="Times New Roman" w:hAnsi="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6F487B68" w14:textId="6103F1B5" w:rsidR="00B95721" w:rsidRPr="00C67366" w:rsidRDefault="00B95721" w:rsidP="00C67366">
            <w:pPr>
              <w:tabs>
                <w:tab w:val="left" w:pos="1276"/>
              </w:tabs>
              <w:spacing w:after="0" w:line="240" w:lineRule="auto"/>
              <w:ind w:left="57" w:right="57"/>
              <w:jc w:val="both"/>
              <w:rPr>
                <w:rFonts w:ascii="Times New Roman" w:hAnsi="Times New Roman"/>
                <w:sz w:val="24"/>
                <w:szCs w:val="24"/>
                <w:lang w:val="ru-RU"/>
              </w:rPr>
            </w:pPr>
            <w:r w:rsidRPr="00C67366">
              <w:rPr>
                <w:rFonts w:ascii="Times New Roman" w:hAnsi="Times New Roman" w:cs="Times New Roman"/>
                <w:b/>
                <w:bCs/>
                <w:sz w:val="24"/>
                <w:szCs w:val="24"/>
                <w:lang w:val="ru-RU"/>
              </w:rPr>
              <w:t>Рекомендуемые источники:</w:t>
            </w:r>
            <w:r w:rsidR="00D732DE">
              <w:rPr>
                <w:rFonts w:ascii="Times New Roman" w:hAnsi="Times New Roman" w:cs="Times New Roman"/>
                <w:sz w:val="24"/>
                <w:szCs w:val="24"/>
                <w:lang w:val="ru-RU"/>
              </w:rPr>
              <w:t xml:space="preserve"> 8.1; 8.2; 8.3</w:t>
            </w:r>
          </w:p>
          <w:p w14:paraId="2DB9A8B4" w14:textId="77777777" w:rsidR="00566408" w:rsidRPr="00B9338A" w:rsidRDefault="00566408" w:rsidP="00B9338A">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235AF2F2" w14:textId="61BB362F"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7326E92E" w14:textId="77777777"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689DA2E" w14:textId="36CC7D8D" w:rsidR="00566408" w:rsidRPr="00B9338A" w:rsidRDefault="00B069C5"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66408" w:rsidRPr="005368DC" w14:paraId="2328BB3C" w14:textId="77777777" w:rsidTr="00A858CB">
        <w:trPr>
          <w:trHeight w:val="1833"/>
        </w:trPr>
        <w:tc>
          <w:tcPr>
            <w:tcW w:w="1234" w:type="pct"/>
          </w:tcPr>
          <w:p w14:paraId="586409D0" w14:textId="77777777" w:rsidR="00B069C5" w:rsidRPr="00B9338A" w:rsidRDefault="00B069C5" w:rsidP="00B9338A">
            <w:pPr>
              <w:pStyle w:val="TableParagraph"/>
              <w:ind w:left="57" w:right="57"/>
              <w:rPr>
                <w:sz w:val="24"/>
                <w:szCs w:val="24"/>
                <w:lang w:val="ru-RU"/>
              </w:rPr>
            </w:pPr>
            <w:r w:rsidRPr="00B9338A">
              <w:rPr>
                <w:sz w:val="24"/>
                <w:szCs w:val="24"/>
                <w:lang w:val="ru-RU"/>
              </w:rPr>
              <w:t>ТЕМА 11.</w:t>
            </w:r>
          </w:p>
          <w:p w14:paraId="7B55BF98" w14:textId="70D66CC1" w:rsidR="00B069C5" w:rsidRPr="00B9338A" w:rsidRDefault="00B069C5" w:rsidP="00B9338A">
            <w:pPr>
              <w:tabs>
                <w:tab w:val="left" w:pos="1276"/>
              </w:tabs>
              <w:spacing w:after="0" w:line="240" w:lineRule="auto"/>
              <w:ind w:left="57" w:right="57"/>
              <w:jc w:val="both"/>
              <w:rPr>
                <w:rFonts w:ascii="Times New Roman" w:hAnsi="Times New Roman"/>
                <w:sz w:val="24"/>
                <w:szCs w:val="24"/>
                <w:lang w:val="ru-RU"/>
              </w:rPr>
            </w:pPr>
            <w:r w:rsidRPr="00B9338A">
              <w:rPr>
                <w:rFonts w:ascii="Times New Roman" w:hAnsi="Times New Roman"/>
                <w:sz w:val="24"/>
                <w:szCs w:val="24"/>
                <w:lang w:val="ru-RU"/>
              </w:rPr>
              <w:t>Устные формы деловой (профессиональной) речи. Формат собеседования</w:t>
            </w:r>
          </w:p>
          <w:p w14:paraId="6F7D95EF" w14:textId="77777777" w:rsidR="00566408" w:rsidRPr="00B9338A" w:rsidRDefault="00566408" w:rsidP="00B9338A">
            <w:pPr>
              <w:pStyle w:val="TableParagraph"/>
              <w:ind w:left="57" w:right="57"/>
              <w:rPr>
                <w:sz w:val="24"/>
                <w:szCs w:val="24"/>
                <w:lang w:val="ru-RU"/>
              </w:rPr>
            </w:pPr>
          </w:p>
        </w:tc>
        <w:tc>
          <w:tcPr>
            <w:tcW w:w="2534" w:type="pct"/>
          </w:tcPr>
          <w:p w14:paraId="563459B7" w14:textId="602BB618" w:rsidR="00B95721" w:rsidRPr="00B9338A" w:rsidRDefault="00D926D3" w:rsidP="00B9338A">
            <w:pPr>
              <w:tabs>
                <w:tab w:val="left" w:pos="1276"/>
              </w:tabs>
              <w:spacing w:after="0" w:line="240" w:lineRule="auto"/>
              <w:ind w:left="57" w:right="57" w:firstLine="567"/>
              <w:jc w:val="both"/>
              <w:rPr>
                <w:rFonts w:ascii="Times New Roman" w:hAnsi="Times New Roman"/>
                <w:sz w:val="24"/>
                <w:szCs w:val="24"/>
                <w:lang w:val="ru-RU"/>
              </w:rPr>
            </w:pPr>
            <w:r>
              <w:rPr>
                <w:rFonts w:ascii="Times New Roman" w:hAnsi="Times New Roman"/>
                <w:sz w:val="24"/>
                <w:szCs w:val="24"/>
                <w:lang w:val="ru-RU"/>
              </w:rPr>
              <w:t xml:space="preserve"> </w:t>
            </w:r>
          </w:p>
          <w:p w14:paraId="5DF185B6" w14:textId="77777777" w:rsidR="00D926D3" w:rsidRPr="00B9338A" w:rsidRDefault="00D926D3" w:rsidP="00D926D3">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Собеседование. Его виды. Роль </w:t>
            </w:r>
            <w:proofErr w:type="gramStart"/>
            <w:r w:rsidRPr="00B9338A">
              <w:rPr>
                <w:rFonts w:ascii="Times New Roman" w:hAnsi="Times New Roman"/>
                <w:sz w:val="24"/>
                <w:szCs w:val="24"/>
                <w:lang w:val="ru-RU"/>
              </w:rPr>
              <w:t>собеседования  при</w:t>
            </w:r>
            <w:proofErr w:type="gramEnd"/>
            <w:r w:rsidRPr="00B9338A">
              <w:rPr>
                <w:rFonts w:ascii="Times New Roman" w:hAnsi="Times New Roman"/>
                <w:sz w:val="24"/>
                <w:szCs w:val="24"/>
                <w:lang w:val="ru-RU"/>
              </w:rPr>
              <w:t xml:space="preserve"> приеме на работу в профессиональной карьере соискателя. </w:t>
            </w:r>
          </w:p>
          <w:p w14:paraId="15A38F61" w14:textId="77777777" w:rsidR="00D926D3" w:rsidRPr="00B9338A" w:rsidRDefault="00D926D3" w:rsidP="00D926D3">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3EC0442B" w14:textId="77777777" w:rsidR="00D926D3" w:rsidRPr="00B9338A" w:rsidRDefault="00D926D3" w:rsidP="00D926D3">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Схема и </w:t>
            </w:r>
            <w:proofErr w:type="gramStart"/>
            <w:r w:rsidRPr="00B9338A">
              <w:rPr>
                <w:rFonts w:ascii="Times New Roman" w:hAnsi="Times New Roman"/>
                <w:sz w:val="24"/>
                <w:szCs w:val="24"/>
                <w:lang w:val="ru-RU"/>
              </w:rPr>
              <w:t>основные  этапы</w:t>
            </w:r>
            <w:proofErr w:type="gramEnd"/>
            <w:r w:rsidRPr="00B9338A">
              <w:rPr>
                <w:rFonts w:ascii="Times New Roman" w:hAnsi="Times New Roman"/>
                <w:sz w:val="24"/>
                <w:szCs w:val="24"/>
                <w:lang w:val="ru-RU"/>
              </w:rPr>
              <w:t xml:space="preserve"> проведения собеседования.  Правила поведения на собеседовании. </w:t>
            </w:r>
          </w:p>
          <w:p w14:paraId="3FEDDED8" w14:textId="36034B0D" w:rsidR="00566408" w:rsidRPr="00B9338A" w:rsidRDefault="00D926D3" w:rsidP="00C67366">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 8.3</w:t>
            </w:r>
            <w:r w:rsidRPr="00C67366">
              <w:rPr>
                <w:rFonts w:ascii="Times New Roman" w:hAnsi="Times New Roman" w:cs="Times New Roman"/>
                <w:sz w:val="24"/>
                <w:szCs w:val="24"/>
                <w:lang w:val="ru-RU"/>
              </w:rPr>
              <w:t>.</w:t>
            </w:r>
          </w:p>
        </w:tc>
        <w:tc>
          <w:tcPr>
            <w:tcW w:w="1232" w:type="pct"/>
          </w:tcPr>
          <w:p w14:paraId="5CF3AC2C" w14:textId="54C9EDF8"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0B2106A1" w14:textId="77777777"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38AE966" w14:textId="0D07FE85" w:rsidR="00566408" w:rsidRPr="00B9338A" w:rsidRDefault="00B069C5"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B069C5" w:rsidRPr="005368DC" w14:paraId="54DEB36C" w14:textId="77777777" w:rsidTr="00A858CB">
        <w:trPr>
          <w:trHeight w:val="1833"/>
        </w:trPr>
        <w:tc>
          <w:tcPr>
            <w:tcW w:w="1234" w:type="pct"/>
          </w:tcPr>
          <w:p w14:paraId="6A4E45E2" w14:textId="11E6A72A" w:rsidR="00B069C5" w:rsidRPr="00B9338A" w:rsidRDefault="00B069C5" w:rsidP="00B9338A">
            <w:pPr>
              <w:pStyle w:val="TableParagraph"/>
              <w:ind w:left="57" w:right="57"/>
              <w:rPr>
                <w:sz w:val="24"/>
                <w:szCs w:val="24"/>
                <w:lang w:val="ru-RU"/>
              </w:rPr>
            </w:pPr>
            <w:r w:rsidRPr="00B9338A">
              <w:rPr>
                <w:sz w:val="24"/>
                <w:szCs w:val="24"/>
                <w:lang w:val="ru-RU"/>
              </w:rPr>
              <w:lastRenderedPageBreak/>
              <w:t>ТЕМА 1</w:t>
            </w:r>
            <w:r w:rsidR="00D926D3">
              <w:rPr>
                <w:sz w:val="24"/>
                <w:szCs w:val="24"/>
                <w:lang w:val="ru-RU"/>
              </w:rPr>
              <w:t>2</w:t>
            </w:r>
            <w:r w:rsidRPr="00B9338A">
              <w:rPr>
                <w:sz w:val="24"/>
                <w:szCs w:val="24"/>
                <w:lang w:val="ru-RU"/>
              </w:rPr>
              <w:t>.</w:t>
            </w:r>
          </w:p>
          <w:p w14:paraId="7BAC77D4" w14:textId="57DBE4BD" w:rsidR="00B069C5" w:rsidRPr="00B9338A" w:rsidRDefault="00B069C5" w:rsidP="00B9338A">
            <w:pPr>
              <w:pStyle w:val="TableParagraph"/>
              <w:ind w:left="57" w:right="57"/>
              <w:rPr>
                <w:sz w:val="24"/>
                <w:szCs w:val="24"/>
                <w:lang w:val="ru-RU"/>
              </w:rPr>
            </w:pPr>
            <w:proofErr w:type="spellStart"/>
            <w:r w:rsidRPr="00B9338A">
              <w:rPr>
                <w:bCs/>
                <w:sz w:val="24"/>
                <w:szCs w:val="24"/>
              </w:rPr>
              <w:t>Основы</w:t>
            </w:r>
            <w:proofErr w:type="spellEnd"/>
            <w:r w:rsidRPr="00B9338A">
              <w:rPr>
                <w:bCs/>
                <w:sz w:val="24"/>
                <w:szCs w:val="24"/>
              </w:rPr>
              <w:t xml:space="preserve"> </w:t>
            </w:r>
            <w:proofErr w:type="spellStart"/>
            <w:r w:rsidRPr="00B9338A">
              <w:rPr>
                <w:bCs/>
                <w:sz w:val="24"/>
                <w:szCs w:val="24"/>
              </w:rPr>
              <w:t>ораторского</w:t>
            </w:r>
            <w:proofErr w:type="spellEnd"/>
            <w:r w:rsidRPr="00B9338A">
              <w:rPr>
                <w:bCs/>
                <w:sz w:val="24"/>
                <w:szCs w:val="24"/>
              </w:rPr>
              <w:t xml:space="preserve"> </w:t>
            </w:r>
            <w:proofErr w:type="spellStart"/>
            <w:r w:rsidRPr="00B9338A">
              <w:rPr>
                <w:bCs/>
                <w:sz w:val="24"/>
                <w:szCs w:val="24"/>
              </w:rPr>
              <w:t>искусства</w:t>
            </w:r>
            <w:proofErr w:type="spellEnd"/>
          </w:p>
        </w:tc>
        <w:tc>
          <w:tcPr>
            <w:tcW w:w="2534" w:type="pct"/>
          </w:tcPr>
          <w:p w14:paraId="56417828" w14:textId="77777777"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28AB7B9C" w14:textId="77777777"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Три уровня (условия успеха) мастерства оратора и их составляющие:</w:t>
            </w:r>
          </w:p>
          <w:p w14:paraId="55B1EAC9" w14:textId="5B97CEBA" w:rsidR="00B95721" w:rsidRPr="002A7068"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 xml:space="preserve">уровень </w:t>
            </w:r>
            <w:r w:rsidRPr="00B9338A">
              <w:rPr>
                <w:rFonts w:ascii="Times New Roman" w:hAnsi="Times New Roman"/>
                <w:i/>
                <w:sz w:val="24"/>
                <w:szCs w:val="24"/>
              </w:rPr>
              <w:t>I</w:t>
            </w:r>
            <w:r w:rsidRPr="00B9338A">
              <w:rPr>
                <w:rFonts w:ascii="Times New Roman" w:hAnsi="Times New Roman"/>
                <w:i/>
                <w:sz w:val="24"/>
                <w:szCs w:val="24"/>
                <w:lang w:val="ru-RU"/>
              </w:rPr>
              <w:t>.</w:t>
            </w:r>
            <w:r w:rsidRPr="00B9338A">
              <w:rPr>
                <w:rFonts w:ascii="Times New Roman" w:hAnsi="Times New Roman"/>
                <w:sz w:val="24"/>
                <w:szCs w:val="24"/>
                <w:lang w:val="ru-RU"/>
              </w:rPr>
              <w:t xml:space="preserve"> Владение материалом</w:t>
            </w:r>
            <w:r w:rsidRPr="00B9338A">
              <w:rPr>
                <w:rFonts w:ascii="Times New Roman" w:hAnsi="Times New Roman"/>
                <w:i/>
                <w:sz w:val="24"/>
                <w:szCs w:val="24"/>
                <w:lang w:val="ru-RU"/>
              </w:rPr>
              <w:t xml:space="preserve"> («что говорить»);</w:t>
            </w:r>
            <w:r w:rsidRPr="00B9338A">
              <w:rPr>
                <w:rFonts w:ascii="Times New Roman" w:hAnsi="Times New Roman"/>
                <w:sz w:val="24"/>
                <w:szCs w:val="24"/>
                <w:lang w:val="ru-RU"/>
              </w:rPr>
              <w:t xml:space="preserve"> </w:t>
            </w:r>
            <w:r w:rsidRPr="00B9338A">
              <w:rPr>
                <w:rFonts w:ascii="Times New Roman" w:hAnsi="Times New Roman"/>
                <w:i/>
                <w:sz w:val="24"/>
                <w:szCs w:val="24"/>
                <w:lang w:val="ru-RU"/>
              </w:rPr>
              <w:t xml:space="preserve">уровень </w:t>
            </w:r>
            <w:r w:rsidRPr="00B9338A">
              <w:rPr>
                <w:rFonts w:ascii="Times New Roman" w:hAnsi="Times New Roman"/>
                <w:i/>
                <w:sz w:val="24"/>
                <w:szCs w:val="24"/>
              </w:rPr>
              <w:t>II</w:t>
            </w:r>
            <w:r w:rsidRPr="00B9338A">
              <w:rPr>
                <w:rFonts w:ascii="Times New Roman" w:hAnsi="Times New Roman"/>
                <w:i/>
                <w:sz w:val="24"/>
                <w:szCs w:val="24"/>
                <w:lang w:val="ru-RU"/>
              </w:rPr>
              <w:t>.</w:t>
            </w:r>
            <w:r w:rsidRPr="00B9338A">
              <w:rPr>
                <w:rFonts w:ascii="Times New Roman" w:hAnsi="Times New Roman"/>
                <w:sz w:val="24"/>
                <w:szCs w:val="24"/>
                <w:lang w:val="ru-RU"/>
              </w:rPr>
              <w:t xml:space="preserve"> Владение собой </w:t>
            </w:r>
            <w:r w:rsidRPr="00B9338A">
              <w:rPr>
                <w:rFonts w:ascii="Times New Roman" w:hAnsi="Times New Roman"/>
                <w:i/>
                <w:sz w:val="24"/>
                <w:szCs w:val="24"/>
                <w:lang w:val="ru-RU"/>
              </w:rPr>
              <w:t>(«как говорить»</w:t>
            </w:r>
            <w:proofErr w:type="gramStart"/>
            <w:r w:rsidRPr="00B9338A">
              <w:rPr>
                <w:rFonts w:ascii="Times New Roman" w:hAnsi="Times New Roman"/>
                <w:i/>
                <w:sz w:val="24"/>
                <w:szCs w:val="24"/>
                <w:lang w:val="ru-RU"/>
              </w:rPr>
              <w:t>);уровень</w:t>
            </w:r>
            <w:proofErr w:type="gramEnd"/>
            <w:r w:rsidRPr="00B9338A">
              <w:rPr>
                <w:rFonts w:ascii="Times New Roman" w:hAnsi="Times New Roman"/>
                <w:i/>
                <w:sz w:val="24"/>
                <w:szCs w:val="24"/>
                <w:lang w:val="ru-RU"/>
              </w:rPr>
              <w:t xml:space="preserve"> </w:t>
            </w:r>
            <w:r w:rsidRPr="00B9338A">
              <w:rPr>
                <w:rFonts w:ascii="Times New Roman" w:hAnsi="Times New Roman"/>
                <w:i/>
                <w:sz w:val="24"/>
                <w:szCs w:val="24"/>
              </w:rPr>
              <w:t>III</w:t>
            </w:r>
            <w:r w:rsidRPr="00B9338A">
              <w:rPr>
                <w:rFonts w:ascii="Times New Roman" w:hAnsi="Times New Roman"/>
                <w:sz w:val="24"/>
                <w:szCs w:val="24"/>
                <w:lang w:val="ru-RU"/>
              </w:rPr>
              <w:t xml:space="preserve">. </w:t>
            </w:r>
            <w:r w:rsidRPr="002A7068">
              <w:rPr>
                <w:rFonts w:ascii="Times New Roman" w:hAnsi="Times New Roman"/>
                <w:sz w:val="24"/>
                <w:szCs w:val="24"/>
                <w:lang w:val="ru-RU"/>
              </w:rPr>
              <w:t xml:space="preserve">Образ оратора </w:t>
            </w:r>
            <w:r w:rsidRPr="002A7068">
              <w:rPr>
                <w:rFonts w:ascii="Times New Roman" w:hAnsi="Times New Roman"/>
                <w:i/>
                <w:sz w:val="24"/>
                <w:szCs w:val="24"/>
                <w:lang w:val="ru-RU"/>
              </w:rPr>
              <w:t>(«кто говорит»).</w:t>
            </w:r>
            <w:r w:rsidRPr="002A7068">
              <w:rPr>
                <w:rFonts w:ascii="Times New Roman" w:hAnsi="Times New Roman"/>
                <w:sz w:val="24"/>
                <w:szCs w:val="24"/>
                <w:lang w:val="ru-RU"/>
              </w:rPr>
              <w:t xml:space="preserve"> </w:t>
            </w:r>
          </w:p>
          <w:p w14:paraId="69E28DC3" w14:textId="77777777" w:rsidR="00C67366" w:rsidRPr="00B9338A" w:rsidRDefault="00C67366" w:rsidP="00B9338A">
            <w:pPr>
              <w:shd w:val="clear" w:color="auto" w:fill="FFFFFF"/>
              <w:spacing w:after="0" w:line="240" w:lineRule="auto"/>
              <w:ind w:left="57" w:right="57" w:firstLine="567"/>
              <w:jc w:val="both"/>
              <w:rPr>
                <w:rFonts w:ascii="Times New Roman" w:hAnsi="Times New Roman"/>
                <w:sz w:val="24"/>
                <w:szCs w:val="24"/>
                <w:lang w:val="ru-RU"/>
              </w:rPr>
            </w:pPr>
          </w:p>
          <w:p w14:paraId="4555890F" w14:textId="4FBD77B0" w:rsidR="00B95721" w:rsidRPr="00C67366" w:rsidRDefault="00B95721" w:rsidP="00C67366">
            <w:pPr>
              <w:shd w:val="clear" w:color="auto" w:fill="FFFFFF"/>
              <w:spacing w:after="0" w:line="240" w:lineRule="auto"/>
              <w:ind w:left="57" w:right="57"/>
              <w:jc w:val="both"/>
              <w:rPr>
                <w:rFonts w:ascii="Times New Roman" w:hAnsi="Times New Roman"/>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8.1;</w:t>
            </w:r>
            <w:r w:rsidR="002A7068">
              <w:rPr>
                <w:rFonts w:ascii="Times New Roman" w:hAnsi="Times New Roman" w:cs="Times New Roman"/>
                <w:sz w:val="24"/>
                <w:szCs w:val="24"/>
                <w:lang w:val="ru-RU"/>
              </w:rPr>
              <w:t xml:space="preserve"> 8,2;</w:t>
            </w:r>
            <w:r w:rsidRPr="00C67366">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8.8</w:t>
            </w:r>
          </w:p>
          <w:p w14:paraId="227DEC11" w14:textId="77777777" w:rsidR="00B069C5" w:rsidRPr="00B9338A" w:rsidRDefault="00B069C5" w:rsidP="00B9338A">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3866850C"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w:t>
            </w:r>
            <w:proofErr w:type="spellStart"/>
            <w:r w:rsidRPr="00B9338A">
              <w:rPr>
                <w:rFonts w:ascii="Times New Roman" w:hAnsi="Times New Roman"/>
                <w:sz w:val="24"/>
                <w:szCs w:val="24"/>
                <w:lang w:val="ru-RU" w:eastAsia="ru-RU"/>
              </w:rPr>
              <w:t>лекция.Тест</w:t>
            </w:r>
            <w:proofErr w:type="spellEnd"/>
            <w:r w:rsidRPr="00B9338A">
              <w:rPr>
                <w:rFonts w:ascii="Times New Roman" w:hAnsi="Times New Roman"/>
                <w:sz w:val="24"/>
                <w:szCs w:val="24"/>
                <w:lang w:val="ru-RU" w:eastAsia="ru-RU"/>
              </w:rPr>
              <w:t xml:space="preserve">. </w:t>
            </w:r>
          </w:p>
          <w:p w14:paraId="500AF10E"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3D60731" w14:textId="4ECE7BCE" w:rsidR="00B069C5" w:rsidRPr="00B9338A" w:rsidRDefault="00B95721"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B069C5" w:rsidRPr="005368DC" w14:paraId="1F25DC0F" w14:textId="77777777" w:rsidTr="00A858CB">
        <w:trPr>
          <w:trHeight w:val="1833"/>
        </w:trPr>
        <w:tc>
          <w:tcPr>
            <w:tcW w:w="1234" w:type="pct"/>
          </w:tcPr>
          <w:p w14:paraId="29E3073F" w14:textId="36F5D721" w:rsidR="00B069C5" w:rsidRPr="00B9338A" w:rsidRDefault="00B069C5" w:rsidP="00B9338A">
            <w:pPr>
              <w:pStyle w:val="TableParagraph"/>
              <w:ind w:left="57" w:right="57"/>
              <w:rPr>
                <w:sz w:val="24"/>
                <w:szCs w:val="24"/>
                <w:lang w:val="ru-RU"/>
              </w:rPr>
            </w:pPr>
            <w:r w:rsidRPr="00B9338A">
              <w:rPr>
                <w:sz w:val="24"/>
                <w:szCs w:val="24"/>
                <w:lang w:val="ru-RU"/>
              </w:rPr>
              <w:t>ТЕМА 1</w:t>
            </w:r>
            <w:r w:rsidR="00D926D3">
              <w:rPr>
                <w:sz w:val="24"/>
                <w:szCs w:val="24"/>
                <w:lang w:val="ru-RU"/>
              </w:rPr>
              <w:t>3</w:t>
            </w:r>
            <w:r w:rsidRPr="00B9338A">
              <w:rPr>
                <w:sz w:val="24"/>
                <w:szCs w:val="24"/>
                <w:lang w:val="ru-RU"/>
              </w:rPr>
              <w:t>.</w:t>
            </w:r>
          </w:p>
          <w:p w14:paraId="1F5091F2" w14:textId="0599B489" w:rsidR="00B069C5" w:rsidRPr="00B9338A" w:rsidRDefault="00B069C5" w:rsidP="00B9338A">
            <w:pPr>
              <w:pStyle w:val="TableParagraph"/>
              <w:ind w:left="57" w:right="57"/>
              <w:rPr>
                <w:sz w:val="24"/>
                <w:szCs w:val="24"/>
                <w:lang w:val="ru-RU"/>
              </w:rPr>
            </w:pPr>
            <w:r w:rsidRPr="00B9338A">
              <w:rPr>
                <w:sz w:val="24"/>
                <w:szCs w:val="24"/>
                <w:lang w:val="ru-RU"/>
              </w:rPr>
              <w:t>Этапы работы над публичной речью</w:t>
            </w:r>
          </w:p>
        </w:tc>
        <w:tc>
          <w:tcPr>
            <w:tcW w:w="2534" w:type="pct"/>
          </w:tcPr>
          <w:p w14:paraId="2361C8B2" w14:textId="174F2D33"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Подготовительный (</w:t>
            </w:r>
            <w:proofErr w:type="spellStart"/>
            <w:proofErr w:type="gramStart"/>
            <w:r w:rsidRPr="00B9338A">
              <w:rPr>
                <w:rFonts w:ascii="Times New Roman" w:hAnsi="Times New Roman"/>
                <w:i/>
                <w:sz w:val="24"/>
                <w:szCs w:val="24"/>
                <w:lang w:val="ru-RU"/>
              </w:rPr>
              <w:t>докоммуникативный</w:t>
            </w:r>
            <w:proofErr w:type="spellEnd"/>
            <w:r w:rsidRPr="00B9338A">
              <w:rPr>
                <w:rFonts w:ascii="Times New Roman" w:hAnsi="Times New Roman"/>
                <w:i/>
                <w:sz w:val="24"/>
                <w:szCs w:val="24"/>
                <w:lang w:val="ru-RU"/>
              </w:rPr>
              <w:t>)  этап</w:t>
            </w:r>
            <w:proofErr w:type="gramEnd"/>
            <w:r w:rsidRPr="00B9338A">
              <w:rPr>
                <w:rFonts w:ascii="Times New Roman" w:hAnsi="Times New Roman"/>
                <w:sz w:val="24"/>
                <w:szCs w:val="24"/>
                <w:lang w:val="ru-RU"/>
              </w:rPr>
              <w:t xml:space="preserve"> работы над публичным выступлением. Его цели и задачи.</w:t>
            </w:r>
          </w:p>
          <w:p w14:paraId="795D08A9" w14:textId="77777777"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Коммуникативный этап</w:t>
            </w:r>
            <w:r w:rsidRPr="00B9338A">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01223DD9" w14:textId="1E08E88C" w:rsidR="00B95721"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Этап самодиагностики (</w:t>
            </w:r>
            <w:proofErr w:type="spellStart"/>
            <w:r w:rsidRPr="00B9338A">
              <w:rPr>
                <w:rFonts w:ascii="Times New Roman" w:hAnsi="Times New Roman"/>
                <w:i/>
                <w:sz w:val="24"/>
                <w:szCs w:val="24"/>
                <w:lang w:val="ru-RU"/>
              </w:rPr>
              <w:t>посткоммуникативный</w:t>
            </w:r>
            <w:proofErr w:type="spellEnd"/>
            <w:r w:rsidRPr="00B9338A">
              <w:rPr>
                <w:rFonts w:ascii="Times New Roman" w:hAnsi="Times New Roman"/>
                <w:i/>
                <w:sz w:val="24"/>
                <w:szCs w:val="24"/>
                <w:lang w:val="ru-RU"/>
              </w:rPr>
              <w:t>)</w:t>
            </w:r>
            <w:r w:rsidRPr="00B9338A">
              <w:rPr>
                <w:rFonts w:ascii="Times New Roman" w:hAnsi="Times New Roman"/>
                <w:sz w:val="24"/>
                <w:szCs w:val="24"/>
                <w:lang w:val="ru-RU"/>
              </w:rPr>
              <w:t xml:space="preserve">. Самодиагностика и её роль в процессе завершения публичного выступления. </w:t>
            </w:r>
          </w:p>
          <w:p w14:paraId="56CE13B5" w14:textId="77777777" w:rsidR="00C67366" w:rsidRPr="00B9338A" w:rsidRDefault="00C67366" w:rsidP="00B9338A">
            <w:pPr>
              <w:shd w:val="clear" w:color="auto" w:fill="FFFFFF"/>
              <w:spacing w:after="0" w:line="240" w:lineRule="auto"/>
              <w:ind w:left="57" w:right="57" w:firstLine="567"/>
              <w:jc w:val="both"/>
              <w:rPr>
                <w:rFonts w:ascii="Times New Roman" w:hAnsi="Times New Roman"/>
                <w:sz w:val="24"/>
                <w:szCs w:val="24"/>
                <w:lang w:val="ru-RU"/>
              </w:rPr>
            </w:pPr>
          </w:p>
          <w:p w14:paraId="7AE80AEE" w14:textId="32A56C63" w:rsidR="00B95721" w:rsidRPr="00C67366" w:rsidRDefault="00B95721" w:rsidP="00C67366">
            <w:pPr>
              <w:shd w:val="clear" w:color="auto" w:fill="FFFFFF"/>
              <w:spacing w:after="0" w:line="240" w:lineRule="auto"/>
              <w:ind w:left="57" w:right="57"/>
              <w:jc w:val="both"/>
              <w:rPr>
                <w:rFonts w:ascii="Times New Roman" w:hAnsi="Times New Roman"/>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8.1; 8,2;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8.8</w:t>
            </w:r>
          </w:p>
          <w:p w14:paraId="70FBB71F" w14:textId="0DD24A9D" w:rsidR="00B069C5" w:rsidRPr="00B9338A" w:rsidRDefault="00B069C5" w:rsidP="003D2200">
            <w:pPr>
              <w:tabs>
                <w:tab w:val="left" w:pos="2435"/>
                <w:tab w:val="left" w:pos="5211"/>
              </w:tabs>
              <w:spacing w:after="0" w:line="240" w:lineRule="auto"/>
              <w:ind w:right="57"/>
              <w:jc w:val="both"/>
              <w:rPr>
                <w:rFonts w:ascii="Times New Roman" w:hAnsi="Times New Roman" w:cs="Times New Roman"/>
                <w:color w:val="0070C0"/>
                <w:sz w:val="24"/>
                <w:szCs w:val="24"/>
                <w:lang w:val="ru-RU"/>
              </w:rPr>
            </w:pPr>
          </w:p>
        </w:tc>
        <w:tc>
          <w:tcPr>
            <w:tcW w:w="1232" w:type="pct"/>
          </w:tcPr>
          <w:p w14:paraId="62705FE1"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w:t>
            </w:r>
            <w:proofErr w:type="spellStart"/>
            <w:r w:rsidRPr="00B9338A">
              <w:rPr>
                <w:rFonts w:ascii="Times New Roman" w:hAnsi="Times New Roman"/>
                <w:sz w:val="24"/>
                <w:szCs w:val="24"/>
                <w:lang w:val="ru-RU" w:eastAsia="ru-RU"/>
              </w:rPr>
              <w:t>лекция.Тест</w:t>
            </w:r>
            <w:proofErr w:type="spellEnd"/>
            <w:r w:rsidRPr="00B9338A">
              <w:rPr>
                <w:rFonts w:ascii="Times New Roman" w:hAnsi="Times New Roman"/>
                <w:sz w:val="24"/>
                <w:szCs w:val="24"/>
                <w:lang w:val="ru-RU" w:eastAsia="ru-RU"/>
              </w:rPr>
              <w:t xml:space="preserve">. </w:t>
            </w:r>
          </w:p>
          <w:p w14:paraId="0C1B36F9"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3AD01AC" w14:textId="0B18A815" w:rsidR="00B069C5" w:rsidRPr="00B9338A" w:rsidRDefault="00B95721"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B069C5" w:rsidRPr="005368DC" w14:paraId="66906819" w14:textId="77777777" w:rsidTr="00A858CB">
        <w:trPr>
          <w:trHeight w:val="1833"/>
        </w:trPr>
        <w:tc>
          <w:tcPr>
            <w:tcW w:w="1234" w:type="pct"/>
          </w:tcPr>
          <w:p w14:paraId="74AFAB88" w14:textId="2210A103" w:rsidR="00B069C5" w:rsidRPr="00487C25" w:rsidRDefault="00B069C5" w:rsidP="00487C25">
            <w:pPr>
              <w:pStyle w:val="TableParagraph"/>
              <w:ind w:left="57" w:right="57"/>
              <w:rPr>
                <w:sz w:val="24"/>
                <w:szCs w:val="24"/>
                <w:lang w:val="ru-RU"/>
              </w:rPr>
            </w:pPr>
            <w:r w:rsidRPr="00487C25">
              <w:rPr>
                <w:sz w:val="24"/>
                <w:szCs w:val="24"/>
                <w:lang w:val="ru-RU"/>
              </w:rPr>
              <w:t>ТЕМА 1</w:t>
            </w:r>
            <w:r w:rsidR="00D926D3" w:rsidRPr="00487C25">
              <w:rPr>
                <w:sz w:val="24"/>
                <w:szCs w:val="24"/>
                <w:lang w:val="ru-RU"/>
              </w:rPr>
              <w:t>4</w:t>
            </w:r>
            <w:r w:rsidRPr="00487C25">
              <w:rPr>
                <w:sz w:val="24"/>
                <w:szCs w:val="24"/>
                <w:lang w:val="ru-RU"/>
              </w:rPr>
              <w:t>.</w:t>
            </w:r>
          </w:p>
          <w:p w14:paraId="1254705A" w14:textId="77777777" w:rsidR="00B069C5" w:rsidRPr="00487C25" w:rsidRDefault="00B069C5" w:rsidP="00487C25">
            <w:pPr>
              <w:shd w:val="clear" w:color="auto" w:fill="FFFFFF"/>
              <w:spacing w:after="0" w:line="240" w:lineRule="auto"/>
              <w:ind w:left="57" w:right="57"/>
              <w:jc w:val="both"/>
              <w:rPr>
                <w:rFonts w:ascii="Times New Roman" w:hAnsi="Times New Roman"/>
                <w:bCs/>
                <w:sz w:val="24"/>
                <w:szCs w:val="24"/>
                <w:lang w:val="ru-RU"/>
              </w:rPr>
            </w:pPr>
            <w:r w:rsidRPr="00487C25">
              <w:rPr>
                <w:rFonts w:ascii="Times New Roman" w:hAnsi="Times New Roman"/>
                <w:bCs/>
                <w:sz w:val="24"/>
                <w:szCs w:val="24"/>
                <w:lang w:val="ru-RU"/>
              </w:rPr>
              <w:t>Лингвистические аспекты эффективной деловой (профессиональной) коммуникации</w:t>
            </w:r>
          </w:p>
          <w:p w14:paraId="742EFC9F" w14:textId="77777777" w:rsidR="00B069C5" w:rsidRPr="00487C25" w:rsidRDefault="00B069C5" w:rsidP="00487C25">
            <w:pPr>
              <w:pStyle w:val="TableParagraph"/>
              <w:ind w:left="57" w:right="57"/>
              <w:rPr>
                <w:sz w:val="24"/>
                <w:szCs w:val="24"/>
                <w:lang w:val="ru-RU"/>
              </w:rPr>
            </w:pPr>
          </w:p>
        </w:tc>
        <w:tc>
          <w:tcPr>
            <w:tcW w:w="2534" w:type="pct"/>
          </w:tcPr>
          <w:p w14:paraId="1FCE7B9C" w14:textId="49025A5B" w:rsidR="00B95721" w:rsidRPr="00487C25"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Оратор и аудитория. Эффективный обмен информацией </w:t>
            </w:r>
            <w:proofErr w:type="gramStart"/>
            <w:r w:rsidRPr="00487C25">
              <w:rPr>
                <w:rFonts w:ascii="Times New Roman" w:hAnsi="Times New Roman"/>
                <w:sz w:val="24"/>
                <w:szCs w:val="24"/>
                <w:lang w:val="ru-RU"/>
              </w:rPr>
              <w:t>и  каналы</w:t>
            </w:r>
            <w:proofErr w:type="gramEnd"/>
            <w:r w:rsidRPr="00487C25">
              <w:rPr>
                <w:rFonts w:ascii="Times New Roman" w:hAnsi="Times New Roman"/>
                <w:sz w:val="24"/>
                <w:szCs w:val="24"/>
                <w:lang w:val="ru-RU"/>
              </w:rPr>
              <w:t xml:space="preserve"> коммуникации: </w:t>
            </w:r>
            <w:r w:rsidRPr="00487C25">
              <w:rPr>
                <w:rFonts w:ascii="Times New Roman" w:hAnsi="Times New Roman"/>
                <w:i/>
                <w:sz w:val="24"/>
                <w:szCs w:val="24"/>
                <w:lang w:val="ru-RU"/>
              </w:rPr>
              <w:t>вербальный, вокальный и невербальный.</w:t>
            </w:r>
            <w:r w:rsidRPr="00487C25">
              <w:rPr>
                <w:rFonts w:ascii="Times New Roman" w:hAnsi="Times New Roman"/>
                <w:sz w:val="24"/>
                <w:szCs w:val="24"/>
                <w:lang w:val="ru-RU"/>
              </w:rPr>
              <w:t xml:space="preserve">  Практические аспекты завоевания внимания аудитории. </w:t>
            </w:r>
          </w:p>
          <w:p w14:paraId="4F68C206" w14:textId="5EB01FC7" w:rsidR="00B95721" w:rsidRPr="002A7068"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Способы поддержания внимания аудитории. Ответы на вопросы аудитории. </w:t>
            </w:r>
            <w:r w:rsidRPr="002A7068">
              <w:rPr>
                <w:rFonts w:ascii="Times New Roman" w:hAnsi="Times New Roman"/>
                <w:sz w:val="24"/>
                <w:szCs w:val="24"/>
                <w:lang w:val="ru-RU"/>
              </w:rPr>
              <w:t>Типы вопросов.</w:t>
            </w:r>
          </w:p>
          <w:p w14:paraId="25BFFC52" w14:textId="77777777" w:rsidR="00C67366" w:rsidRPr="00487C25" w:rsidRDefault="00C67366"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p>
          <w:p w14:paraId="7BFEE038" w14:textId="7BCFEFB6" w:rsidR="00B069C5" w:rsidRDefault="00B95721" w:rsidP="00C67366">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r w:rsidRPr="00C67366">
              <w:rPr>
                <w:rFonts w:ascii="Times New Roman" w:hAnsi="Times New Roman" w:cs="Times New Roman"/>
                <w:b/>
                <w:bCs/>
                <w:sz w:val="24"/>
                <w:szCs w:val="24"/>
                <w:lang w:val="ru-RU"/>
              </w:rPr>
              <w:t>Рекомендуемые источники:</w:t>
            </w:r>
            <w:r w:rsidR="00D732DE">
              <w:rPr>
                <w:rFonts w:ascii="Times New Roman" w:hAnsi="Times New Roman" w:cs="Times New Roman"/>
                <w:sz w:val="24"/>
                <w:szCs w:val="24"/>
                <w:lang w:val="ru-RU"/>
              </w:rPr>
              <w:t xml:space="preserve"> 8.1; 8,</w:t>
            </w:r>
            <w:proofErr w:type="gramStart"/>
            <w:r w:rsidR="00D732DE">
              <w:rPr>
                <w:rFonts w:ascii="Times New Roman" w:hAnsi="Times New Roman" w:cs="Times New Roman"/>
                <w:sz w:val="24"/>
                <w:szCs w:val="24"/>
                <w:lang w:val="ru-RU"/>
              </w:rPr>
              <w:t xml:space="preserve">2; </w:t>
            </w:r>
            <w:r w:rsidRPr="00C67366">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proofErr w:type="gramEnd"/>
            <w:r w:rsidR="00D732DE">
              <w:rPr>
                <w:rFonts w:ascii="Times New Roman" w:hAnsi="Times New Roman" w:cs="Times New Roman"/>
                <w:sz w:val="24"/>
                <w:szCs w:val="24"/>
                <w:lang w:val="ru-RU"/>
              </w:rPr>
              <w:t>: 8.6; 8.8</w:t>
            </w:r>
          </w:p>
          <w:p w14:paraId="499E6462" w14:textId="17A3A508" w:rsidR="00453D19" w:rsidRPr="00487C25" w:rsidRDefault="00453D19" w:rsidP="00C67366">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
        </w:tc>
        <w:tc>
          <w:tcPr>
            <w:tcW w:w="1232" w:type="pct"/>
          </w:tcPr>
          <w:p w14:paraId="4BF4D4E4"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0A980F90"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C7DF0EC" w14:textId="0699CDE6" w:rsidR="00B069C5" w:rsidRPr="00487C25" w:rsidRDefault="00B95721" w:rsidP="00487C25">
            <w:pPr>
              <w:pStyle w:val="TableParagraph"/>
              <w:spacing w:line="254" w:lineRule="auto"/>
              <w:ind w:left="57" w:right="57"/>
              <w:rPr>
                <w:color w:val="0070C0"/>
                <w:sz w:val="24"/>
                <w:szCs w:val="24"/>
                <w:lang w:val="ru-RU"/>
              </w:rPr>
            </w:pPr>
            <w:r w:rsidRPr="00487C25">
              <w:rPr>
                <w:sz w:val="24"/>
                <w:szCs w:val="24"/>
                <w:lang w:val="ru-RU" w:eastAsia="ru-RU"/>
              </w:rPr>
              <w:t>Речевой тренинг.</w:t>
            </w:r>
          </w:p>
        </w:tc>
      </w:tr>
      <w:tr w:rsidR="00B069C5" w:rsidRPr="005368DC" w14:paraId="37660013" w14:textId="77777777" w:rsidTr="00A858CB">
        <w:trPr>
          <w:trHeight w:val="1833"/>
        </w:trPr>
        <w:tc>
          <w:tcPr>
            <w:tcW w:w="1234" w:type="pct"/>
          </w:tcPr>
          <w:p w14:paraId="4C66EE8F" w14:textId="5FD425F9" w:rsidR="00B069C5" w:rsidRPr="00487C25" w:rsidRDefault="00B069C5" w:rsidP="00487C25">
            <w:pPr>
              <w:pStyle w:val="TableParagraph"/>
              <w:ind w:left="57" w:right="57"/>
              <w:rPr>
                <w:sz w:val="24"/>
                <w:szCs w:val="24"/>
                <w:lang w:val="ru-RU"/>
              </w:rPr>
            </w:pPr>
            <w:r w:rsidRPr="00487C25">
              <w:rPr>
                <w:sz w:val="24"/>
                <w:szCs w:val="24"/>
                <w:lang w:val="ru-RU"/>
              </w:rPr>
              <w:t>ТЕМА 1</w:t>
            </w:r>
            <w:r w:rsidR="00487C25" w:rsidRPr="00487C25">
              <w:rPr>
                <w:sz w:val="24"/>
                <w:szCs w:val="24"/>
                <w:lang w:val="ru-RU"/>
              </w:rPr>
              <w:t>5</w:t>
            </w:r>
            <w:r w:rsidRPr="00487C25">
              <w:rPr>
                <w:sz w:val="24"/>
                <w:szCs w:val="24"/>
                <w:lang w:val="ru-RU"/>
              </w:rPr>
              <w:t>.</w:t>
            </w:r>
          </w:p>
          <w:p w14:paraId="23DAB0D4" w14:textId="77777777" w:rsidR="00B069C5" w:rsidRPr="00487C25" w:rsidRDefault="00B069C5" w:rsidP="00487C25">
            <w:pPr>
              <w:shd w:val="clear" w:color="auto" w:fill="FFFFFF"/>
              <w:tabs>
                <w:tab w:val="left" w:pos="1418"/>
              </w:tabs>
              <w:spacing w:after="0" w:line="240" w:lineRule="auto"/>
              <w:ind w:left="57" w:right="57"/>
              <w:jc w:val="both"/>
              <w:rPr>
                <w:rFonts w:ascii="Times New Roman" w:hAnsi="Times New Roman"/>
                <w:sz w:val="24"/>
                <w:szCs w:val="24"/>
                <w:lang w:val="ru-RU"/>
              </w:rPr>
            </w:pPr>
            <w:r w:rsidRPr="00487C25">
              <w:rPr>
                <w:rFonts w:ascii="Times New Roman" w:hAnsi="Times New Roman"/>
                <w:sz w:val="24"/>
                <w:szCs w:val="24"/>
                <w:lang w:val="ru-RU"/>
              </w:rPr>
              <w:t xml:space="preserve">Публичные выступления малых жанров: </w:t>
            </w:r>
            <w:proofErr w:type="spellStart"/>
            <w:r w:rsidRPr="00487C25">
              <w:rPr>
                <w:rFonts w:ascii="Times New Roman" w:hAnsi="Times New Roman"/>
                <w:sz w:val="24"/>
                <w:szCs w:val="24"/>
                <w:lang w:val="ru-RU"/>
              </w:rPr>
              <w:t>самопрезентация</w:t>
            </w:r>
            <w:proofErr w:type="spellEnd"/>
            <w:r w:rsidRPr="00487C25">
              <w:rPr>
                <w:rFonts w:ascii="Times New Roman" w:hAnsi="Times New Roman"/>
                <w:sz w:val="24"/>
                <w:szCs w:val="24"/>
                <w:lang w:val="ru-RU"/>
              </w:rPr>
              <w:t>, рецензия</w:t>
            </w:r>
          </w:p>
          <w:p w14:paraId="17BE766E" w14:textId="77777777" w:rsidR="00B069C5" w:rsidRPr="00487C25" w:rsidRDefault="00B069C5" w:rsidP="00487C25">
            <w:pPr>
              <w:pStyle w:val="TableParagraph"/>
              <w:ind w:left="57" w:right="57"/>
              <w:rPr>
                <w:sz w:val="24"/>
                <w:szCs w:val="24"/>
                <w:lang w:val="ru-RU"/>
              </w:rPr>
            </w:pPr>
          </w:p>
          <w:p w14:paraId="282AE64B" w14:textId="77777777" w:rsidR="00B069C5" w:rsidRPr="00487C25" w:rsidRDefault="00B069C5" w:rsidP="00487C25">
            <w:pPr>
              <w:pStyle w:val="TableParagraph"/>
              <w:ind w:left="57" w:right="57"/>
              <w:rPr>
                <w:sz w:val="24"/>
                <w:szCs w:val="24"/>
                <w:lang w:val="ru-RU"/>
              </w:rPr>
            </w:pPr>
          </w:p>
        </w:tc>
        <w:tc>
          <w:tcPr>
            <w:tcW w:w="2534" w:type="pct"/>
          </w:tcPr>
          <w:p w14:paraId="3FB357A7" w14:textId="77777777" w:rsidR="00B95721" w:rsidRPr="00487C25"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proofErr w:type="spellStart"/>
            <w:r w:rsidRPr="00487C25">
              <w:rPr>
                <w:rFonts w:ascii="Times New Roman" w:hAnsi="Times New Roman"/>
                <w:i/>
                <w:sz w:val="24"/>
                <w:szCs w:val="24"/>
                <w:lang w:val="ru-RU"/>
              </w:rPr>
              <w:t>Самопрезентация</w:t>
            </w:r>
            <w:proofErr w:type="spellEnd"/>
            <w:r w:rsidRPr="00487C25">
              <w:rPr>
                <w:rFonts w:ascii="Times New Roman" w:hAnsi="Times New Roman"/>
                <w:sz w:val="24"/>
                <w:szCs w:val="24"/>
                <w:lang w:val="ru-RU"/>
              </w:rPr>
              <w:t xml:space="preserve">. Цели и задачи. Начало </w:t>
            </w:r>
            <w:proofErr w:type="spellStart"/>
            <w:r w:rsidRPr="00487C25">
              <w:rPr>
                <w:rFonts w:ascii="Times New Roman" w:hAnsi="Times New Roman"/>
                <w:sz w:val="24"/>
                <w:szCs w:val="24"/>
                <w:lang w:val="ru-RU"/>
              </w:rPr>
              <w:t>самопрезентации</w:t>
            </w:r>
            <w:proofErr w:type="spellEnd"/>
            <w:r w:rsidRPr="00487C25">
              <w:rPr>
                <w:rFonts w:ascii="Times New Roman" w:hAnsi="Times New Roman"/>
                <w:sz w:val="24"/>
                <w:szCs w:val="24"/>
                <w:lang w:val="ru-RU"/>
              </w:rPr>
              <w:t xml:space="preserve"> («лестница вступления»). Структура </w:t>
            </w:r>
            <w:proofErr w:type="spellStart"/>
            <w:r w:rsidRPr="00487C25">
              <w:rPr>
                <w:rFonts w:ascii="Times New Roman" w:hAnsi="Times New Roman"/>
                <w:sz w:val="24"/>
                <w:szCs w:val="24"/>
                <w:lang w:val="ru-RU"/>
              </w:rPr>
              <w:t>самопрезентации</w:t>
            </w:r>
            <w:proofErr w:type="spellEnd"/>
            <w:r w:rsidRPr="00487C25">
              <w:rPr>
                <w:rFonts w:ascii="Times New Roman" w:hAnsi="Times New Roman"/>
                <w:sz w:val="24"/>
                <w:szCs w:val="24"/>
                <w:lang w:val="ru-RU"/>
              </w:rPr>
              <w:t>.</w:t>
            </w:r>
          </w:p>
          <w:p w14:paraId="5E3667CD" w14:textId="20CD57E7" w:rsidR="00B95721"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i/>
                <w:sz w:val="24"/>
                <w:szCs w:val="24"/>
                <w:lang w:val="ru-RU"/>
              </w:rPr>
              <w:t>Рецензия</w:t>
            </w:r>
            <w:r w:rsidRPr="00487C25">
              <w:rPr>
                <w:rFonts w:ascii="Times New Roman" w:hAnsi="Times New Roman"/>
                <w:sz w:val="24"/>
                <w:szCs w:val="24"/>
                <w:lang w:val="ru-RU"/>
              </w:rPr>
              <w:t xml:space="preserve"> на публичное выступление. Цели и задачи рецензии. Принцип позитивной «</w:t>
            </w:r>
            <w:proofErr w:type="spellStart"/>
            <w:r w:rsidRPr="00487C25">
              <w:rPr>
                <w:rFonts w:ascii="Times New Roman" w:hAnsi="Times New Roman"/>
                <w:sz w:val="24"/>
                <w:szCs w:val="24"/>
                <w:lang w:val="ru-RU"/>
              </w:rPr>
              <w:t>окольцовки</w:t>
            </w:r>
            <w:proofErr w:type="spellEnd"/>
            <w:r w:rsidRPr="00487C25">
              <w:rPr>
                <w:rFonts w:ascii="Times New Roman" w:hAnsi="Times New Roman"/>
                <w:sz w:val="24"/>
                <w:szCs w:val="24"/>
                <w:lang w:val="ru-RU"/>
              </w:rPr>
              <w:t>» рецензии. Структура рецензии. Критерии оценки выступления.</w:t>
            </w:r>
          </w:p>
          <w:p w14:paraId="00B20ECA" w14:textId="77777777" w:rsidR="00453D19" w:rsidRPr="00487C25" w:rsidRDefault="00453D19"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p>
          <w:p w14:paraId="10D1A072" w14:textId="7C30836A" w:rsidR="00B069C5" w:rsidRPr="00487C25" w:rsidRDefault="00B95721" w:rsidP="00453D19">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Pr="00453D19">
              <w:rPr>
                <w:rFonts w:ascii="Times New Roman" w:hAnsi="Times New Roman" w:cs="Times New Roman"/>
                <w:sz w:val="24"/>
                <w:szCs w:val="24"/>
                <w:lang w:val="ru-RU"/>
              </w:rPr>
              <w:t xml:space="preserve"> 8.1; 8,2;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8.6; 8.8</w:t>
            </w:r>
          </w:p>
        </w:tc>
        <w:tc>
          <w:tcPr>
            <w:tcW w:w="1232" w:type="pct"/>
          </w:tcPr>
          <w:p w14:paraId="557CA813"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2A48D199"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504E22F" w14:textId="469D9540" w:rsidR="00B069C5" w:rsidRPr="00487C25" w:rsidRDefault="00B95721" w:rsidP="00487C25">
            <w:pPr>
              <w:pStyle w:val="TableParagraph"/>
              <w:spacing w:line="254" w:lineRule="auto"/>
              <w:ind w:left="57" w:right="57"/>
              <w:rPr>
                <w:color w:val="0070C0"/>
                <w:sz w:val="24"/>
                <w:szCs w:val="24"/>
                <w:lang w:val="ru-RU"/>
              </w:rPr>
            </w:pPr>
            <w:r w:rsidRPr="00487C25">
              <w:rPr>
                <w:sz w:val="24"/>
                <w:szCs w:val="24"/>
                <w:lang w:val="ru-RU" w:eastAsia="ru-RU"/>
              </w:rPr>
              <w:t>Речевой тренинг.</w:t>
            </w:r>
          </w:p>
        </w:tc>
      </w:tr>
      <w:tr w:rsidR="00B069C5" w:rsidRPr="005368DC" w14:paraId="64DCFB66" w14:textId="77777777" w:rsidTr="00A858CB">
        <w:trPr>
          <w:trHeight w:val="1833"/>
        </w:trPr>
        <w:tc>
          <w:tcPr>
            <w:tcW w:w="1234" w:type="pct"/>
          </w:tcPr>
          <w:p w14:paraId="0CA55D96" w14:textId="77777777" w:rsidR="00B069C5" w:rsidRPr="00487C25" w:rsidRDefault="00B069C5" w:rsidP="00487C25">
            <w:pPr>
              <w:pStyle w:val="TableParagraph"/>
              <w:ind w:left="57" w:right="57"/>
              <w:rPr>
                <w:sz w:val="24"/>
                <w:szCs w:val="24"/>
                <w:lang w:val="ru-RU"/>
              </w:rPr>
            </w:pPr>
            <w:r w:rsidRPr="00487C25">
              <w:rPr>
                <w:sz w:val="24"/>
                <w:szCs w:val="24"/>
                <w:lang w:val="ru-RU"/>
              </w:rPr>
              <w:lastRenderedPageBreak/>
              <w:t xml:space="preserve">ТЕМА 16. </w:t>
            </w:r>
          </w:p>
          <w:p w14:paraId="3F03FBB0" w14:textId="77777777" w:rsidR="00B069C5" w:rsidRPr="00487C25" w:rsidRDefault="00B069C5" w:rsidP="00487C25">
            <w:pPr>
              <w:pStyle w:val="TableParagraph"/>
              <w:ind w:left="57" w:right="57"/>
              <w:rPr>
                <w:sz w:val="24"/>
                <w:szCs w:val="24"/>
                <w:lang w:val="ru-RU"/>
              </w:rPr>
            </w:pPr>
            <w:proofErr w:type="spellStart"/>
            <w:r w:rsidRPr="00487C25">
              <w:rPr>
                <w:bCs/>
                <w:sz w:val="24"/>
                <w:szCs w:val="24"/>
              </w:rPr>
              <w:t>Национальные</w:t>
            </w:r>
            <w:proofErr w:type="spellEnd"/>
            <w:r w:rsidRPr="00487C25">
              <w:rPr>
                <w:bCs/>
                <w:sz w:val="24"/>
                <w:szCs w:val="24"/>
              </w:rPr>
              <w:t xml:space="preserve"> </w:t>
            </w:r>
            <w:proofErr w:type="spellStart"/>
            <w:r w:rsidRPr="00487C25">
              <w:rPr>
                <w:bCs/>
                <w:sz w:val="24"/>
                <w:szCs w:val="24"/>
              </w:rPr>
              <w:t>особенности</w:t>
            </w:r>
            <w:proofErr w:type="spellEnd"/>
            <w:r w:rsidRPr="00487C25">
              <w:rPr>
                <w:bCs/>
                <w:sz w:val="24"/>
                <w:szCs w:val="24"/>
              </w:rPr>
              <w:t xml:space="preserve"> </w:t>
            </w:r>
            <w:proofErr w:type="spellStart"/>
            <w:r w:rsidRPr="00487C25">
              <w:rPr>
                <w:bCs/>
                <w:sz w:val="24"/>
                <w:szCs w:val="24"/>
              </w:rPr>
              <w:t>делового</w:t>
            </w:r>
            <w:proofErr w:type="spellEnd"/>
            <w:r w:rsidRPr="00487C25">
              <w:rPr>
                <w:bCs/>
                <w:sz w:val="24"/>
                <w:szCs w:val="24"/>
              </w:rPr>
              <w:t xml:space="preserve"> </w:t>
            </w:r>
            <w:proofErr w:type="spellStart"/>
            <w:r w:rsidRPr="00487C25">
              <w:rPr>
                <w:bCs/>
                <w:sz w:val="24"/>
                <w:szCs w:val="24"/>
              </w:rPr>
              <w:t>общения</w:t>
            </w:r>
            <w:proofErr w:type="spellEnd"/>
          </w:p>
          <w:p w14:paraId="16DB719F" w14:textId="77777777" w:rsidR="00B069C5" w:rsidRPr="00487C25" w:rsidRDefault="00B069C5" w:rsidP="00487C25">
            <w:pPr>
              <w:shd w:val="clear" w:color="auto" w:fill="FFFFFF"/>
              <w:spacing w:after="0" w:line="240" w:lineRule="auto"/>
              <w:ind w:left="57" w:right="57"/>
              <w:jc w:val="both"/>
              <w:rPr>
                <w:rFonts w:ascii="Times New Roman" w:hAnsi="Times New Roman"/>
                <w:bCs/>
                <w:sz w:val="24"/>
                <w:szCs w:val="24"/>
                <w:lang w:val="ru-RU"/>
              </w:rPr>
            </w:pPr>
          </w:p>
          <w:p w14:paraId="0E6ED5B4" w14:textId="77777777" w:rsidR="00B069C5" w:rsidRPr="00487C25" w:rsidRDefault="00B069C5" w:rsidP="00487C25">
            <w:pPr>
              <w:pStyle w:val="TableParagraph"/>
              <w:ind w:left="57" w:right="57"/>
              <w:rPr>
                <w:sz w:val="24"/>
                <w:szCs w:val="24"/>
              </w:rPr>
            </w:pPr>
          </w:p>
        </w:tc>
        <w:tc>
          <w:tcPr>
            <w:tcW w:w="2534" w:type="pct"/>
          </w:tcPr>
          <w:p w14:paraId="2BCFE7D6" w14:textId="77777777" w:rsidR="00B95721" w:rsidRPr="00487C25" w:rsidRDefault="00B95721" w:rsidP="00487C25">
            <w:pPr>
              <w:shd w:val="clear" w:color="auto" w:fill="FFFFFF"/>
              <w:spacing w:after="0" w:line="240" w:lineRule="auto"/>
              <w:ind w:left="57" w:right="57" w:firstLine="567"/>
              <w:jc w:val="both"/>
              <w:rPr>
                <w:rFonts w:ascii="Times New Roman" w:hAnsi="Times New Roman"/>
                <w:sz w:val="24"/>
                <w:szCs w:val="24"/>
                <w:lang w:val="ru-RU"/>
              </w:rPr>
            </w:pPr>
            <w:r w:rsidRPr="00487C25">
              <w:rPr>
                <w:rFonts w:ascii="Times New Roman" w:hAnsi="Times New Roman"/>
                <w:bCs/>
                <w:sz w:val="24"/>
                <w:szCs w:val="24"/>
                <w:lang w:val="ru-RU"/>
              </w:rPr>
              <w:t xml:space="preserve">Роль и место делового общения </w:t>
            </w:r>
            <w:proofErr w:type="gramStart"/>
            <w:r w:rsidRPr="00487C25">
              <w:rPr>
                <w:rFonts w:ascii="Times New Roman" w:hAnsi="Times New Roman"/>
                <w:bCs/>
                <w:sz w:val="24"/>
                <w:szCs w:val="24"/>
                <w:lang w:val="ru-RU"/>
              </w:rPr>
              <w:t>в  профессиональной</w:t>
            </w:r>
            <w:proofErr w:type="gramEnd"/>
            <w:r w:rsidRPr="00487C25">
              <w:rPr>
                <w:rFonts w:ascii="Times New Roman" w:hAnsi="Times New Roman"/>
                <w:bCs/>
                <w:sz w:val="24"/>
                <w:szCs w:val="24"/>
                <w:lang w:val="ru-RU"/>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52F16FB1" w14:textId="22061509" w:rsidR="00B95721"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Стратегия и тактика делового общения в </w:t>
            </w:r>
            <w:proofErr w:type="gramStart"/>
            <w:r w:rsidRPr="00487C25">
              <w:rPr>
                <w:rFonts w:ascii="Times New Roman" w:hAnsi="Times New Roman"/>
                <w:sz w:val="24"/>
                <w:szCs w:val="24"/>
                <w:lang w:val="ru-RU"/>
              </w:rPr>
              <w:t>зависимости  от</w:t>
            </w:r>
            <w:proofErr w:type="gramEnd"/>
            <w:r w:rsidRPr="00487C25">
              <w:rPr>
                <w:rFonts w:ascii="Times New Roman" w:hAnsi="Times New Roman"/>
                <w:sz w:val="24"/>
                <w:szCs w:val="24"/>
                <w:lang w:val="ru-RU"/>
              </w:rPr>
              <w:t xml:space="preserve"> культурно-национальных характеристик аудитории.</w:t>
            </w:r>
          </w:p>
          <w:p w14:paraId="5E61CAAB" w14:textId="77777777" w:rsidR="00453D19" w:rsidRPr="00487C25" w:rsidRDefault="00453D19" w:rsidP="00487C25">
            <w:pPr>
              <w:tabs>
                <w:tab w:val="left" w:pos="1134"/>
              </w:tabs>
              <w:spacing w:after="0" w:line="240" w:lineRule="auto"/>
              <w:ind w:left="57" w:right="57" w:firstLine="567"/>
              <w:jc w:val="both"/>
              <w:rPr>
                <w:rFonts w:ascii="Times New Roman" w:hAnsi="Times New Roman"/>
                <w:sz w:val="24"/>
                <w:szCs w:val="24"/>
                <w:lang w:val="ru-RU"/>
              </w:rPr>
            </w:pPr>
          </w:p>
          <w:p w14:paraId="4D091283" w14:textId="584516E2" w:rsidR="00B069C5" w:rsidRPr="00487C25" w:rsidRDefault="00B95721" w:rsidP="00453D19">
            <w:pPr>
              <w:tabs>
                <w:tab w:val="left" w:pos="1134"/>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 8.3</w:t>
            </w:r>
          </w:p>
        </w:tc>
        <w:tc>
          <w:tcPr>
            <w:tcW w:w="1232" w:type="pct"/>
          </w:tcPr>
          <w:p w14:paraId="26739AB5"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3C02DF28"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018074D" w14:textId="5537CD5C" w:rsidR="00B069C5" w:rsidRPr="00487C25" w:rsidRDefault="00B95721" w:rsidP="00487C25">
            <w:pPr>
              <w:pStyle w:val="TableParagraph"/>
              <w:spacing w:line="254" w:lineRule="auto"/>
              <w:ind w:left="57" w:right="57"/>
              <w:rPr>
                <w:color w:val="0070C0"/>
                <w:sz w:val="24"/>
                <w:szCs w:val="24"/>
              </w:rPr>
            </w:pPr>
            <w:r w:rsidRPr="00487C25">
              <w:rPr>
                <w:sz w:val="24"/>
                <w:szCs w:val="24"/>
                <w:lang w:val="ru-RU" w:eastAsia="ru-RU"/>
              </w:rPr>
              <w:t>Речевой тренинг.</w:t>
            </w:r>
          </w:p>
        </w:tc>
      </w:tr>
      <w:tr w:rsidR="00B069C5" w:rsidRPr="005368DC" w14:paraId="519FBB06" w14:textId="77777777" w:rsidTr="00A858CB">
        <w:trPr>
          <w:trHeight w:val="1833"/>
        </w:trPr>
        <w:tc>
          <w:tcPr>
            <w:tcW w:w="1234" w:type="pct"/>
          </w:tcPr>
          <w:p w14:paraId="77D6C0B3" w14:textId="77777777" w:rsidR="00B069C5" w:rsidRPr="00487C25" w:rsidRDefault="00B069C5" w:rsidP="00487C25">
            <w:pPr>
              <w:pStyle w:val="TableParagraph"/>
              <w:ind w:left="57" w:right="57"/>
              <w:rPr>
                <w:sz w:val="24"/>
                <w:szCs w:val="24"/>
                <w:lang w:val="ru-RU"/>
              </w:rPr>
            </w:pPr>
            <w:r w:rsidRPr="00487C25">
              <w:rPr>
                <w:sz w:val="24"/>
                <w:szCs w:val="24"/>
                <w:lang w:val="ru-RU"/>
              </w:rPr>
              <w:t xml:space="preserve">ТЕМА 17. </w:t>
            </w:r>
          </w:p>
          <w:p w14:paraId="04AB85F9" w14:textId="77777777" w:rsidR="00B069C5" w:rsidRPr="00487C25" w:rsidRDefault="00B069C5" w:rsidP="00487C25">
            <w:pPr>
              <w:tabs>
                <w:tab w:val="left" w:pos="1134"/>
              </w:tabs>
              <w:spacing w:after="0" w:line="240" w:lineRule="auto"/>
              <w:ind w:left="57" w:right="57"/>
              <w:jc w:val="both"/>
              <w:rPr>
                <w:rFonts w:ascii="Times New Roman" w:hAnsi="Times New Roman"/>
                <w:sz w:val="24"/>
                <w:szCs w:val="24"/>
              </w:rPr>
            </w:pPr>
            <w:proofErr w:type="spellStart"/>
            <w:r w:rsidRPr="00487C25">
              <w:rPr>
                <w:rFonts w:ascii="Times New Roman" w:hAnsi="Times New Roman"/>
                <w:sz w:val="24"/>
                <w:szCs w:val="24"/>
              </w:rPr>
              <w:t>Убеждение</w:t>
            </w:r>
            <w:proofErr w:type="spellEnd"/>
            <w:r w:rsidRPr="00487C25">
              <w:rPr>
                <w:rFonts w:ascii="Times New Roman" w:hAnsi="Times New Roman"/>
                <w:sz w:val="24"/>
                <w:szCs w:val="24"/>
              </w:rPr>
              <w:t xml:space="preserve"> </w:t>
            </w:r>
            <w:proofErr w:type="spellStart"/>
            <w:r w:rsidRPr="00487C25">
              <w:rPr>
                <w:rFonts w:ascii="Times New Roman" w:hAnsi="Times New Roman"/>
                <w:sz w:val="24"/>
                <w:szCs w:val="24"/>
              </w:rPr>
              <w:t>собеседника</w:t>
            </w:r>
            <w:proofErr w:type="spellEnd"/>
          </w:p>
          <w:p w14:paraId="43230F93" w14:textId="77777777" w:rsidR="00B069C5" w:rsidRPr="00487C25" w:rsidRDefault="00B069C5" w:rsidP="00487C25">
            <w:pPr>
              <w:pStyle w:val="TableParagraph"/>
              <w:ind w:left="57" w:right="57"/>
              <w:rPr>
                <w:sz w:val="24"/>
                <w:szCs w:val="24"/>
              </w:rPr>
            </w:pPr>
          </w:p>
        </w:tc>
        <w:tc>
          <w:tcPr>
            <w:tcW w:w="2534" w:type="pct"/>
          </w:tcPr>
          <w:p w14:paraId="3B98D040" w14:textId="77777777" w:rsidR="00B95721" w:rsidRPr="00487C25"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Правила эффективной аргументации. Основные типы аргументов:</w:t>
            </w:r>
          </w:p>
          <w:p w14:paraId="7079F8C5" w14:textId="77777777" w:rsidR="00B95721" w:rsidRPr="00487C25"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 </w:t>
            </w:r>
            <w:r w:rsidRPr="00487C25">
              <w:rPr>
                <w:rFonts w:ascii="Times New Roman" w:hAnsi="Times New Roman"/>
                <w:i/>
                <w:sz w:val="24"/>
                <w:szCs w:val="24"/>
                <w:lang w:val="ru-RU"/>
              </w:rPr>
              <w:t>сильные и слабые, логические и эмоциональные.</w:t>
            </w:r>
          </w:p>
          <w:p w14:paraId="12498F63" w14:textId="3A64F4B7" w:rsidR="00B95721"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Образцы убеждающих речей. Правила составления убеждающей речи.</w:t>
            </w:r>
          </w:p>
          <w:p w14:paraId="4E0CEB85" w14:textId="77777777" w:rsidR="00453D19" w:rsidRPr="00487C25" w:rsidRDefault="00453D19" w:rsidP="00487C25">
            <w:pPr>
              <w:tabs>
                <w:tab w:val="left" w:pos="1134"/>
              </w:tabs>
              <w:spacing w:after="0" w:line="240" w:lineRule="auto"/>
              <w:ind w:left="57" w:right="57" w:firstLine="567"/>
              <w:jc w:val="both"/>
              <w:rPr>
                <w:rFonts w:ascii="Times New Roman" w:hAnsi="Times New Roman"/>
                <w:sz w:val="24"/>
                <w:szCs w:val="24"/>
                <w:lang w:val="ru-RU"/>
              </w:rPr>
            </w:pPr>
          </w:p>
          <w:p w14:paraId="1E900E94" w14:textId="6C2C00D2" w:rsidR="00B95721" w:rsidRPr="00453D19" w:rsidRDefault="00B95721" w:rsidP="00453D19">
            <w:pPr>
              <w:tabs>
                <w:tab w:val="left" w:pos="1134"/>
              </w:tabs>
              <w:spacing w:after="0" w:line="240" w:lineRule="auto"/>
              <w:ind w:left="57" w:right="57"/>
              <w:jc w:val="both"/>
              <w:rPr>
                <w:rFonts w:ascii="Times New Roman" w:hAnsi="Times New Roman"/>
                <w:sz w:val="24"/>
                <w:szCs w:val="24"/>
                <w:lang w:val="ru-RU"/>
              </w:rPr>
            </w:pPr>
            <w:r w:rsidRPr="00453D19">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w:t>
            </w:r>
            <w:r w:rsidRPr="00453D19">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r w:rsidRPr="00453D19">
              <w:rPr>
                <w:rFonts w:ascii="Times New Roman" w:hAnsi="Times New Roman" w:cs="Times New Roman"/>
                <w:sz w:val="24"/>
                <w:szCs w:val="24"/>
                <w:lang w:val="ru-RU"/>
              </w:rPr>
              <w:t>.</w:t>
            </w:r>
          </w:p>
          <w:p w14:paraId="33195A16" w14:textId="77777777" w:rsidR="00B069C5" w:rsidRPr="00487C25" w:rsidRDefault="00B069C5" w:rsidP="00487C25">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58CE155E"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751693E8"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EA1D61B" w14:textId="7E352689" w:rsidR="00B069C5" w:rsidRPr="002A7068" w:rsidRDefault="00B95721" w:rsidP="00487C25">
            <w:pPr>
              <w:pStyle w:val="TableParagraph"/>
              <w:spacing w:line="254" w:lineRule="auto"/>
              <w:ind w:left="57" w:right="57"/>
              <w:rPr>
                <w:color w:val="0070C0"/>
                <w:sz w:val="24"/>
                <w:szCs w:val="24"/>
                <w:lang w:val="ru-RU"/>
              </w:rPr>
            </w:pPr>
            <w:r w:rsidRPr="00487C25">
              <w:rPr>
                <w:sz w:val="24"/>
                <w:szCs w:val="24"/>
                <w:lang w:val="ru-RU" w:eastAsia="ru-RU"/>
              </w:rPr>
              <w:t>Речевой тренинг.</w:t>
            </w:r>
          </w:p>
        </w:tc>
      </w:tr>
    </w:tbl>
    <w:p w14:paraId="2FC450E2" w14:textId="77777777" w:rsidR="00A00E86" w:rsidRPr="005368DC" w:rsidRDefault="00A00E86" w:rsidP="00A00E86">
      <w:pPr>
        <w:rPr>
          <w:rFonts w:ascii="Times New Roman" w:eastAsia="Times New Roman" w:hAnsi="Times New Roman" w:cs="Times New Roman"/>
          <w:color w:val="0070C0"/>
          <w:lang w:eastAsia="en-GB"/>
        </w:rPr>
      </w:pPr>
    </w:p>
    <w:p w14:paraId="195FC76B" w14:textId="00BD395A" w:rsidR="00A00E86" w:rsidRPr="0022278B" w:rsidRDefault="00A00E86" w:rsidP="00A00E86">
      <w:pPr>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sidR="00DD5ECC">
        <w:rPr>
          <w:color w:val="000000"/>
        </w:rPr>
        <w:t xml:space="preserve"> </w:t>
      </w:r>
    </w:p>
    <w:p w14:paraId="0A721B22" w14:textId="77777777" w:rsidR="00A00E86" w:rsidRPr="000B5FF5" w:rsidRDefault="00A00E86" w:rsidP="00A00E86">
      <w:pPr>
        <w:ind w:firstLine="709"/>
        <w:jc w:val="both"/>
        <w:rPr>
          <w:rFonts w:ascii="Times New Roman" w:eastAsia="Times New Roman" w:hAnsi="Times New Roman" w:cs="Times New Roman"/>
          <w:lang w:eastAsia="en-GB"/>
        </w:rPr>
      </w:pPr>
      <w:r w:rsidRPr="000B5FF5">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41329DDE" w14:textId="7589DEB0" w:rsidR="00A00E86" w:rsidRPr="000B5FF5" w:rsidRDefault="00BD3213" w:rsidP="00DD5ECC">
      <w:pPr>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4</w:t>
      </w:r>
    </w:p>
    <w:tbl>
      <w:tblPr>
        <w:tblStyle w:val="TableNormal"/>
        <w:tblW w:w="1006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3640"/>
        <w:gridCol w:w="3872"/>
      </w:tblGrid>
      <w:tr w:rsidR="000B5FF5" w:rsidRPr="000B5FF5" w14:paraId="7AA98FB7" w14:textId="77777777" w:rsidTr="00E8241E">
        <w:trPr>
          <w:trHeight w:val="830"/>
        </w:trPr>
        <w:tc>
          <w:tcPr>
            <w:tcW w:w="2548" w:type="dxa"/>
          </w:tcPr>
          <w:p w14:paraId="6ACCBA5C" w14:textId="77777777" w:rsidR="00394F6F" w:rsidRPr="00A77CA2" w:rsidRDefault="00394F6F" w:rsidP="00A77CA2">
            <w:pPr>
              <w:pStyle w:val="TableParagraph"/>
              <w:tabs>
                <w:tab w:val="left" w:pos="2033"/>
              </w:tabs>
              <w:spacing w:line="272" w:lineRule="exact"/>
              <w:ind w:left="57" w:right="57"/>
              <w:rPr>
                <w:b/>
                <w:sz w:val="24"/>
                <w:szCs w:val="24"/>
              </w:rPr>
            </w:pPr>
            <w:proofErr w:type="spellStart"/>
            <w:r w:rsidRPr="00A77CA2">
              <w:rPr>
                <w:b/>
                <w:sz w:val="24"/>
                <w:szCs w:val="24"/>
              </w:rPr>
              <w:t>Наименование</w:t>
            </w:r>
            <w:proofErr w:type="spellEnd"/>
            <w:r w:rsidRPr="00A77CA2">
              <w:rPr>
                <w:b/>
                <w:sz w:val="24"/>
                <w:szCs w:val="24"/>
              </w:rPr>
              <w:t xml:space="preserve"> </w:t>
            </w:r>
            <w:proofErr w:type="spellStart"/>
            <w:r w:rsidRPr="00A77CA2">
              <w:rPr>
                <w:b/>
                <w:sz w:val="24"/>
                <w:szCs w:val="24"/>
              </w:rPr>
              <w:t>тем</w:t>
            </w:r>
            <w:proofErr w:type="spellEnd"/>
          </w:p>
          <w:p w14:paraId="4B164645" w14:textId="77777777" w:rsidR="00394F6F" w:rsidRPr="00A77CA2" w:rsidRDefault="00394F6F" w:rsidP="00A77CA2">
            <w:pPr>
              <w:pStyle w:val="TableParagraph"/>
              <w:spacing w:line="270" w:lineRule="atLeast"/>
              <w:ind w:left="57" w:right="57"/>
              <w:rPr>
                <w:b/>
                <w:sz w:val="24"/>
                <w:szCs w:val="24"/>
              </w:rPr>
            </w:pPr>
            <w:r w:rsidRPr="00A77CA2">
              <w:rPr>
                <w:b/>
                <w:sz w:val="24"/>
                <w:szCs w:val="24"/>
              </w:rPr>
              <w:t>(</w:t>
            </w:r>
            <w:proofErr w:type="spellStart"/>
            <w:r w:rsidRPr="00A77CA2">
              <w:rPr>
                <w:b/>
                <w:sz w:val="24"/>
                <w:szCs w:val="24"/>
              </w:rPr>
              <w:t>разделов</w:t>
            </w:r>
            <w:proofErr w:type="spellEnd"/>
            <w:r w:rsidRPr="00A77CA2">
              <w:rPr>
                <w:b/>
                <w:sz w:val="24"/>
                <w:szCs w:val="24"/>
              </w:rPr>
              <w:t xml:space="preserve">) </w:t>
            </w:r>
            <w:proofErr w:type="spellStart"/>
            <w:r w:rsidRPr="00A77CA2">
              <w:rPr>
                <w:b/>
                <w:sz w:val="24"/>
                <w:szCs w:val="24"/>
              </w:rPr>
              <w:t>дисциплины</w:t>
            </w:r>
            <w:proofErr w:type="spellEnd"/>
          </w:p>
        </w:tc>
        <w:tc>
          <w:tcPr>
            <w:tcW w:w="3640" w:type="dxa"/>
          </w:tcPr>
          <w:p w14:paraId="30929FCE" w14:textId="77777777" w:rsidR="00394F6F" w:rsidRPr="00A77CA2" w:rsidRDefault="00394F6F" w:rsidP="00A77CA2">
            <w:pPr>
              <w:pStyle w:val="TableParagraph"/>
              <w:ind w:left="57" w:right="57"/>
              <w:rPr>
                <w:b/>
                <w:sz w:val="24"/>
                <w:szCs w:val="24"/>
                <w:lang w:val="ru-RU"/>
              </w:rPr>
            </w:pPr>
            <w:r w:rsidRPr="00A77CA2">
              <w:rPr>
                <w:b/>
                <w:sz w:val="24"/>
                <w:szCs w:val="24"/>
                <w:lang w:val="ru-RU"/>
              </w:rPr>
              <w:t>Перечень вопросов, отводимых на самостоятельное освоение</w:t>
            </w:r>
          </w:p>
        </w:tc>
        <w:tc>
          <w:tcPr>
            <w:tcW w:w="3872" w:type="dxa"/>
          </w:tcPr>
          <w:p w14:paraId="04097A68" w14:textId="77777777" w:rsidR="00394F6F" w:rsidRPr="00A77CA2" w:rsidRDefault="00394F6F" w:rsidP="00A77CA2">
            <w:pPr>
              <w:pStyle w:val="TableParagraph"/>
              <w:tabs>
                <w:tab w:val="left" w:pos="1405"/>
              </w:tabs>
              <w:ind w:left="57" w:right="57"/>
              <w:rPr>
                <w:b/>
                <w:sz w:val="24"/>
                <w:szCs w:val="24"/>
              </w:rPr>
            </w:pPr>
            <w:proofErr w:type="spellStart"/>
            <w:r w:rsidRPr="00A77CA2">
              <w:rPr>
                <w:b/>
                <w:sz w:val="24"/>
                <w:szCs w:val="24"/>
              </w:rPr>
              <w:t>Формы</w:t>
            </w:r>
            <w:proofErr w:type="spellEnd"/>
            <w:r w:rsidRPr="00A77CA2">
              <w:rPr>
                <w:b/>
                <w:sz w:val="24"/>
                <w:szCs w:val="24"/>
              </w:rPr>
              <w:t xml:space="preserve"> </w:t>
            </w:r>
            <w:proofErr w:type="spellStart"/>
            <w:r w:rsidRPr="00A77CA2">
              <w:rPr>
                <w:b/>
                <w:spacing w:val="-1"/>
                <w:sz w:val="24"/>
                <w:szCs w:val="24"/>
              </w:rPr>
              <w:t>внеаудиторной</w:t>
            </w:r>
            <w:proofErr w:type="spellEnd"/>
            <w:r w:rsidRPr="00A77CA2">
              <w:rPr>
                <w:b/>
                <w:spacing w:val="-1"/>
                <w:sz w:val="24"/>
                <w:szCs w:val="24"/>
              </w:rPr>
              <w:t xml:space="preserve"> </w:t>
            </w:r>
            <w:proofErr w:type="spellStart"/>
            <w:r w:rsidRPr="00A77CA2">
              <w:rPr>
                <w:b/>
                <w:sz w:val="24"/>
                <w:szCs w:val="24"/>
              </w:rPr>
              <w:t>самостоятельной</w:t>
            </w:r>
            <w:proofErr w:type="spellEnd"/>
            <w:r w:rsidRPr="00A77CA2">
              <w:rPr>
                <w:b/>
                <w:spacing w:val="-2"/>
                <w:sz w:val="24"/>
                <w:szCs w:val="24"/>
              </w:rPr>
              <w:t xml:space="preserve"> </w:t>
            </w:r>
            <w:proofErr w:type="spellStart"/>
            <w:r w:rsidRPr="00A77CA2">
              <w:rPr>
                <w:b/>
                <w:sz w:val="24"/>
                <w:szCs w:val="24"/>
              </w:rPr>
              <w:t>работы</w:t>
            </w:r>
            <w:proofErr w:type="spellEnd"/>
          </w:p>
        </w:tc>
      </w:tr>
      <w:tr w:rsidR="000B5FF5" w:rsidRPr="000B5FF5" w14:paraId="57EBE6C7" w14:textId="77777777" w:rsidTr="005A5FD4">
        <w:trPr>
          <w:trHeight w:val="983"/>
        </w:trPr>
        <w:tc>
          <w:tcPr>
            <w:tcW w:w="2548" w:type="dxa"/>
            <w:tcBorders>
              <w:bottom w:val="single" w:sz="4" w:space="0" w:color="auto"/>
            </w:tcBorders>
          </w:tcPr>
          <w:p w14:paraId="55FB5890" w14:textId="6E8D7D7A" w:rsidR="00394F6F" w:rsidRPr="00A77CA2" w:rsidRDefault="00986F84" w:rsidP="00A77CA2">
            <w:pPr>
              <w:pStyle w:val="TableParagraph"/>
              <w:ind w:left="57" w:right="57"/>
              <w:rPr>
                <w:sz w:val="24"/>
                <w:szCs w:val="24"/>
                <w:highlight w:val="yellow"/>
                <w:lang w:val="ru-RU"/>
              </w:rPr>
            </w:pPr>
            <w:r w:rsidRPr="00A77CA2">
              <w:rPr>
                <w:sz w:val="24"/>
                <w:szCs w:val="24"/>
                <w:lang w:val="ru-RU"/>
              </w:rPr>
              <w:t xml:space="preserve">ТЕМА 1. </w:t>
            </w:r>
            <w:r w:rsidR="00487C25" w:rsidRPr="00A77CA2">
              <w:rPr>
                <w:sz w:val="24"/>
                <w:szCs w:val="24"/>
                <w:lang w:val="ru-RU"/>
              </w:rPr>
              <w:t xml:space="preserve"> </w:t>
            </w:r>
            <w:r w:rsidR="00A263D2">
              <w:rPr>
                <w:sz w:val="24"/>
                <w:szCs w:val="24"/>
                <w:lang w:val="ru-RU"/>
              </w:rPr>
              <w:t>Состояние русского языка и культуры речи на современном этапе.</w:t>
            </w:r>
          </w:p>
        </w:tc>
        <w:tc>
          <w:tcPr>
            <w:tcW w:w="3640" w:type="dxa"/>
            <w:tcBorders>
              <w:bottom w:val="single" w:sz="4" w:space="0" w:color="auto"/>
            </w:tcBorders>
          </w:tcPr>
          <w:p w14:paraId="26817A89" w14:textId="035B0C08" w:rsidR="00A263D2" w:rsidRPr="005A5FD4" w:rsidRDefault="005A5FD4" w:rsidP="005A5FD4">
            <w:pPr>
              <w:pStyle w:val="27"/>
              <w:spacing w:after="0" w:line="240" w:lineRule="auto"/>
              <w:ind w:left="113" w:right="113"/>
              <w:contextualSpacing w:val="0"/>
              <w:jc w:val="both"/>
              <w:rPr>
                <w:rFonts w:ascii="Times New Roman" w:hAnsi="Times New Roman"/>
                <w:sz w:val="24"/>
                <w:szCs w:val="24"/>
                <w:lang w:val="ru-RU"/>
              </w:rPr>
            </w:pPr>
            <w:r w:rsidRPr="00853860">
              <w:rPr>
                <w:rFonts w:ascii="Times New Roman" w:hAnsi="Times New Roman"/>
                <w:sz w:val="24"/>
                <w:szCs w:val="24"/>
                <w:lang w:val="ru-RU"/>
              </w:rPr>
              <w:t>Язык и общество. Новые формы коммуникации</w:t>
            </w:r>
            <w:r>
              <w:rPr>
                <w:rFonts w:ascii="Times New Roman" w:hAnsi="Times New Roman"/>
                <w:sz w:val="24"/>
                <w:szCs w:val="24"/>
                <w:lang w:val="ru-RU"/>
              </w:rPr>
              <w:t xml:space="preserve"> (язык интернет-коммуникации)</w:t>
            </w:r>
            <w:r w:rsidRPr="00853860">
              <w:rPr>
                <w:rFonts w:ascii="Times New Roman" w:hAnsi="Times New Roman"/>
                <w:sz w:val="24"/>
                <w:szCs w:val="24"/>
                <w:lang w:val="ru-RU"/>
              </w:rPr>
              <w:t xml:space="preserve">. Причины нарушения норм языка и речи. </w:t>
            </w:r>
            <w:r>
              <w:rPr>
                <w:rFonts w:ascii="Times New Roman" w:hAnsi="Times New Roman"/>
                <w:sz w:val="24"/>
                <w:szCs w:val="24"/>
                <w:lang w:val="ru-RU"/>
              </w:rPr>
              <w:t xml:space="preserve"> </w:t>
            </w:r>
            <w:r w:rsidRPr="00CC26BE">
              <w:rPr>
                <w:rFonts w:ascii="Times New Roman" w:hAnsi="Times New Roman"/>
                <w:sz w:val="24"/>
                <w:szCs w:val="24"/>
                <w:lang w:val="ru-RU"/>
              </w:rPr>
              <w:t>Пути повышения грамотности и культуры речи.</w:t>
            </w:r>
          </w:p>
        </w:tc>
        <w:tc>
          <w:tcPr>
            <w:tcW w:w="3872" w:type="dxa"/>
            <w:tcBorders>
              <w:bottom w:val="single" w:sz="4" w:space="0" w:color="auto"/>
            </w:tcBorders>
          </w:tcPr>
          <w:p w14:paraId="196A9F08" w14:textId="1A7B8D5E" w:rsidR="00394F6F" w:rsidRPr="001B27D5" w:rsidRDefault="001B27D5" w:rsidP="00344A01">
            <w:pPr>
              <w:pStyle w:val="TableParagraph"/>
              <w:numPr>
                <w:ilvl w:val="0"/>
                <w:numId w:val="7"/>
              </w:numPr>
              <w:spacing w:before="5"/>
              <w:ind w:right="57"/>
              <w:rPr>
                <w:b/>
                <w:sz w:val="24"/>
                <w:szCs w:val="24"/>
                <w:lang w:val="ru-RU"/>
              </w:rPr>
            </w:pPr>
            <w:r>
              <w:rPr>
                <w:sz w:val="24"/>
                <w:szCs w:val="24"/>
                <w:lang w:val="ru-RU"/>
              </w:rPr>
              <w:t>Анализ ошибок в стартовом тесте.</w:t>
            </w:r>
          </w:p>
          <w:p w14:paraId="10EB09D2" w14:textId="34E51F67" w:rsidR="001B27D5" w:rsidRPr="001B27D5" w:rsidRDefault="001B27D5" w:rsidP="00344A01">
            <w:pPr>
              <w:pStyle w:val="TableParagraph"/>
              <w:numPr>
                <w:ilvl w:val="0"/>
                <w:numId w:val="7"/>
              </w:numPr>
              <w:spacing w:before="5"/>
              <w:ind w:right="57"/>
              <w:rPr>
                <w:b/>
                <w:sz w:val="24"/>
                <w:szCs w:val="24"/>
                <w:lang w:val="ru-RU"/>
              </w:rPr>
            </w:pPr>
            <w:r>
              <w:rPr>
                <w:sz w:val="24"/>
                <w:szCs w:val="24"/>
                <w:lang w:val="ru-RU"/>
              </w:rPr>
              <w:t>Анализ речевых ошибок современников.</w:t>
            </w:r>
          </w:p>
          <w:p w14:paraId="6CD1E9F7" w14:textId="38522A2A" w:rsidR="001B27D5" w:rsidRPr="001B27D5" w:rsidRDefault="001B27D5" w:rsidP="00344A01">
            <w:pPr>
              <w:pStyle w:val="TableParagraph"/>
              <w:numPr>
                <w:ilvl w:val="0"/>
                <w:numId w:val="7"/>
              </w:numPr>
              <w:spacing w:before="5"/>
              <w:ind w:right="57"/>
              <w:rPr>
                <w:b/>
                <w:sz w:val="24"/>
                <w:szCs w:val="24"/>
                <w:lang w:val="ru-RU"/>
              </w:rPr>
            </w:pPr>
            <w:r>
              <w:rPr>
                <w:sz w:val="24"/>
                <w:szCs w:val="24"/>
                <w:lang w:val="ru-RU"/>
              </w:rPr>
              <w:t>Подготовка докладов и презентаций.</w:t>
            </w:r>
          </w:p>
          <w:p w14:paraId="43286081" w14:textId="69486C9C" w:rsidR="001B27D5" w:rsidRPr="00A77CA2" w:rsidRDefault="001B27D5" w:rsidP="00344A01">
            <w:pPr>
              <w:pStyle w:val="TableParagraph"/>
              <w:numPr>
                <w:ilvl w:val="0"/>
                <w:numId w:val="7"/>
              </w:numPr>
              <w:spacing w:before="5"/>
              <w:ind w:right="57"/>
              <w:rPr>
                <w:b/>
                <w:sz w:val="24"/>
                <w:szCs w:val="24"/>
                <w:lang w:val="ru-RU"/>
              </w:rPr>
            </w:pPr>
            <w:r>
              <w:rPr>
                <w:sz w:val="24"/>
                <w:szCs w:val="24"/>
                <w:lang w:val="ru-RU"/>
              </w:rPr>
              <w:t>Подготовка к дискуссии о причинах нарушения норм языка и пути повышения культуры речи.</w:t>
            </w:r>
          </w:p>
          <w:p w14:paraId="6EA8AC6E" w14:textId="7A9F78A6" w:rsidR="003B40A5" w:rsidRPr="003B40A5" w:rsidRDefault="003B40A5" w:rsidP="00A263D2">
            <w:pPr>
              <w:pStyle w:val="TableParagraph"/>
              <w:tabs>
                <w:tab w:val="left" w:pos="327"/>
              </w:tabs>
              <w:spacing w:line="275" w:lineRule="exact"/>
              <w:ind w:left="57" w:right="57"/>
              <w:rPr>
                <w:rFonts w:ascii="Symbol" w:hAnsi="Symbol"/>
                <w:sz w:val="24"/>
                <w:szCs w:val="24"/>
                <w:lang w:val="ru-RU"/>
              </w:rPr>
            </w:pPr>
          </w:p>
        </w:tc>
      </w:tr>
      <w:tr w:rsidR="00A263D2" w:rsidRPr="000B5FF5" w14:paraId="799A1448" w14:textId="77777777" w:rsidTr="00F20791">
        <w:trPr>
          <w:trHeight w:val="276"/>
        </w:trPr>
        <w:tc>
          <w:tcPr>
            <w:tcW w:w="2548" w:type="dxa"/>
            <w:tcBorders>
              <w:top w:val="single" w:sz="4" w:space="0" w:color="auto"/>
              <w:bottom w:val="single" w:sz="4" w:space="0" w:color="auto"/>
            </w:tcBorders>
          </w:tcPr>
          <w:p w14:paraId="0DB22CD1" w14:textId="04F06FBF" w:rsidR="00A263D2" w:rsidRDefault="00A263D2" w:rsidP="00A77CA2">
            <w:pPr>
              <w:pStyle w:val="TableParagraph"/>
              <w:ind w:left="57" w:right="57"/>
              <w:rPr>
                <w:sz w:val="24"/>
                <w:szCs w:val="24"/>
                <w:lang w:val="ru-RU"/>
              </w:rPr>
            </w:pPr>
            <w:r>
              <w:rPr>
                <w:sz w:val="24"/>
                <w:szCs w:val="24"/>
                <w:lang w:val="ru-RU"/>
              </w:rPr>
              <w:t xml:space="preserve">ТЕМА 2. Языковая норма, её роль </w:t>
            </w:r>
            <w:r w:rsidR="00F20791">
              <w:rPr>
                <w:sz w:val="24"/>
                <w:szCs w:val="24"/>
                <w:lang w:val="ru-RU"/>
              </w:rPr>
              <w:t>в становлении и функционировании литературного языка.</w:t>
            </w:r>
          </w:p>
          <w:p w14:paraId="210FEFA4" w14:textId="64723D9A" w:rsidR="00F20791" w:rsidRPr="00A263D2" w:rsidRDefault="00F20791" w:rsidP="00A77CA2">
            <w:pPr>
              <w:pStyle w:val="TableParagraph"/>
              <w:ind w:left="57" w:right="57"/>
              <w:rPr>
                <w:sz w:val="24"/>
                <w:szCs w:val="24"/>
                <w:lang w:val="ru-RU"/>
              </w:rPr>
            </w:pPr>
          </w:p>
        </w:tc>
        <w:tc>
          <w:tcPr>
            <w:tcW w:w="3640" w:type="dxa"/>
            <w:tcBorders>
              <w:top w:val="single" w:sz="4" w:space="0" w:color="auto"/>
              <w:bottom w:val="single" w:sz="4" w:space="0" w:color="auto"/>
            </w:tcBorders>
          </w:tcPr>
          <w:p w14:paraId="48C04521" w14:textId="77777777" w:rsidR="00F20791" w:rsidRDefault="00F20791" w:rsidP="00F20791">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Социальная и территориальная структура современного русского языка.   </w:t>
            </w:r>
          </w:p>
          <w:p w14:paraId="1328E17A" w14:textId="77777777" w:rsidR="00F20791" w:rsidRDefault="00F20791" w:rsidP="00F20791">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Литературный (кодифицированный) язык. Территориальные диалекты. Жаргоны. Просторечие.</w:t>
            </w:r>
          </w:p>
          <w:p w14:paraId="7B69352D" w14:textId="77777777" w:rsidR="00A263D2" w:rsidRPr="00A263D2" w:rsidRDefault="00A263D2" w:rsidP="00A77CA2">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bottom w:val="single" w:sz="4" w:space="0" w:color="auto"/>
            </w:tcBorders>
          </w:tcPr>
          <w:p w14:paraId="3736BC00" w14:textId="675309D7" w:rsidR="00B67826" w:rsidRDefault="00B67826" w:rsidP="00344A01">
            <w:pPr>
              <w:pStyle w:val="TableParagraph"/>
              <w:numPr>
                <w:ilvl w:val="0"/>
                <w:numId w:val="8"/>
              </w:numPr>
              <w:tabs>
                <w:tab w:val="left" w:pos="327"/>
              </w:tabs>
              <w:spacing w:line="275" w:lineRule="exact"/>
              <w:ind w:right="57"/>
              <w:rPr>
                <w:sz w:val="24"/>
                <w:szCs w:val="24"/>
                <w:lang w:val="ru-RU"/>
              </w:rPr>
            </w:pPr>
            <w:r>
              <w:rPr>
                <w:sz w:val="24"/>
                <w:szCs w:val="24"/>
                <w:lang w:val="ru-RU"/>
              </w:rPr>
              <w:lastRenderedPageBreak/>
              <w:t>Чтение актуальной литературы по изучаемой теме.</w:t>
            </w:r>
          </w:p>
          <w:p w14:paraId="021DC077" w14:textId="3F9E4E83" w:rsidR="00A263D2" w:rsidRDefault="001B27D5" w:rsidP="00344A01">
            <w:pPr>
              <w:pStyle w:val="TableParagraph"/>
              <w:numPr>
                <w:ilvl w:val="0"/>
                <w:numId w:val="8"/>
              </w:numPr>
              <w:tabs>
                <w:tab w:val="left" w:pos="327"/>
              </w:tabs>
              <w:spacing w:line="275" w:lineRule="exact"/>
              <w:ind w:right="57"/>
              <w:rPr>
                <w:sz w:val="24"/>
                <w:szCs w:val="24"/>
                <w:lang w:val="ru-RU"/>
              </w:rPr>
            </w:pPr>
            <w:r>
              <w:rPr>
                <w:sz w:val="24"/>
                <w:szCs w:val="24"/>
                <w:lang w:val="ru-RU"/>
              </w:rPr>
              <w:t>Анализ текстов, содержащих диалектизмы, жаргонизмы и элементы просторечия.</w:t>
            </w:r>
          </w:p>
          <w:p w14:paraId="0E29EDF2" w14:textId="3A544185" w:rsidR="001B27D5" w:rsidRPr="00A263D2" w:rsidRDefault="001B27D5" w:rsidP="001B27D5">
            <w:pPr>
              <w:pStyle w:val="TableParagraph"/>
              <w:tabs>
                <w:tab w:val="left" w:pos="327"/>
              </w:tabs>
              <w:spacing w:line="275" w:lineRule="exact"/>
              <w:ind w:left="165" w:right="57"/>
              <w:rPr>
                <w:sz w:val="24"/>
                <w:szCs w:val="24"/>
                <w:lang w:val="ru-RU"/>
              </w:rPr>
            </w:pPr>
          </w:p>
        </w:tc>
      </w:tr>
      <w:tr w:rsidR="00F20791" w:rsidRPr="000B5FF5" w14:paraId="3814AA5D" w14:textId="77777777" w:rsidTr="00F20791">
        <w:trPr>
          <w:trHeight w:val="240"/>
        </w:trPr>
        <w:tc>
          <w:tcPr>
            <w:tcW w:w="2548" w:type="dxa"/>
            <w:tcBorders>
              <w:top w:val="single" w:sz="4" w:space="0" w:color="auto"/>
              <w:bottom w:val="single" w:sz="4" w:space="0" w:color="auto"/>
            </w:tcBorders>
          </w:tcPr>
          <w:p w14:paraId="283B1E48" w14:textId="1B4F81F2" w:rsidR="00F20791" w:rsidRPr="00F20791" w:rsidRDefault="00F20791" w:rsidP="00A77CA2">
            <w:pPr>
              <w:pStyle w:val="TableParagraph"/>
              <w:ind w:left="57" w:right="57"/>
              <w:rPr>
                <w:sz w:val="24"/>
                <w:szCs w:val="24"/>
                <w:lang w:val="ru-RU"/>
              </w:rPr>
            </w:pPr>
            <w:r>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bottom w:val="single" w:sz="4" w:space="0" w:color="auto"/>
            </w:tcBorders>
          </w:tcPr>
          <w:p w14:paraId="71458AA5" w14:textId="77777777" w:rsidR="00F20791" w:rsidRDefault="00F20791"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Лексические, грамматические, стилистические, логические ошибки в речи. </w:t>
            </w:r>
          </w:p>
          <w:p w14:paraId="5C948A25" w14:textId="77777777" w:rsidR="00B90BF1" w:rsidRDefault="00B90BF1" w:rsidP="00A77CA2">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w:t>
            </w:r>
            <w:proofErr w:type="gramStart"/>
            <w:r w:rsidRPr="00A77CA2">
              <w:rPr>
                <w:sz w:val="24"/>
                <w:szCs w:val="24"/>
                <w:lang w:val="ru-RU"/>
              </w:rPr>
              <w:t>коммуникации:  семантические</w:t>
            </w:r>
            <w:proofErr w:type="gramEnd"/>
            <w:r w:rsidRPr="00A77CA2">
              <w:rPr>
                <w:sz w:val="24"/>
                <w:szCs w:val="24"/>
                <w:lang w:val="ru-RU"/>
              </w:rPr>
              <w:t xml:space="preserve"> барьеры, барьеры восприятия, барьеры незнания. Специфические барьеры в бизнес-коммуникации.</w:t>
            </w:r>
          </w:p>
          <w:p w14:paraId="7F057F94" w14:textId="4122EEA3" w:rsidR="00B90BF1" w:rsidRPr="00F20791" w:rsidRDefault="00B90BF1" w:rsidP="00A77CA2">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Техники активного слушания</w:t>
            </w:r>
            <w:r>
              <w:rPr>
                <w:sz w:val="24"/>
                <w:szCs w:val="24"/>
                <w:lang w:val="ru-RU"/>
              </w:rPr>
              <w:t>: в</w:t>
            </w:r>
            <w:r w:rsidRPr="00A77CA2">
              <w:rPr>
                <w:sz w:val="24"/>
                <w:szCs w:val="24"/>
                <w:lang w:val="ru-RU"/>
              </w:rPr>
              <w:t>нимательное, уважительное, непредвзятое, неизбирательное слушание.</w:t>
            </w:r>
          </w:p>
        </w:tc>
        <w:tc>
          <w:tcPr>
            <w:tcW w:w="3872" w:type="dxa"/>
            <w:tcBorders>
              <w:top w:val="single" w:sz="4" w:space="0" w:color="auto"/>
              <w:bottom w:val="single" w:sz="4" w:space="0" w:color="auto"/>
            </w:tcBorders>
          </w:tcPr>
          <w:p w14:paraId="41CB5FFE" w14:textId="77777777" w:rsidR="001B27D5" w:rsidRDefault="001B27D5" w:rsidP="00344A01">
            <w:pPr>
              <w:pStyle w:val="TableParagraph"/>
              <w:numPr>
                <w:ilvl w:val="0"/>
                <w:numId w:val="9"/>
              </w:numPr>
              <w:tabs>
                <w:tab w:val="left" w:pos="327"/>
              </w:tabs>
              <w:spacing w:line="275" w:lineRule="exact"/>
              <w:ind w:right="57"/>
              <w:rPr>
                <w:sz w:val="24"/>
                <w:szCs w:val="24"/>
                <w:lang w:val="ru-RU"/>
              </w:rPr>
            </w:pPr>
            <w:r>
              <w:rPr>
                <w:sz w:val="24"/>
                <w:szCs w:val="24"/>
                <w:lang w:val="ru-RU"/>
              </w:rPr>
              <w:t>Выполнение заданий в «Практикуме».</w:t>
            </w:r>
          </w:p>
          <w:p w14:paraId="6CEF9E71" w14:textId="434D49E3" w:rsidR="001B27D5" w:rsidRDefault="00B67826" w:rsidP="00344A01">
            <w:pPr>
              <w:pStyle w:val="TableParagraph"/>
              <w:numPr>
                <w:ilvl w:val="0"/>
                <w:numId w:val="9"/>
              </w:numPr>
              <w:tabs>
                <w:tab w:val="left" w:pos="327"/>
              </w:tabs>
              <w:spacing w:line="275" w:lineRule="exact"/>
              <w:ind w:right="57"/>
              <w:rPr>
                <w:sz w:val="24"/>
                <w:szCs w:val="24"/>
                <w:lang w:val="ru-RU"/>
              </w:rPr>
            </w:pPr>
            <w:r>
              <w:rPr>
                <w:sz w:val="24"/>
                <w:szCs w:val="24"/>
                <w:lang w:val="ru-RU"/>
              </w:rPr>
              <w:t>Выполнение тренировочных тестов на определение различных типов ошибок.</w:t>
            </w:r>
          </w:p>
          <w:p w14:paraId="07185585" w14:textId="6862FF14" w:rsidR="00C35215" w:rsidRDefault="00C35215" w:rsidP="00344A01">
            <w:pPr>
              <w:pStyle w:val="TableParagraph"/>
              <w:numPr>
                <w:ilvl w:val="0"/>
                <w:numId w:val="9"/>
              </w:numPr>
              <w:tabs>
                <w:tab w:val="left" w:pos="327"/>
              </w:tabs>
              <w:spacing w:line="275" w:lineRule="exact"/>
              <w:ind w:right="57"/>
              <w:rPr>
                <w:sz w:val="24"/>
                <w:szCs w:val="24"/>
                <w:lang w:val="ru-RU"/>
              </w:rPr>
            </w:pPr>
            <w:r>
              <w:rPr>
                <w:sz w:val="24"/>
                <w:szCs w:val="24"/>
                <w:lang w:val="ru-RU"/>
              </w:rPr>
              <w:t>Подготовка к контрольной работе по исправлению лексических, грамматических, стилистических и логических ошибок.</w:t>
            </w:r>
          </w:p>
          <w:p w14:paraId="69D5BBC0" w14:textId="77777777" w:rsidR="00B67826" w:rsidRDefault="00B67826" w:rsidP="00344A01">
            <w:pPr>
              <w:pStyle w:val="TableParagraph"/>
              <w:numPr>
                <w:ilvl w:val="0"/>
                <w:numId w:val="9"/>
              </w:numPr>
              <w:tabs>
                <w:tab w:val="left" w:pos="327"/>
              </w:tabs>
              <w:spacing w:line="275" w:lineRule="exact"/>
              <w:ind w:right="57"/>
              <w:rPr>
                <w:sz w:val="24"/>
                <w:szCs w:val="24"/>
                <w:lang w:val="ru-RU"/>
              </w:rPr>
            </w:pPr>
            <w:r>
              <w:rPr>
                <w:sz w:val="24"/>
                <w:szCs w:val="24"/>
                <w:lang w:val="ru-RU"/>
              </w:rPr>
              <w:t>Анализ причин искажения и неточного восприятия информации в различных ситуациях общения.</w:t>
            </w:r>
          </w:p>
          <w:p w14:paraId="10FC3F4A" w14:textId="3148D96E" w:rsidR="00B67826" w:rsidRPr="001B27D5" w:rsidRDefault="00B67826" w:rsidP="00344A01">
            <w:pPr>
              <w:pStyle w:val="TableParagraph"/>
              <w:numPr>
                <w:ilvl w:val="0"/>
                <w:numId w:val="9"/>
              </w:numPr>
              <w:tabs>
                <w:tab w:val="left" w:pos="327"/>
              </w:tabs>
              <w:spacing w:line="275" w:lineRule="exact"/>
              <w:ind w:right="57"/>
              <w:rPr>
                <w:sz w:val="24"/>
                <w:szCs w:val="24"/>
                <w:lang w:val="ru-RU"/>
              </w:rPr>
            </w:pPr>
            <w:r>
              <w:rPr>
                <w:sz w:val="24"/>
                <w:szCs w:val="24"/>
                <w:lang w:val="ru-RU"/>
              </w:rPr>
              <w:t>Подготовка сообщения о подобной ситуации из жизненного опыта студента.</w:t>
            </w:r>
          </w:p>
        </w:tc>
      </w:tr>
      <w:tr w:rsidR="00F20791" w:rsidRPr="000B5FF5" w14:paraId="04AEC508" w14:textId="77777777" w:rsidTr="00F20791">
        <w:trPr>
          <w:trHeight w:val="108"/>
        </w:trPr>
        <w:tc>
          <w:tcPr>
            <w:tcW w:w="2548" w:type="dxa"/>
            <w:tcBorders>
              <w:top w:val="single" w:sz="4" w:space="0" w:color="auto"/>
              <w:bottom w:val="single" w:sz="4" w:space="0" w:color="auto"/>
            </w:tcBorders>
          </w:tcPr>
          <w:p w14:paraId="2B54340D" w14:textId="66E57FBF" w:rsidR="00F20791" w:rsidRPr="00F20791" w:rsidRDefault="00F20791" w:rsidP="00A77CA2">
            <w:pPr>
              <w:pStyle w:val="TableParagraph"/>
              <w:ind w:left="57" w:right="57"/>
              <w:rPr>
                <w:sz w:val="24"/>
                <w:szCs w:val="24"/>
                <w:lang w:val="ru-RU"/>
              </w:rPr>
            </w:pPr>
            <w:r>
              <w:rPr>
                <w:sz w:val="24"/>
                <w:szCs w:val="24"/>
                <w:lang w:val="ru-RU"/>
              </w:rPr>
              <w:t xml:space="preserve">ТЕМА 4. Заимствования и проблема чистоты современного русского языка. </w:t>
            </w:r>
          </w:p>
        </w:tc>
        <w:tc>
          <w:tcPr>
            <w:tcW w:w="3640" w:type="dxa"/>
            <w:tcBorders>
              <w:top w:val="single" w:sz="4" w:space="0" w:color="auto"/>
              <w:bottom w:val="single" w:sz="4" w:space="0" w:color="auto"/>
            </w:tcBorders>
          </w:tcPr>
          <w:p w14:paraId="585D8EEB" w14:textId="36A93DF8" w:rsidR="00F20791" w:rsidRPr="00F20791" w:rsidRDefault="00F212EF"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Pr>
                <w:sz w:val="24"/>
                <w:szCs w:val="24"/>
                <w:lang w:val="ru-RU"/>
              </w:rPr>
              <w:t>асемантических</w:t>
            </w:r>
            <w:proofErr w:type="spellEnd"/>
            <w:r>
              <w:rPr>
                <w:sz w:val="24"/>
                <w:szCs w:val="24"/>
                <w:lang w:val="ru-RU"/>
              </w:rPr>
              <w:t xml:space="preserve"> единиц речи и неоправданных заимствований.</w:t>
            </w:r>
          </w:p>
        </w:tc>
        <w:tc>
          <w:tcPr>
            <w:tcW w:w="3872" w:type="dxa"/>
            <w:tcBorders>
              <w:top w:val="single" w:sz="4" w:space="0" w:color="auto"/>
              <w:bottom w:val="single" w:sz="4" w:space="0" w:color="auto"/>
            </w:tcBorders>
          </w:tcPr>
          <w:p w14:paraId="1B949F05" w14:textId="77777777" w:rsidR="00F20791" w:rsidRDefault="00B67826" w:rsidP="00344A01">
            <w:pPr>
              <w:pStyle w:val="TableParagraph"/>
              <w:numPr>
                <w:ilvl w:val="0"/>
                <w:numId w:val="11"/>
              </w:numPr>
              <w:tabs>
                <w:tab w:val="left" w:pos="327"/>
              </w:tabs>
              <w:spacing w:line="275" w:lineRule="exact"/>
              <w:ind w:right="57"/>
              <w:rPr>
                <w:sz w:val="24"/>
                <w:szCs w:val="24"/>
                <w:lang w:val="ru-RU"/>
              </w:rPr>
            </w:pPr>
            <w:r>
              <w:rPr>
                <w:sz w:val="24"/>
                <w:szCs w:val="24"/>
                <w:lang w:val="ru-RU"/>
              </w:rPr>
              <w:t>Выполнение заданий на определение возможности замены заимствованной лексики русскими эквивалентами.</w:t>
            </w:r>
          </w:p>
          <w:p w14:paraId="100A364D" w14:textId="66AD6014" w:rsidR="00B67826" w:rsidRDefault="007E1387" w:rsidP="00344A01">
            <w:pPr>
              <w:pStyle w:val="TableParagraph"/>
              <w:numPr>
                <w:ilvl w:val="0"/>
                <w:numId w:val="11"/>
              </w:numPr>
              <w:tabs>
                <w:tab w:val="left" w:pos="327"/>
              </w:tabs>
              <w:spacing w:line="275" w:lineRule="exact"/>
              <w:ind w:right="57"/>
              <w:rPr>
                <w:sz w:val="24"/>
                <w:szCs w:val="24"/>
                <w:lang w:val="ru-RU"/>
              </w:rPr>
            </w:pPr>
            <w:r>
              <w:rPr>
                <w:sz w:val="24"/>
                <w:szCs w:val="24"/>
                <w:lang w:val="ru-RU"/>
              </w:rPr>
              <w:t>Подготовка кратких сообщений о примерах</w:t>
            </w:r>
            <w:r w:rsidR="00B67826">
              <w:rPr>
                <w:sz w:val="24"/>
                <w:szCs w:val="24"/>
                <w:lang w:val="ru-RU"/>
              </w:rPr>
              <w:t xml:space="preserve"> «</w:t>
            </w:r>
            <w:proofErr w:type="spellStart"/>
            <w:r w:rsidR="00B67826">
              <w:rPr>
                <w:sz w:val="24"/>
                <w:szCs w:val="24"/>
                <w:lang w:val="ru-RU"/>
              </w:rPr>
              <w:t>квазисинонимии</w:t>
            </w:r>
            <w:proofErr w:type="spellEnd"/>
            <w:r w:rsidR="00B67826">
              <w:rPr>
                <w:sz w:val="24"/>
                <w:szCs w:val="24"/>
                <w:lang w:val="ru-RU"/>
              </w:rPr>
              <w:t>» русской и заимствованной лексики разных эпох.</w:t>
            </w:r>
          </w:p>
          <w:p w14:paraId="62CCEA87" w14:textId="317AF85A" w:rsidR="00B67826" w:rsidRDefault="007E1387" w:rsidP="00344A01">
            <w:pPr>
              <w:pStyle w:val="TableParagraph"/>
              <w:numPr>
                <w:ilvl w:val="0"/>
                <w:numId w:val="11"/>
              </w:numPr>
              <w:tabs>
                <w:tab w:val="left" w:pos="327"/>
              </w:tabs>
              <w:spacing w:line="275" w:lineRule="exact"/>
              <w:ind w:right="57"/>
              <w:rPr>
                <w:sz w:val="24"/>
                <w:szCs w:val="24"/>
                <w:lang w:val="ru-RU"/>
              </w:rPr>
            </w:pPr>
            <w:r>
              <w:rPr>
                <w:sz w:val="24"/>
                <w:szCs w:val="24"/>
                <w:lang w:val="ru-RU"/>
              </w:rPr>
              <w:t>Выполнение письменных заданий на исправление лексических ошибок, связанных с плеоназмом.</w:t>
            </w:r>
          </w:p>
          <w:p w14:paraId="1840B00E" w14:textId="07C9C666" w:rsidR="007E1387" w:rsidRPr="00F20791" w:rsidRDefault="007E1387" w:rsidP="007E1387">
            <w:pPr>
              <w:pStyle w:val="TableParagraph"/>
              <w:tabs>
                <w:tab w:val="left" w:pos="327"/>
              </w:tabs>
              <w:spacing w:line="275" w:lineRule="exact"/>
              <w:ind w:left="465" w:right="57"/>
              <w:rPr>
                <w:sz w:val="24"/>
                <w:szCs w:val="24"/>
                <w:lang w:val="ru-RU"/>
              </w:rPr>
            </w:pPr>
          </w:p>
        </w:tc>
      </w:tr>
      <w:tr w:rsidR="00F20791" w:rsidRPr="000B5FF5" w14:paraId="22616988" w14:textId="77777777" w:rsidTr="00F20791">
        <w:trPr>
          <w:trHeight w:val="108"/>
        </w:trPr>
        <w:tc>
          <w:tcPr>
            <w:tcW w:w="2548" w:type="dxa"/>
            <w:tcBorders>
              <w:top w:val="single" w:sz="4" w:space="0" w:color="auto"/>
              <w:bottom w:val="single" w:sz="4" w:space="0" w:color="auto"/>
            </w:tcBorders>
          </w:tcPr>
          <w:p w14:paraId="07D940F6" w14:textId="78AD9CD3" w:rsidR="00F20791" w:rsidRPr="00F20791" w:rsidRDefault="00F20791" w:rsidP="00A77CA2">
            <w:pPr>
              <w:pStyle w:val="TableParagraph"/>
              <w:ind w:left="57" w:right="57"/>
              <w:rPr>
                <w:sz w:val="24"/>
                <w:szCs w:val="24"/>
                <w:lang w:val="ru-RU"/>
              </w:rPr>
            </w:pPr>
            <w:r>
              <w:rPr>
                <w:sz w:val="24"/>
                <w:szCs w:val="24"/>
                <w:lang w:val="ru-RU"/>
              </w:rPr>
              <w:t>ТЕМА 5. Орфоэпия как часть речевой культуры человека.</w:t>
            </w:r>
          </w:p>
        </w:tc>
        <w:tc>
          <w:tcPr>
            <w:tcW w:w="3640" w:type="dxa"/>
            <w:tcBorders>
              <w:top w:val="single" w:sz="4" w:space="0" w:color="auto"/>
              <w:bottom w:val="single" w:sz="4" w:space="0" w:color="auto"/>
            </w:tcBorders>
          </w:tcPr>
          <w:p w14:paraId="69F29AF9" w14:textId="1B30339A" w:rsidR="007E1387" w:rsidRDefault="007E1387"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Различение строгого и разговорного стиля произношения.</w:t>
            </w:r>
          </w:p>
          <w:p w14:paraId="349DCEBF" w14:textId="4F4D779D" w:rsidR="00F20791" w:rsidRPr="00F20791" w:rsidRDefault="007E1387"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tc>
        <w:tc>
          <w:tcPr>
            <w:tcW w:w="3872" w:type="dxa"/>
            <w:tcBorders>
              <w:top w:val="single" w:sz="4" w:space="0" w:color="auto"/>
              <w:bottom w:val="single" w:sz="4" w:space="0" w:color="auto"/>
            </w:tcBorders>
          </w:tcPr>
          <w:p w14:paraId="16AF3BA2" w14:textId="59F9E1A1" w:rsidR="00F20791" w:rsidRDefault="00B67826" w:rsidP="00344A01">
            <w:pPr>
              <w:pStyle w:val="TableParagraph"/>
              <w:numPr>
                <w:ilvl w:val="0"/>
                <w:numId w:val="10"/>
              </w:numPr>
              <w:tabs>
                <w:tab w:val="left" w:pos="327"/>
              </w:tabs>
              <w:spacing w:line="275" w:lineRule="exact"/>
              <w:ind w:right="57"/>
              <w:rPr>
                <w:sz w:val="24"/>
                <w:szCs w:val="24"/>
                <w:lang w:val="ru-RU"/>
              </w:rPr>
            </w:pPr>
            <w:r>
              <w:rPr>
                <w:sz w:val="24"/>
                <w:szCs w:val="24"/>
                <w:lang w:val="ru-RU"/>
              </w:rPr>
              <w:t xml:space="preserve">Выполнение заданий </w:t>
            </w:r>
            <w:r w:rsidR="00F212EF">
              <w:rPr>
                <w:sz w:val="24"/>
                <w:szCs w:val="24"/>
                <w:lang w:val="ru-RU"/>
              </w:rPr>
              <w:t>в</w:t>
            </w:r>
            <w:r>
              <w:rPr>
                <w:sz w:val="24"/>
                <w:szCs w:val="24"/>
                <w:lang w:val="ru-RU"/>
              </w:rPr>
              <w:t xml:space="preserve"> «Практикум</w:t>
            </w:r>
            <w:r w:rsidR="00F212EF">
              <w:rPr>
                <w:sz w:val="24"/>
                <w:szCs w:val="24"/>
                <w:lang w:val="ru-RU"/>
              </w:rPr>
              <w:t>е</w:t>
            </w:r>
            <w:r>
              <w:rPr>
                <w:sz w:val="24"/>
                <w:szCs w:val="24"/>
                <w:lang w:val="ru-RU"/>
              </w:rPr>
              <w:t>».</w:t>
            </w:r>
          </w:p>
          <w:p w14:paraId="0B8E90F9" w14:textId="77777777" w:rsidR="00B67826" w:rsidRDefault="00B67826" w:rsidP="00344A01">
            <w:pPr>
              <w:pStyle w:val="TableParagraph"/>
              <w:numPr>
                <w:ilvl w:val="0"/>
                <w:numId w:val="10"/>
              </w:numPr>
              <w:tabs>
                <w:tab w:val="left" w:pos="327"/>
              </w:tabs>
              <w:spacing w:line="275" w:lineRule="exact"/>
              <w:ind w:right="57"/>
              <w:rPr>
                <w:sz w:val="24"/>
                <w:szCs w:val="24"/>
                <w:lang w:val="ru-RU"/>
              </w:rPr>
            </w:pPr>
            <w:r>
              <w:rPr>
                <w:sz w:val="24"/>
                <w:szCs w:val="24"/>
                <w:lang w:val="ru-RU"/>
              </w:rPr>
              <w:t>Выполнение тестов.</w:t>
            </w:r>
          </w:p>
          <w:p w14:paraId="497D6BF6" w14:textId="77777777" w:rsidR="00B67826" w:rsidRDefault="00B67826" w:rsidP="00344A01">
            <w:pPr>
              <w:pStyle w:val="TableParagraph"/>
              <w:numPr>
                <w:ilvl w:val="0"/>
                <w:numId w:val="10"/>
              </w:numPr>
              <w:tabs>
                <w:tab w:val="left" w:pos="327"/>
              </w:tabs>
              <w:spacing w:line="275" w:lineRule="exact"/>
              <w:ind w:right="57"/>
              <w:rPr>
                <w:sz w:val="24"/>
                <w:szCs w:val="24"/>
                <w:lang w:val="ru-RU"/>
              </w:rPr>
            </w:pPr>
            <w:r>
              <w:rPr>
                <w:sz w:val="24"/>
                <w:szCs w:val="24"/>
                <w:lang w:val="ru-RU"/>
              </w:rPr>
              <w:t>Анализ звучащей речи в СМИ.</w:t>
            </w:r>
          </w:p>
          <w:p w14:paraId="251143C4" w14:textId="71541F9A" w:rsidR="00C35215" w:rsidRPr="00F20791" w:rsidRDefault="00C35215" w:rsidP="00344A01">
            <w:pPr>
              <w:pStyle w:val="TableParagraph"/>
              <w:numPr>
                <w:ilvl w:val="0"/>
                <w:numId w:val="10"/>
              </w:numPr>
              <w:tabs>
                <w:tab w:val="left" w:pos="327"/>
              </w:tabs>
              <w:spacing w:line="275" w:lineRule="exact"/>
              <w:ind w:right="57"/>
              <w:rPr>
                <w:sz w:val="24"/>
                <w:szCs w:val="24"/>
                <w:lang w:val="ru-RU"/>
              </w:rPr>
            </w:pPr>
            <w:r>
              <w:rPr>
                <w:sz w:val="24"/>
                <w:szCs w:val="24"/>
                <w:lang w:val="ru-RU"/>
              </w:rPr>
              <w:t>Подготовка к контрольному опросу по орфоэпическим нормам.</w:t>
            </w:r>
          </w:p>
        </w:tc>
      </w:tr>
      <w:tr w:rsidR="00F20791" w:rsidRPr="000B5FF5" w14:paraId="5A6B30D5" w14:textId="77777777" w:rsidTr="00F20791">
        <w:trPr>
          <w:trHeight w:val="84"/>
        </w:trPr>
        <w:tc>
          <w:tcPr>
            <w:tcW w:w="2548" w:type="dxa"/>
            <w:tcBorders>
              <w:top w:val="single" w:sz="4" w:space="0" w:color="auto"/>
              <w:bottom w:val="single" w:sz="4" w:space="0" w:color="auto"/>
            </w:tcBorders>
          </w:tcPr>
          <w:p w14:paraId="32DEE904" w14:textId="2D3AE49F" w:rsidR="00F20791" w:rsidRPr="00F20791" w:rsidRDefault="00F20791" w:rsidP="00A77CA2">
            <w:pPr>
              <w:pStyle w:val="TableParagraph"/>
              <w:ind w:left="57" w:right="57"/>
              <w:rPr>
                <w:sz w:val="24"/>
                <w:szCs w:val="24"/>
                <w:lang w:val="ru-RU"/>
              </w:rPr>
            </w:pPr>
            <w:r>
              <w:rPr>
                <w:sz w:val="24"/>
                <w:szCs w:val="24"/>
                <w:lang w:val="ru-RU"/>
              </w:rPr>
              <w:t>ТЕМА 6. Совершенствование навыков грамотного письма.</w:t>
            </w:r>
          </w:p>
        </w:tc>
        <w:tc>
          <w:tcPr>
            <w:tcW w:w="3640" w:type="dxa"/>
            <w:tcBorders>
              <w:top w:val="single" w:sz="4" w:space="0" w:color="auto"/>
              <w:bottom w:val="single" w:sz="4" w:space="0" w:color="auto"/>
            </w:tcBorders>
          </w:tcPr>
          <w:p w14:paraId="2C9E0D47" w14:textId="172847EE" w:rsidR="00F20791" w:rsidRPr="00F20791" w:rsidRDefault="00F212EF"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bottom w:val="single" w:sz="4" w:space="0" w:color="auto"/>
            </w:tcBorders>
          </w:tcPr>
          <w:p w14:paraId="6525DE3A" w14:textId="77777777" w:rsidR="00F20791" w:rsidRDefault="00F212EF" w:rsidP="00344A01">
            <w:pPr>
              <w:pStyle w:val="TableParagraph"/>
              <w:numPr>
                <w:ilvl w:val="0"/>
                <w:numId w:val="13"/>
              </w:numPr>
              <w:tabs>
                <w:tab w:val="left" w:pos="327"/>
              </w:tabs>
              <w:spacing w:line="275" w:lineRule="exact"/>
              <w:ind w:right="57"/>
              <w:rPr>
                <w:sz w:val="24"/>
                <w:szCs w:val="24"/>
                <w:lang w:val="ru-RU"/>
              </w:rPr>
            </w:pPr>
            <w:r>
              <w:rPr>
                <w:sz w:val="24"/>
                <w:szCs w:val="24"/>
                <w:lang w:val="ru-RU"/>
              </w:rPr>
              <w:t>Выполнение заданий в «Практикуме».</w:t>
            </w:r>
          </w:p>
          <w:p w14:paraId="0ED43A45" w14:textId="3E386D46" w:rsidR="00F212EF" w:rsidRDefault="00F212EF" w:rsidP="00344A01">
            <w:pPr>
              <w:pStyle w:val="TableParagraph"/>
              <w:numPr>
                <w:ilvl w:val="0"/>
                <w:numId w:val="13"/>
              </w:numPr>
              <w:tabs>
                <w:tab w:val="left" w:pos="327"/>
              </w:tabs>
              <w:spacing w:line="275" w:lineRule="exact"/>
              <w:ind w:right="57"/>
              <w:rPr>
                <w:sz w:val="24"/>
                <w:szCs w:val="24"/>
                <w:lang w:val="ru-RU"/>
              </w:rPr>
            </w:pPr>
            <w:r>
              <w:rPr>
                <w:sz w:val="24"/>
                <w:szCs w:val="24"/>
                <w:lang w:val="ru-RU"/>
              </w:rPr>
              <w:t xml:space="preserve">Выполнение </w:t>
            </w:r>
            <w:r w:rsidR="00C35215">
              <w:rPr>
                <w:sz w:val="24"/>
                <w:szCs w:val="24"/>
                <w:lang w:val="ru-RU"/>
              </w:rPr>
              <w:t xml:space="preserve">тренировочных </w:t>
            </w:r>
            <w:r>
              <w:rPr>
                <w:sz w:val="24"/>
                <w:szCs w:val="24"/>
                <w:lang w:val="ru-RU"/>
              </w:rPr>
              <w:t>тестов.</w:t>
            </w:r>
          </w:p>
          <w:p w14:paraId="467039EE" w14:textId="2D1E31F4" w:rsidR="00F212EF" w:rsidRPr="00F20791" w:rsidRDefault="00C35215" w:rsidP="00344A01">
            <w:pPr>
              <w:pStyle w:val="TableParagraph"/>
              <w:numPr>
                <w:ilvl w:val="0"/>
                <w:numId w:val="13"/>
              </w:numPr>
              <w:tabs>
                <w:tab w:val="left" w:pos="327"/>
              </w:tabs>
              <w:spacing w:line="275" w:lineRule="exact"/>
              <w:ind w:right="57"/>
              <w:rPr>
                <w:sz w:val="24"/>
                <w:szCs w:val="24"/>
                <w:lang w:val="ru-RU"/>
              </w:rPr>
            </w:pPr>
            <w:r>
              <w:rPr>
                <w:sz w:val="24"/>
                <w:szCs w:val="24"/>
                <w:lang w:val="ru-RU"/>
              </w:rPr>
              <w:t>Подготовка к контрольной работе.</w:t>
            </w:r>
          </w:p>
        </w:tc>
      </w:tr>
      <w:tr w:rsidR="00F20791" w:rsidRPr="000B5FF5" w14:paraId="34FF4F6A" w14:textId="77777777" w:rsidTr="00F20791">
        <w:trPr>
          <w:trHeight w:val="84"/>
        </w:trPr>
        <w:tc>
          <w:tcPr>
            <w:tcW w:w="2548" w:type="dxa"/>
            <w:tcBorders>
              <w:top w:val="single" w:sz="4" w:space="0" w:color="auto"/>
              <w:bottom w:val="single" w:sz="4" w:space="0" w:color="auto"/>
            </w:tcBorders>
          </w:tcPr>
          <w:p w14:paraId="310D00DE" w14:textId="56C737D4" w:rsidR="00F20791" w:rsidRPr="00F20791" w:rsidRDefault="00F20791" w:rsidP="00A77CA2">
            <w:pPr>
              <w:pStyle w:val="TableParagraph"/>
              <w:ind w:left="57" w:right="57"/>
              <w:rPr>
                <w:sz w:val="24"/>
                <w:szCs w:val="24"/>
                <w:lang w:val="ru-RU"/>
              </w:rPr>
            </w:pPr>
            <w:r>
              <w:rPr>
                <w:sz w:val="24"/>
                <w:szCs w:val="24"/>
                <w:lang w:val="ru-RU"/>
              </w:rPr>
              <w:lastRenderedPageBreak/>
              <w:t>ТЕМА 7. Функциональные стили современного русского языка.</w:t>
            </w:r>
          </w:p>
        </w:tc>
        <w:tc>
          <w:tcPr>
            <w:tcW w:w="3640" w:type="dxa"/>
            <w:tcBorders>
              <w:top w:val="single" w:sz="4" w:space="0" w:color="auto"/>
              <w:bottom w:val="single" w:sz="4" w:space="0" w:color="auto"/>
            </w:tcBorders>
          </w:tcPr>
          <w:p w14:paraId="5AE704DC" w14:textId="18569F4B" w:rsidR="00F20791" w:rsidRPr="00F20791"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Понятие «функциональный стиль». Языковые особенности основных функциональных стилей русского языка. </w:t>
            </w:r>
          </w:p>
        </w:tc>
        <w:tc>
          <w:tcPr>
            <w:tcW w:w="3872" w:type="dxa"/>
            <w:tcBorders>
              <w:top w:val="single" w:sz="4" w:space="0" w:color="auto"/>
              <w:bottom w:val="single" w:sz="4" w:space="0" w:color="auto"/>
            </w:tcBorders>
          </w:tcPr>
          <w:p w14:paraId="3B898711" w14:textId="1BBA15B4" w:rsidR="00F20791" w:rsidRDefault="00C35215" w:rsidP="00344A01">
            <w:pPr>
              <w:pStyle w:val="TableParagraph"/>
              <w:numPr>
                <w:ilvl w:val="0"/>
                <w:numId w:val="14"/>
              </w:numPr>
              <w:tabs>
                <w:tab w:val="left" w:pos="327"/>
              </w:tabs>
              <w:spacing w:line="275" w:lineRule="exact"/>
              <w:ind w:right="57"/>
              <w:rPr>
                <w:sz w:val="24"/>
                <w:szCs w:val="24"/>
                <w:lang w:val="ru-RU"/>
              </w:rPr>
            </w:pPr>
            <w:r>
              <w:rPr>
                <w:sz w:val="24"/>
                <w:szCs w:val="24"/>
                <w:lang w:val="ru-RU"/>
              </w:rPr>
              <w:t xml:space="preserve">Подготовка </w:t>
            </w:r>
            <w:r w:rsidR="00453D19">
              <w:rPr>
                <w:sz w:val="24"/>
                <w:szCs w:val="24"/>
                <w:lang w:val="ru-RU"/>
              </w:rPr>
              <w:t xml:space="preserve">к </w:t>
            </w:r>
            <w:r>
              <w:rPr>
                <w:sz w:val="24"/>
                <w:szCs w:val="24"/>
                <w:lang w:val="ru-RU"/>
              </w:rPr>
              <w:t xml:space="preserve">обсуждению актуальных особенностей </w:t>
            </w:r>
            <w:r w:rsidR="00453D19">
              <w:rPr>
                <w:sz w:val="24"/>
                <w:szCs w:val="24"/>
                <w:lang w:val="ru-RU"/>
              </w:rPr>
              <w:t xml:space="preserve">современного </w:t>
            </w:r>
            <w:r>
              <w:rPr>
                <w:sz w:val="24"/>
                <w:szCs w:val="24"/>
                <w:lang w:val="ru-RU"/>
              </w:rPr>
              <w:t>разговорного стиля речи.</w:t>
            </w:r>
          </w:p>
          <w:p w14:paraId="6BB25F4F" w14:textId="75D700CB" w:rsidR="00C35215" w:rsidRPr="00F20791" w:rsidRDefault="00C35215" w:rsidP="00344A01">
            <w:pPr>
              <w:pStyle w:val="TableParagraph"/>
              <w:numPr>
                <w:ilvl w:val="0"/>
                <w:numId w:val="14"/>
              </w:numPr>
              <w:tabs>
                <w:tab w:val="left" w:pos="327"/>
              </w:tabs>
              <w:spacing w:line="275" w:lineRule="exact"/>
              <w:ind w:right="57"/>
              <w:rPr>
                <w:sz w:val="24"/>
                <w:szCs w:val="24"/>
                <w:lang w:val="ru-RU"/>
              </w:rPr>
            </w:pPr>
            <w:r>
              <w:rPr>
                <w:sz w:val="24"/>
                <w:szCs w:val="24"/>
                <w:lang w:val="ru-RU"/>
              </w:rPr>
              <w:t>Работа над элементами публицистического стиля речи в собственном подготовленном выступлении.</w:t>
            </w:r>
          </w:p>
        </w:tc>
      </w:tr>
      <w:tr w:rsidR="00F20791" w:rsidRPr="000B5FF5" w14:paraId="60A30546" w14:textId="77777777" w:rsidTr="00F20791">
        <w:trPr>
          <w:trHeight w:val="132"/>
        </w:trPr>
        <w:tc>
          <w:tcPr>
            <w:tcW w:w="2548" w:type="dxa"/>
            <w:tcBorders>
              <w:top w:val="single" w:sz="4" w:space="0" w:color="auto"/>
              <w:bottom w:val="single" w:sz="4" w:space="0" w:color="auto"/>
            </w:tcBorders>
          </w:tcPr>
          <w:p w14:paraId="5DAF2DD4" w14:textId="793C792E" w:rsidR="00F20791" w:rsidRPr="00F20791" w:rsidRDefault="00F20791" w:rsidP="00A77CA2">
            <w:pPr>
              <w:pStyle w:val="TableParagraph"/>
              <w:ind w:left="57" w:right="57"/>
              <w:rPr>
                <w:sz w:val="24"/>
                <w:szCs w:val="24"/>
                <w:lang w:val="ru-RU"/>
              </w:rPr>
            </w:pPr>
            <w:r>
              <w:rPr>
                <w:sz w:val="24"/>
                <w:szCs w:val="24"/>
                <w:lang w:val="ru-RU"/>
              </w:rPr>
              <w:t xml:space="preserve">ТЕМА 8. </w:t>
            </w:r>
            <w:r w:rsidR="00B90BF1">
              <w:rPr>
                <w:sz w:val="24"/>
                <w:szCs w:val="24"/>
                <w:lang w:val="ru-RU"/>
              </w:rPr>
              <w:t>Научный стиль речи.</w:t>
            </w:r>
            <w:r>
              <w:rPr>
                <w:sz w:val="24"/>
                <w:szCs w:val="24"/>
                <w:lang w:val="ru-RU"/>
              </w:rPr>
              <w:t xml:space="preserve"> </w:t>
            </w:r>
          </w:p>
        </w:tc>
        <w:tc>
          <w:tcPr>
            <w:tcW w:w="3640" w:type="dxa"/>
            <w:tcBorders>
              <w:top w:val="single" w:sz="4" w:space="0" w:color="auto"/>
              <w:bottom w:val="single" w:sz="4" w:space="0" w:color="auto"/>
            </w:tcBorders>
          </w:tcPr>
          <w:p w14:paraId="247E1454" w14:textId="1A01FDBC" w:rsidR="00F20791" w:rsidRPr="00F20791"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научного стиля речи. Академическое письмо в современном мировом научном сообществе.</w:t>
            </w:r>
          </w:p>
        </w:tc>
        <w:tc>
          <w:tcPr>
            <w:tcW w:w="3872" w:type="dxa"/>
            <w:tcBorders>
              <w:top w:val="single" w:sz="4" w:space="0" w:color="auto"/>
              <w:bottom w:val="single" w:sz="4" w:space="0" w:color="auto"/>
            </w:tcBorders>
          </w:tcPr>
          <w:p w14:paraId="1ACA9DD8" w14:textId="24DB2085" w:rsidR="00600511" w:rsidRDefault="00600511" w:rsidP="00344A01">
            <w:pPr>
              <w:pStyle w:val="TableParagraph"/>
              <w:numPr>
                <w:ilvl w:val="0"/>
                <w:numId w:val="15"/>
              </w:numPr>
              <w:tabs>
                <w:tab w:val="left" w:pos="327"/>
              </w:tabs>
              <w:spacing w:line="275" w:lineRule="exact"/>
              <w:ind w:right="57"/>
              <w:rPr>
                <w:sz w:val="24"/>
                <w:szCs w:val="24"/>
                <w:lang w:val="ru-RU"/>
              </w:rPr>
            </w:pPr>
            <w:r>
              <w:rPr>
                <w:sz w:val="24"/>
                <w:szCs w:val="24"/>
                <w:lang w:val="ru-RU"/>
              </w:rPr>
              <w:t xml:space="preserve">Анализ языковых и структурных особенностей научной статьи из журналов (ВАК, </w:t>
            </w:r>
            <w:r>
              <w:rPr>
                <w:sz w:val="24"/>
                <w:szCs w:val="24"/>
              </w:rPr>
              <w:t>Scopus</w:t>
            </w:r>
            <w:r>
              <w:rPr>
                <w:sz w:val="24"/>
                <w:szCs w:val="24"/>
                <w:lang w:val="ru-RU"/>
              </w:rPr>
              <w:t>,</w:t>
            </w:r>
            <w:r w:rsidRPr="00600511">
              <w:rPr>
                <w:sz w:val="24"/>
                <w:szCs w:val="24"/>
                <w:lang w:val="ru-RU"/>
              </w:rPr>
              <w:t xml:space="preserve"> </w:t>
            </w:r>
            <w:r>
              <w:rPr>
                <w:sz w:val="24"/>
                <w:szCs w:val="24"/>
              </w:rPr>
              <w:t>Web</w:t>
            </w:r>
            <w:r w:rsidRPr="00600511">
              <w:rPr>
                <w:sz w:val="24"/>
                <w:szCs w:val="24"/>
                <w:lang w:val="ru-RU"/>
              </w:rPr>
              <w:t xml:space="preserve"> </w:t>
            </w:r>
            <w:r>
              <w:rPr>
                <w:sz w:val="24"/>
                <w:szCs w:val="24"/>
              </w:rPr>
              <w:t>of</w:t>
            </w:r>
            <w:r w:rsidRPr="00600511">
              <w:rPr>
                <w:sz w:val="24"/>
                <w:szCs w:val="24"/>
                <w:lang w:val="ru-RU"/>
              </w:rPr>
              <w:t xml:space="preserve"> </w:t>
            </w:r>
            <w:r>
              <w:rPr>
                <w:sz w:val="24"/>
                <w:szCs w:val="24"/>
              </w:rPr>
              <w:t>science</w:t>
            </w:r>
            <w:r>
              <w:rPr>
                <w:sz w:val="24"/>
                <w:szCs w:val="24"/>
                <w:lang w:val="ru-RU"/>
              </w:rPr>
              <w:t>).</w:t>
            </w:r>
          </w:p>
          <w:p w14:paraId="13DEAD17" w14:textId="77777777" w:rsidR="00F20791" w:rsidRPr="00F20791" w:rsidRDefault="00F20791" w:rsidP="00A263D2">
            <w:pPr>
              <w:pStyle w:val="TableParagraph"/>
              <w:tabs>
                <w:tab w:val="left" w:pos="327"/>
              </w:tabs>
              <w:spacing w:line="275" w:lineRule="exact"/>
              <w:ind w:left="105" w:right="57"/>
              <w:rPr>
                <w:sz w:val="24"/>
                <w:szCs w:val="24"/>
                <w:lang w:val="ru-RU"/>
              </w:rPr>
            </w:pPr>
          </w:p>
        </w:tc>
      </w:tr>
      <w:tr w:rsidR="00F20791" w:rsidRPr="000B5FF5" w14:paraId="52B6E744" w14:textId="77777777" w:rsidTr="00F20791">
        <w:trPr>
          <w:trHeight w:val="132"/>
        </w:trPr>
        <w:tc>
          <w:tcPr>
            <w:tcW w:w="2548" w:type="dxa"/>
            <w:tcBorders>
              <w:top w:val="single" w:sz="4" w:space="0" w:color="auto"/>
            </w:tcBorders>
          </w:tcPr>
          <w:p w14:paraId="11166754" w14:textId="19C74B17" w:rsidR="00F20791" w:rsidRPr="00F20791" w:rsidRDefault="00F20791" w:rsidP="00A77CA2">
            <w:pPr>
              <w:pStyle w:val="TableParagraph"/>
              <w:ind w:left="57" w:right="57"/>
              <w:rPr>
                <w:sz w:val="24"/>
                <w:szCs w:val="24"/>
                <w:lang w:val="ru-RU"/>
              </w:rPr>
            </w:pPr>
            <w:r>
              <w:rPr>
                <w:sz w:val="24"/>
                <w:szCs w:val="24"/>
                <w:lang w:val="ru-RU"/>
              </w:rPr>
              <w:t>ТЕМА 9.</w:t>
            </w:r>
            <w:r w:rsidR="00B90BF1">
              <w:rPr>
                <w:sz w:val="24"/>
                <w:szCs w:val="24"/>
                <w:lang w:val="ru-RU"/>
              </w:rPr>
              <w:t xml:space="preserve">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tcBorders>
          </w:tcPr>
          <w:p w14:paraId="702D9EC7" w14:textId="1900A356" w:rsidR="00C35215"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официально-делового стиля речи.</w:t>
            </w:r>
          </w:p>
          <w:p w14:paraId="2386C627" w14:textId="766A8999" w:rsidR="00F20791" w:rsidRPr="00F20791"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Официально-деловой стиль как основа коммуникации в деловой и профессиональной сфере.</w:t>
            </w:r>
          </w:p>
        </w:tc>
        <w:tc>
          <w:tcPr>
            <w:tcW w:w="3872" w:type="dxa"/>
            <w:tcBorders>
              <w:top w:val="single" w:sz="4" w:space="0" w:color="auto"/>
              <w:bottom w:val="single" w:sz="4" w:space="0" w:color="auto"/>
            </w:tcBorders>
          </w:tcPr>
          <w:p w14:paraId="60628692" w14:textId="7E0EEDC8" w:rsidR="00600511" w:rsidRDefault="00600511" w:rsidP="00600511">
            <w:pPr>
              <w:pStyle w:val="TableParagraph"/>
              <w:tabs>
                <w:tab w:val="left" w:pos="327"/>
              </w:tabs>
              <w:spacing w:line="275" w:lineRule="exact"/>
              <w:ind w:left="57" w:right="57"/>
              <w:rPr>
                <w:sz w:val="24"/>
                <w:szCs w:val="24"/>
                <w:lang w:val="ru-RU"/>
              </w:rPr>
            </w:pPr>
            <w:r>
              <w:rPr>
                <w:sz w:val="24"/>
                <w:szCs w:val="24"/>
                <w:lang w:val="ru-RU"/>
              </w:rPr>
              <w:t>1.</w:t>
            </w:r>
            <w:r w:rsidR="00DB3D80">
              <w:rPr>
                <w:sz w:val="24"/>
                <w:szCs w:val="24"/>
                <w:lang w:val="ru-RU"/>
              </w:rPr>
              <w:t xml:space="preserve"> </w:t>
            </w:r>
            <w:r>
              <w:rPr>
                <w:sz w:val="24"/>
                <w:szCs w:val="24"/>
                <w:lang w:val="ru-RU"/>
              </w:rPr>
              <w:t>Письменная работа: перевод предложений из разговорного стиля речи в официально-деловой.</w:t>
            </w:r>
          </w:p>
          <w:p w14:paraId="68AE2B57" w14:textId="4D0EA116" w:rsidR="00600511" w:rsidRDefault="00600511" w:rsidP="00600511">
            <w:pPr>
              <w:pStyle w:val="TableParagraph"/>
              <w:tabs>
                <w:tab w:val="left" w:pos="327"/>
              </w:tabs>
              <w:spacing w:line="275" w:lineRule="exact"/>
              <w:ind w:left="57" w:right="57"/>
              <w:rPr>
                <w:sz w:val="24"/>
                <w:szCs w:val="24"/>
                <w:lang w:val="ru-RU"/>
              </w:rPr>
            </w:pPr>
            <w:r>
              <w:rPr>
                <w:sz w:val="24"/>
                <w:szCs w:val="24"/>
                <w:lang w:val="ru-RU"/>
              </w:rPr>
              <w:t>2. Выполнение задание в «Практикуме».</w:t>
            </w:r>
          </w:p>
          <w:p w14:paraId="046C8855" w14:textId="77777777" w:rsidR="00F20791" w:rsidRPr="00F20791" w:rsidRDefault="00F20791" w:rsidP="00A263D2">
            <w:pPr>
              <w:pStyle w:val="TableParagraph"/>
              <w:tabs>
                <w:tab w:val="left" w:pos="327"/>
              </w:tabs>
              <w:spacing w:line="275" w:lineRule="exact"/>
              <w:ind w:left="105" w:right="57"/>
              <w:rPr>
                <w:sz w:val="24"/>
                <w:szCs w:val="24"/>
                <w:lang w:val="ru-RU"/>
              </w:rPr>
            </w:pPr>
          </w:p>
        </w:tc>
      </w:tr>
      <w:tr w:rsidR="000B5FF5" w:rsidRPr="000B5FF5" w14:paraId="649BF195" w14:textId="77777777" w:rsidTr="007E1387">
        <w:trPr>
          <w:trHeight w:val="1093"/>
        </w:trPr>
        <w:tc>
          <w:tcPr>
            <w:tcW w:w="2548" w:type="dxa"/>
          </w:tcPr>
          <w:p w14:paraId="10015303" w14:textId="17DBA494" w:rsidR="00394F6F" w:rsidRPr="00A77CA2" w:rsidRDefault="00986F84" w:rsidP="00A77CA2">
            <w:pPr>
              <w:pStyle w:val="TableParagraph"/>
              <w:ind w:left="57" w:right="57"/>
              <w:jc w:val="both"/>
              <w:rPr>
                <w:sz w:val="24"/>
                <w:szCs w:val="24"/>
                <w:highlight w:val="yellow"/>
                <w:lang w:val="ru-RU"/>
              </w:rPr>
            </w:pPr>
            <w:r w:rsidRPr="00A77CA2">
              <w:rPr>
                <w:sz w:val="24"/>
                <w:szCs w:val="24"/>
                <w:lang w:val="ru-RU"/>
              </w:rPr>
              <w:t>ТЕМА</w:t>
            </w:r>
            <w:r w:rsidR="00B90BF1">
              <w:rPr>
                <w:sz w:val="24"/>
                <w:szCs w:val="24"/>
                <w:lang w:val="ru-RU"/>
              </w:rPr>
              <w:t xml:space="preserve"> 10</w:t>
            </w:r>
            <w:r w:rsidRPr="00A77CA2">
              <w:rPr>
                <w:sz w:val="24"/>
                <w:szCs w:val="24"/>
                <w:lang w:val="ru-RU"/>
              </w:rPr>
              <w:t xml:space="preserve">. </w:t>
            </w:r>
            <w:r w:rsidR="00B90BF1">
              <w:rPr>
                <w:sz w:val="24"/>
                <w:szCs w:val="24"/>
                <w:lang w:val="ru-RU"/>
              </w:rPr>
              <w:t>Резюме как вид делового документа.</w:t>
            </w:r>
          </w:p>
        </w:tc>
        <w:tc>
          <w:tcPr>
            <w:tcW w:w="3640" w:type="dxa"/>
            <w:tcBorders>
              <w:right w:val="single" w:sz="4" w:space="0" w:color="auto"/>
            </w:tcBorders>
          </w:tcPr>
          <w:p w14:paraId="0134F42B" w14:textId="77777777" w:rsidR="00394F6F" w:rsidRDefault="000E2183" w:rsidP="00A77CA2">
            <w:pPr>
              <w:pStyle w:val="TableParagraph"/>
              <w:spacing w:line="262" w:lineRule="exact"/>
              <w:ind w:left="57" w:right="57"/>
              <w:rPr>
                <w:sz w:val="24"/>
                <w:szCs w:val="24"/>
                <w:lang w:val="ru-RU"/>
              </w:rPr>
            </w:pPr>
            <w:r w:rsidRPr="00A77CA2">
              <w:rPr>
                <w:sz w:val="24"/>
                <w:szCs w:val="24"/>
                <w:lang w:val="ru-RU"/>
              </w:rPr>
              <w:t xml:space="preserve"> </w:t>
            </w:r>
            <w:r w:rsidR="00BE2223">
              <w:rPr>
                <w:sz w:val="24"/>
                <w:szCs w:val="24"/>
                <w:lang w:val="ru-RU"/>
              </w:rPr>
              <w:t>Резюме как образец представления профессионального мастерства.</w:t>
            </w:r>
          </w:p>
          <w:p w14:paraId="128BD2FB" w14:textId="77777777" w:rsidR="00BE2223" w:rsidRDefault="00BE2223" w:rsidP="00A77CA2">
            <w:pPr>
              <w:pStyle w:val="TableParagraph"/>
              <w:spacing w:line="262" w:lineRule="exact"/>
              <w:ind w:left="57" w:right="57"/>
              <w:rPr>
                <w:sz w:val="24"/>
                <w:szCs w:val="24"/>
                <w:lang w:val="ru-RU"/>
              </w:rPr>
            </w:pPr>
            <w:r>
              <w:rPr>
                <w:sz w:val="24"/>
                <w:szCs w:val="24"/>
                <w:lang w:val="ru-RU"/>
              </w:rPr>
              <w:t>Различные виды резюме.</w:t>
            </w:r>
          </w:p>
          <w:p w14:paraId="1DDA5117" w14:textId="2E7A0268" w:rsidR="00BE2223" w:rsidRPr="00A77CA2" w:rsidRDefault="00BE2223" w:rsidP="00A77CA2">
            <w:pPr>
              <w:pStyle w:val="TableParagraph"/>
              <w:spacing w:line="262" w:lineRule="exact"/>
              <w:ind w:left="57" w:right="57"/>
              <w:rPr>
                <w:sz w:val="24"/>
                <w:szCs w:val="24"/>
                <w:highlight w:val="yellow"/>
                <w:lang w:val="ru-RU"/>
              </w:rPr>
            </w:pPr>
            <w:r>
              <w:rPr>
                <w:sz w:val="24"/>
                <w:szCs w:val="24"/>
                <w:lang w:val="ru-RU"/>
              </w:rPr>
              <w:t>Типичные ошибки в процессе подготовки резюме.</w:t>
            </w:r>
          </w:p>
        </w:tc>
        <w:tc>
          <w:tcPr>
            <w:tcW w:w="3872" w:type="dxa"/>
            <w:tcBorders>
              <w:top w:val="single" w:sz="4" w:space="0" w:color="auto"/>
              <w:left w:val="single" w:sz="4" w:space="0" w:color="auto"/>
              <w:bottom w:val="single" w:sz="4" w:space="0" w:color="auto"/>
            </w:tcBorders>
          </w:tcPr>
          <w:p w14:paraId="672F7764" w14:textId="08F46527" w:rsidR="00BE2223" w:rsidRPr="00BE2223" w:rsidRDefault="00BE2223" w:rsidP="00344A01">
            <w:pPr>
              <w:pStyle w:val="af1"/>
              <w:numPr>
                <w:ilvl w:val="0"/>
                <w:numId w:val="16"/>
              </w:numPr>
              <w:ind w:right="57"/>
              <w:rPr>
                <w:rFonts w:cs="Times New Roman"/>
                <w:lang w:val="ru-RU"/>
              </w:rPr>
            </w:pPr>
            <w:r w:rsidRPr="00BE2223">
              <w:rPr>
                <w:rFonts w:cs="Times New Roman"/>
                <w:lang w:val="ru-RU"/>
              </w:rPr>
              <w:t>Выполнение заданий в «Практикуме».</w:t>
            </w:r>
          </w:p>
          <w:p w14:paraId="0AEAFF16" w14:textId="5DB8C5B5" w:rsidR="00394F6F" w:rsidRDefault="00BE2223" w:rsidP="00344A01">
            <w:pPr>
              <w:pStyle w:val="af1"/>
              <w:numPr>
                <w:ilvl w:val="0"/>
                <w:numId w:val="16"/>
              </w:numPr>
              <w:ind w:right="57"/>
              <w:rPr>
                <w:rFonts w:cs="Times New Roman"/>
                <w:lang w:val="ru-RU"/>
              </w:rPr>
            </w:pPr>
            <w:r w:rsidRPr="00BE2223">
              <w:rPr>
                <w:rFonts w:cs="Times New Roman"/>
                <w:lang w:val="ru-RU"/>
              </w:rPr>
              <w:t>Подготовка собственного резюме.</w:t>
            </w:r>
          </w:p>
          <w:p w14:paraId="14859190" w14:textId="5B7D6BD2" w:rsidR="00BE2223" w:rsidRPr="00BE2223" w:rsidRDefault="00BE2223" w:rsidP="00344A01">
            <w:pPr>
              <w:pStyle w:val="af1"/>
              <w:numPr>
                <w:ilvl w:val="0"/>
                <w:numId w:val="16"/>
              </w:numPr>
              <w:ind w:right="57"/>
              <w:rPr>
                <w:rFonts w:cs="Times New Roman"/>
                <w:lang w:val="ru-RU"/>
              </w:rPr>
            </w:pPr>
            <w:r>
              <w:rPr>
                <w:rFonts w:cs="Times New Roman"/>
                <w:lang w:val="ru-RU"/>
              </w:rPr>
              <w:t>Анализ ошибок при составлении резюме.</w:t>
            </w:r>
          </w:p>
          <w:p w14:paraId="5B659F45" w14:textId="5283EA4A" w:rsidR="00BE2223" w:rsidRPr="00BE2223" w:rsidRDefault="00BE2223" w:rsidP="00BE2223">
            <w:pPr>
              <w:ind w:left="57" w:right="57"/>
              <w:rPr>
                <w:rFonts w:cs="Times New Roman"/>
                <w:highlight w:val="yellow"/>
                <w:lang w:val="ru-RU"/>
              </w:rPr>
            </w:pPr>
          </w:p>
        </w:tc>
      </w:tr>
      <w:tr w:rsidR="000B5FF5" w:rsidRPr="00BE2223" w14:paraId="664EB2AA" w14:textId="77777777" w:rsidTr="00B90BF1">
        <w:trPr>
          <w:trHeight w:val="1152"/>
        </w:trPr>
        <w:tc>
          <w:tcPr>
            <w:tcW w:w="2548" w:type="dxa"/>
            <w:tcBorders>
              <w:bottom w:val="single" w:sz="4" w:space="0" w:color="auto"/>
            </w:tcBorders>
          </w:tcPr>
          <w:p w14:paraId="4D8FC0F6" w14:textId="74920394" w:rsidR="00394F6F" w:rsidRPr="00A77CA2" w:rsidRDefault="00986F84" w:rsidP="00A77CA2">
            <w:pPr>
              <w:pStyle w:val="TableParagraph"/>
              <w:tabs>
                <w:tab w:val="left" w:pos="2060"/>
              </w:tabs>
              <w:ind w:left="57" w:right="57"/>
              <w:rPr>
                <w:sz w:val="24"/>
                <w:szCs w:val="24"/>
                <w:highlight w:val="yellow"/>
                <w:lang w:val="ru-RU"/>
              </w:rPr>
            </w:pPr>
            <w:r w:rsidRPr="00A77CA2">
              <w:rPr>
                <w:sz w:val="24"/>
                <w:szCs w:val="24"/>
                <w:lang w:val="ru-RU"/>
              </w:rPr>
              <w:t xml:space="preserve">ТЕМА </w:t>
            </w:r>
            <w:r w:rsidR="00B90BF1">
              <w:rPr>
                <w:sz w:val="24"/>
                <w:szCs w:val="24"/>
                <w:lang w:val="ru-RU"/>
              </w:rPr>
              <w:t>11</w:t>
            </w:r>
            <w:r w:rsidRPr="00A77CA2">
              <w:rPr>
                <w:sz w:val="24"/>
                <w:szCs w:val="24"/>
                <w:lang w:val="ru-RU"/>
              </w:rPr>
              <w:t xml:space="preserve">. </w:t>
            </w:r>
            <w:r w:rsidR="00B90BF1">
              <w:rPr>
                <w:sz w:val="24"/>
                <w:szCs w:val="24"/>
                <w:lang w:val="ru-RU"/>
              </w:rPr>
              <w:t>Устные формы деловой (профессиональной) речи. Формат собеседования.</w:t>
            </w:r>
          </w:p>
        </w:tc>
        <w:tc>
          <w:tcPr>
            <w:tcW w:w="3640" w:type="dxa"/>
            <w:tcBorders>
              <w:bottom w:val="single" w:sz="4" w:space="0" w:color="auto"/>
              <w:right w:val="single" w:sz="4" w:space="0" w:color="auto"/>
            </w:tcBorders>
          </w:tcPr>
          <w:p w14:paraId="1EEA836C" w14:textId="20630E82" w:rsidR="00394F6F" w:rsidRPr="00A77CA2" w:rsidRDefault="00BE2223" w:rsidP="00A77CA2">
            <w:pPr>
              <w:pStyle w:val="TableParagraph"/>
              <w:tabs>
                <w:tab w:val="left" w:pos="3433"/>
              </w:tabs>
              <w:ind w:left="57" w:right="57"/>
              <w:jc w:val="both"/>
              <w:rPr>
                <w:sz w:val="24"/>
                <w:szCs w:val="24"/>
                <w:lang w:val="ru-RU"/>
              </w:rPr>
            </w:pPr>
            <w:r>
              <w:rPr>
                <w:sz w:val="24"/>
                <w:szCs w:val="24"/>
                <w:lang w:val="ru-RU"/>
              </w:rPr>
              <w:t>Собеседование как образец коммуникативного мастерства и коммуникативных неудач.</w:t>
            </w:r>
          </w:p>
        </w:tc>
        <w:tc>
          <w:tcPr>
            <w:tcW w:w="3872" w:type="dxa"/>
            <w:tcBorders>
              <w:top w:val="single" w:sz="4" w:space="0" w:color="auto"/>
              <w:left w:val="single" w:sz="4" w:space="0" w:color="auto"/>
              <w:bottom w:val="single" w:sz="4" w:space="0" w:color="auto"/>
            </w:tcBorders>
          </w:tcPr>
          <w:p w14:paraId="57D8A964" w14:textId="77777777" w:rsidR="00394F6F" w:rsidRPr="00BE2223" w:rsidRDefault="00BE2223" w:rsidP="00344A01">
            <w:pPr>
              <w:pStyle w:val="af1"/>
              <w:numPr>
                <w:ilvl w:val="0"/>
                <w:numId w:val="17"/>
              </w:numPr>
              <w:ind w:right="57"/>
              <w:rPr>
                <w:rFonts w:cs="Times New Roman"/>
                <w:lang w:val="ru-RU"/>
              </w:rPr>
            </w:pPr>
            <w:r w:rsidRPr="00BE2223">
              <w:rPr>
                <w:rFonts w:cs="Times New Roman"/>
                <w:lang w:val="ru-RU"/>
              </w:rPr>
              <w:t>Анализ видеоматериалов с различными положительными и отрицательными образцами собеседования.</w:t>
            </w:r>
          </w:p>
          <w:p w14:paraId="25C088D9" w14:textId="025B6881" w:rsidR="00BE2223" w:rsidRPr="00BE2223" w:rsidRDefault="00BE2223" w:rsidP="00344A01">
            <w:pPr>
              <w:pStyle w:val="af1"/>
              <w:numPr>
                <w:ilvl w:val="0"/>
                <w:numId w:val="17"/>
              </w:numPr>
              <w:ind w:right="57"/>
              <w:rPr>
                <w:rFonts w:cs="Times New Roman"/>
                <w:lang w:val="ru-RU"/>
              </w:rPr>
            </w:pPr>
            <w:r w:rsidRPr="00BE2223">
              <w:rPr>
                <w:rFonts w:cs="Times New Roman"/>
                <w:lang w:val="ru-RU"/>
              </w:rPr>
              <w:t>Чтение актуальной литературы по подготовке к собеседованию.</w:t>
            </w:r>
          </w:p>
        </w:tc>
      </w:tr>
      <w:tr w:rsidR="00B90BF1" w:rsidRPr="000B5FF5" w14:paraId="161B1C42" w14:textId="77777777" w:rsidTr="00B90BF1">
        <w:trPr>
          <w:trHeight w:val="269"/>
        </w:trPr>
        <w:tc>
          <w:tcPr>
            <w:tcW w:w="2548" w:type="dxa"/>
            <w:tcBorders>
              <w:top w:val="single" w:sz="4" w:space="0" w:color="auto"/>
              <w:bottom w:val="single" w:sz="4" w:space="0" w:color="auto"/>
            </w:tcBorders>
          </w:tcPr>
          <w:p w14:paraId="69950AF8" w14:textId="47A34984" w:rsidR="00B90BF1" w:rsidRPr="00B90BF1" w:rsidRDefault="00B90BF1" w:rsidP="00A77CA2">
            <w:pPr>
              <w:pStyle w:val="TableParagraph"/>
              <w:tabs>
                <w:tab w:val="left" w:pos="2060"/>
              </w:tabs>
              <w:ind w:left="57" w:right="57"/>
              <w:rPr>
                <w:sz w:val="24"/>
                <w:szCs w:val="24"/>
                <w:lang w:val="ru-RU"/>
              </w:rPr>
            </w:pPr>
            <w:r>
              <w:rPr>
                <w:sz w:val="24"/>
                <w:szCs w:val="24"/>
                <w:lang w:val="ru-RU"/>
              </w:rPr>
              <w:t>ТЕМА 12. Основы ораторского искусства.</w:t>
            </w:r>
          </w:p>
        </w:tc>
        <w:tc>
          <w:tcPr>
            <w:tcW w:w="3640" w:type="dxa"/>
            <w:tcBorders>
              <w:top w:val="single" w:sz="4" w:space="0" w:color="auto"/>
              <w:bottom w:val="single" w:sz="4" w:space="0" w:color="auto"/>
            </w:tcBorders>
          </w:tcPr>
          <w:p w14:paraId="6ED53164" w14:textId="16AC3D71" w:rsidR="00544DE1" w:rsidRDefault="00544DE1" w:rsidP="00A77CA2">
            <w:pPr>
              <w:pStyle w:val="TableParagraph"/>
              <w:tabs>
                <w:tab w:val="left" w:pos="3433"/>
              </w:tabs>
              <w:ind w:left="57" w:right="57"/>
              <w:jc w:val="both"/>
              <w:rPr>
                <w:sz w:val="24"/>
                <w:szCs w:val="24"/>
                <w:lang w:val="ru-RU"/>
              </w:rPr>
            </w:pPr>
            <w:r>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15D2B692" w14:textId="677E00BD" w:rsidR="00B90BF1" w:rsidRPr="00CC4187" w:rsidRDefault="00544DE1" w:rsidP="00A77CA2">
            <w:pPr>
              <w:pStyle w:val="TableParagraph"/>
              <w:tabs>
                <w:tab w:val="left" w:pos="3433"/>
              </w:tabs>
              <w:ind w:left="57" w:right="57"/>
              <w:jc w:val="both"/>
              <w:rPr>
                <w:sz w:val="24"/>
                <w:szCs w:val="24"/>
                <w:lang w:val="ru-RU"/>
              </w:rPr>
            </w:pPr>
            <w:r>
              <w:rPr>
                <w:sz w:val="24"/>
                <w:szCs w:val="24"/>
                <w:lang w:val="ru-RU"/>
              </w:rPr>
              <w:t>Использование различных с</w:t>
            </w:r>
            <w:r w:rsidR="00CC4187">
              <w:rPr>
                <w:sz w:val="24"/>
                <w:szCs w:val="24"/>
                <w:lang w:val="ru-RU"/>
              </w:rPr>
              <w:t>пособ</w:t>
            </w:r>
            <w:r>
              <w:rPr>
                <w:sz w:val="24"/>
                <w:szCs w:val="24"/>
                <w:lang w:val="ru-RU"/>
              </w:rPr>
              <w:t>ов</w:t>
            </w:r>
            <w:r w:rsidR="00CC4187">
              <w:rPr>
                <w:sz w:val="24"/>
                <w:szCs w:val="24"/>
                <w:lang w:val="ru-RU"/>
              </w:rPr>
              <w:t xml:space="preserve"> привлечения и удержания внимания аудитории.</w:t>
            </w:r>
          </w:p>
        </w:tc>
        <w:tc>
          <w:tcPr>
            <w:tcW w:w="3872" w:type="dxa"/>
            <w:tcBorders>
              <w:top w:val="single" w:sz="4" w:space="0" w:color="auto"/>
              <w:bottom w:val="single" w:sz="4" w:space="0" w:color="auto"/>
            </w:tcBorders>
          </w:tcPr>
          <w:p w14:paraId="06EC098C" w14:textId="1DC4FB88" w:rsidR="00B90BF1" w:rsidRDefault="00DB3D80" w:rsidP="00DB3D80">
            <w:pPr>
              <w:spacing w:after="0" w:line="240" w:lineRule="auto"/>
              <w:ind w:left="57" w:right="57"/>
              <w:rPr>
                <w:rFonts w:ascii="Times New Roman" w:hAnsi="Times New Roman" w:cs="Times New Roman"/>
                <w:sz w:val="24"/>
                <w:szCs w:val="24"/>
                <w:lang w:val="ru-RU"/>
              </w:rPr>
            </w:pPr>
            <w:r w:rsidRPr="00DB3D80">
              <w:rPr>
                <w:rFonts w:ascii="Times New Roman" w:hAnsi="Times New Roman" w:cs="Times New Roman"/>
                <w:sz w:val="24"/>
                <w:szCs w:val="24"/>
                <w:lang w:val="ru-RU"/>
              </w:rPr>
              <w:t>1.</w:t>
            </w:r>
            <w:r>
              <w:rPr>
                <w:rFonts w:ascii="Times New Roman" w:hAnsi="Times New Roman" w:cs="Times New Roman"/>
                <w:sz w:val="24"/>
                <w:szCs w:val="24"/>
                <w:lang w:val="ru-RU"/>
              </w:rPr>
              <w:t xml:space="preserve"> Р</w:t>
            </w:r>
            <w:r w:rsidRPr="00DB3D80">
              <w:rPr>
                <w:rFonts w:ascii="Times New Roman" w:hAnsi="Times New Roman" w:cs="Times New Roman"/>
                <w:sz w:val="24"/>
                <w:szCs w:val="24"/>
                <w:lang w:val="ru-RU"/>
              </w:rPr>
              <w:t>абота над чёткостью дикции и ритмики речи.</w:t>
            </w:r>
          </w:p>
          <w:p w14:paraId="6065019E" w14:textId="77777777" w:rsidR="00DB3D80" w:rsidRDefault="00DB3D80" w:rsidP="00DB3D80">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Работа со скороговорками.</w:t>
            </w:r>
          </w:p>
          <w:p w14:paraId="11AE7B28" w14:textId="77777777" w:rsidR="00DB3D80" w:rsidRDefault="00DB3D80" w:rsidP="00DB3D80">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Репетиция выступления с использованием хронометража.</w:t>
            </w:r>
          </w:p>
          <w:p w14:paraId="4FB2B6C9" w14:textId="7740F0C0" w:rsidR="00DB3D80" w:rsidRPr="00DB3D80" w:rsidRDefault="00DB3D80" w:rsidP="00DB3D80">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Анализ выступлений выдающихся ораторов.</w:t>
            </w:r>
          </w:p>
        </w:tc>
      </w:tr>
      <w:tr w:rsidR="00B90BF1" w:rsidRPr="000B5FF5" w14:paraId="3E07A24B" w14:textId="77777777" w:rsidTr="00B90BF1">
        <w:trPr>
          <w:trHeight w:val="312"/>
        </w:trPr>
        <w:tc>
          <w:tcPr>
            <w:tcW w:w="2548" w:type="dxa"/>
            <w:tcBorders>
              <w:top w:val="single" w:sz="4" w:space="0" w:color="auto"/>
              <w:bottom w:val="single" w:sz="4" w:space="0" w:color="auto"/>
            </w:tcBorders>
          </w:tcPr>
          <w:p w14:paraId="3A43FAD4" w14:textId="2B81FFF6" w:rsidR="00B90BF1" w:rsidRPr="00B90BF1" w:rsidRDefault="00B90BF1" w:rsidP="00A77CA2">
            <w:pPr>
              <w:pStyle w:val="TableParagraph"/>
              <w:tabs>
                <w:tab w:val="left" w:pos="2060"/>
              </w:tabs>
              <w:ind w:left="57" w:right="57"/>
              <w:rPr>
                <w:sz w:val="24"/>
                <w:szCs w:val="24"/>
                <w:lang w:val="ru-RU"/>
              </w:rPr>
            </w:pPr>
            <w:r>
              <w:rPr>
                <w:sz w:val="24"/>
                <w:szCs w:val="24"/>
                <w:lang w:val="ru-RU"/>
              </w:rPr>
              <w:t xml:space="preserve">ТЕМА 13. Этапы работы над публичной речью. </w:t>
            </w:r>
          </w:p>
        </w:tc>
        <w:tc>
          <w:tcPr>
            <w:tcW w:w="3640" w:type="dxa"/>
            <w:tcBorders>
              <w:top w:val="single" w:sz="4" w:space="0" w:color="auto"/>
              <w:bottom w:val="single" w:sz="4" w:space="0" w:color="auto"/>
            </w:tcBorders>
          </w:tcPr>
          <w:p w14:paraId="356DA137" w14:textId="1B5D3683" w:rsidR="00B90BF1" w:rsidRPr="00CC4187" w:rsidRDefault="001B27D5" w:rsidP="00A77CA2">
            <w:pPr>
              <w:pStyle w:val="TableParagraph"/>
              <w:tabs>
                <w:tab w:val="left" w:pos="3433"/>
              </w:tabs>
              <w:ind w:left="57" w:right="57"/>
              <w:jc w:val="both"/>
              <w:rPr>
                <w:sz w:val="24"/>
                <w:szCs w:val="24"/>
                <w:lang w:val="ru-RU"/>
              </w:rPr>
            </w:pPr>
            <w:r w:rsidRPr="00CC4187">
              <w:rPr>
                <w:sz w:val="24"/>
                <w:szCs w:val="24"/>
                <w:lang w:val="ru-RU"/>
              </w:rPr>
              <w:t>Классический риторический канон</w:t>
            </w:r>
            <w:r w:rsidR="00546936" w:rsidRPr="00CC4187">
              <w:rPr>
                <w:sz w:val="24"/>
                <w:szCs w:val="24"/>
                <w:lang w:val="ru-RU"/>
              </w:rPr>
              <w:t xml:space="preserve">: размышления о теме и цели выступления, обдумывание </w:t>
            </w:r>
            <w:r w:rsidR="00546936" w:rsidRPr="00CC4187">
              <w:rPr>
                <w:sz w:val="24"/>
                <w:szCs w:val="24"/>
                <w:lang w:val="ru-RU"/>
              </w:rPr>
              <w:lastRenderedPageBreak/>
              <w:t xml:space="preserve">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w:t>
            </w:r>
            <w:r w:rsidR="00CC4187" w:rsidRPr="00CC4187">
              <w:rPr>
                <w:sz w:val="24"/>
                <w:szCs w:val="24"/>
                <w:lang w:val="ru-RU"/>
              </w:rPr>
              <w:t>подбор материала и подготовка презентации; написание текста выступления и работа над выразительностью и понятностью речи; подготовка и запоминание краткого тезисного плана выступления</w:t>
            </w:r>
          </w:p>
          <w:p w14:paraId="19F63EF0" w14:textId="782F953D" w:rsidR="00546936" w:rsidRPr="00CC4187" w:rsidRDefault="00546936" w:rsidP="00546936">
            <w:pPr>
              <w:pStyle w:val="TableParagraph"/>
              <w:tabs>
                <w:tab w:val="left" w:pos="3433"/>
              </w:tabs>
              <w:ind w:left="57" w:right="57"/>
              <w:jc w:val="both"/>
              <w:rPr>
                <w:sz w:val="24"/>
                <w:szCs w:val="24"/>
                <w:lang w:val="ru-RU"/>
              </w:rPr>
            </w:pPr>
            <w:r w:rsidRPr="00CC4187">
              <w:rPr>
                <w:sz w:val="24"/>
                <w:szCs w:val="24"/>
                <w:lang w:val="ru-RU"/>
              </w:rPr>
              <w:t>Развитие языковой рефлексии.</w:t>
            </w:r>
            <w:r w:rsidR="00CC4187" w:rsidRPr="00CC4187">
              <w:rPr>
                <w:sz w:val="24"/>
                <w:szCs w:val="24"/>
                <w:lang w:val="ru-RU"/>
              </w:rPr>
              <w:t xml:space="preserve"> Анализ ошибок и положительных сторон своего выступления.</w:t>
            </w:r>
          </w:p>
          <w:p w14:paraId="5CFA71E7" w14:textId="73234EDF" w:rsidR="00546936" w:rsidRPr="00CC4187" w:rsidRDefault="00546936" w:rsidP="00A77CA2">
            <w:pPr>
              <w:pStyle w:val="TableParagraph"/>
              <w:tabs>
                <w:tab w:val="left" w:pos="3433"/>
              </w:tabs>
              <w:ind w:left="57" w:right="57"/>
              <w:jc w:val="both"/>
              <w:rPr>
                <w:sz w:val="24"/>
                <w:szCs w:val="24"/>
                <w:lang w:val="ru-RU"/>
              </w:rPr>
            </w:pPr>
          </w:p>
        </w:tc>
        <w:tc>
          <w:tcPr>
            <w:tcW w:w="3872" w:type="dxa"/>
            <w:tcBorders>
              <w:top w:val="single" w:sz="4" w:space="0" w:color="auto"/>
              <w:bottom w:val="single" w:sz="4" w:space="0" w:color="auto"/>
            </w:tcBorders>
          </w:tcPr>
          <w:p w14:paraId="5A1A8381" w14:textId="77777777" w:rsidR="00B90BF1" w:rsidRDefault="00CC4187" w:rsidP="00344A01">
            <w:pPr>
              <w:pStyle w:val="af1"/>
              <w:numPr>
                <w:ilvl w:val="0"/>
                <w:numId w:val="12"/>
              </w:numPr>
              <w:ind w:right="57"/>
              <w:rPr>
                <w:rFonts w:cs="Times New Roman"/>
                <w:lang w:val="ru-RU"/>
              </w:rPr>
            </w:pPr>
            <w:r>
              <w:rPr>
                <w:rFonts w:cs="Times New Roman"/>
                <w:lang w:val="ru-RU"/>
              </w:rPr>
              <w:lastRenderedPageBreak/>
              <w:t>Анализ образцов ораторского мастерства.</w:t>
            </w:r>
          </w:p>
          <w:p w14:paraId="32EAC18D" w14:textId="769DC797" w:rsidR="00CC4187" w:rsidRDefault="00CC4187" w:rsidP="00344A01">
            <w:pPr>
              <w:pStyle w:val="af1"/>
              <w:numPr>
                <w:ilvl w:val="0"/>
                <w:numId w:val="12"/>
              </w:numPr>
              <w:ind w:right="57"/>
              <w:rPr>
                <w:rFonts w:cs="Times New Roman"/>
                <w:lang w:val="ru-RU"/>
              </w:rPr>
            </w:pPr>
            <w:r>
              <w:rPr>
                <w:rFonts w:cs="Times New Roman"/>
                <w:lang w:val="ru-RU"/>
              </w:rPr>
              <w:t xml:space="preserve">Подготовка выступления на </w:t>
            </w:r>
            <w:r>
              <w:rPr>
                <w:rFonts w:cs="Times New Roman"/>
                <w:lang w:val="ru-RU"/>
              </w:rPr>
              <w:lastRenderedPageBreak/>
              <w:t>выбранную тему.</w:t>
            </w:r>
          </w:p>
          <w:p w14:paraId="1DFEF247" w14:textId="7084BE12" w:rsidR="00CC4187" w:rsidRDefault="00CC4187" w:rsidP="00344A01">
            <w:pPr>
              <w:pStyle w:val="af1"/>
              <w:numPr>
                <w:ilvl w:val="0"/>
                <w:numId w:val="12"/>
              </w:numPr>
              <w:ind w:right="57"/>
              <w:rPr>
                <w:rFonts w:cs="Times New Roman"/>
                <w:lang w:val="ru-RU"/>
              </w:rPr>
            </w:pPr>
            <w:r>
              <w:rPr>
                <w:rFonts w:cs="Times New Roman"/>
                <w:lang w:val="ru-RU"/>
              </w:rPr>
              <w:t>Разработка критериев оценки выступления.</w:t>
            </w:r>
          </w:p>
          <w:p w14:paraId="16F2B987" w14:textId="77777777" w:rsidR="00CC4187" w:rsidRDefault="00CC4187" w:rsidP="00344A01">
            <w:pPr>
              <w:pStyle w:val="af1"/>
              <w:numPr>
                <w:ilvl w:val="0"/>
                <w:numId w:val="12"/>
              </w:numPr>
              <w:ind w:right="57"/>
              <w:rPr>
                <w:rFonts w:cs="Times New Roman"/>
                <w:lang w:val="ru-RU"/>
              </w:rPr>
            </w:pPr>
            <w:r>
              <w:rPr>
                <w:rFonts w:cs="Times New Roman"/>
                <w:lang w:val="ru-RU"/>
              </w:rPr>
              <w:t>Самоанализ выступления.</w:t>
            </w:r>
          </w:p>
          <w:p w14:paraId="2808D9F1" w14:textId="77777777" w:rsidR="00CC4187" w:rsidRDefault="00CC4187" w:rsidP="00344A01">
            <w:pPr>
              <w:pStyle w:val="af1"/>
              <w:numPr>
                <w:ilvl w:val="0"/>
                <w:numId w:val="12"/>
              </w:numPr>
              <w:ind w:right="57"/>
              <w:rPr>
                <w:rFonts w:cs="Times New Roman"/>
                <w:lang w:val="ru-RU"/>
              </w:rPr>
            </w:pPr>
            <w:r>
              <w:rPr>
                <w:rFonts w:cs="Times New Roman"/>
                <w:lang w:val="ru-RU"/>
              </w:rPr>
              <w:t>Оценка выступлений студентов.</w:t>
            </w:r>
          </w:p>
          <w:p w14:paraId="0EF0916C" w14:textId="2C7BE4E4" w:rsidR="00CC4187" w:rsidRPr="00CC4187" w:rsidRDefault="00CC4187" w:rsidP="00CC4187">
            <w:pPr>
              <w:pStyle w:val="af1"/>
              <w:ind w:left="417" w:right="57"/>
              <w:rPr>
                <w:rFonts w:cs="Times New Roman"/>
                <w:lang w:val="ru-RU"/>
              </w:rPr>
            </w:pPr>
          </w:p>
        </w:tc>
      </w:tr>
      <w:tr w:rsidR="00B90BF1" w:rsidRPr="000B5FF5" w14:paraId="4C9F93FE" w14:textId="77777777" w:rsidTr="00B90BF1">
        <w:trPr>
          <w:trHeight w:val="209"/>
        </w:trPr>
        <w:tc>
          <w:tcPr>
            <w:tcW w:w="2548" w:type="dxa"/>
            <w:tcBorders>
              <w:top w:val="single" w:sz="4" w:space="0" w:color="auto"/>
              <w:bottom w:val="single" w:sz="4" w:space="0" w:color="auto"/>
            </w:tcBorders>
          </w:tcPr>
          <w:p w14:paraId="59610EE0" w14:textId="4B2CC8C9" w:rsidR="00B90BF1" w:rsidRPr="00B90BF1" w:rsidRDefault="00B90BF1" w:rsidP="00A77CA2">
            <w:pPr>
              <w:pStyle w:val="TableParagraph"/>
              <w:tabs>
                <w:tab w:val="left" w:pos="2060"/>
              </w:tabs>
              <w:ind w:left="57" w:right="57"/>
              <w:rPr>
                <w:sz w:val="24"/>
                <w:szCs w:val="24"/>
                <w:lang w:val="ru-RU"/>
              </w:rPr>
            </w:pPr>
            <w:r>
              <w:rPr>
                <w:sz w:val="24"/>
                <w:szCs w:val="24"/>
                <w:lang w:val="ru-RU"/>
              </w:rPr>
              <w:lastRenderedPageBreak/>
              <w:t>ТЕМА 14. Лингвистические аспекты эффективной деловой (профессиональной) коммуникации.</w:t>
            </w:r>
          </w:p>
        </w:tc>
        <w:tc>
          <w:tcPr>
            <w:tcW w:w="3640" w:type="dxa"/>
            <w:tcBorders>
              <w:top w:val="single" w:sz="4" w:space="0" w:color="auto"/>
              <w:bottom w:val="single" w:sz="4" w:space="0" w:color="auto"/>
            </w:tcBorders>
          </w:tcPr>
          <w:p w14:paraId="795C668F" w14:textId="01DD9563" w:rsidR="001B27D5" w:rsidRDefault="001B27D5" w:rsidP="00A77CA2">
            <w:pPr>
              <w:pStyle w:val="TableParagraph"/>
              <w:tabs>
                <w:tab w:val="left" w:pos="3433"/>
              </w:tabs>
              <w:ind w:left="57" w:right="57"/>
              <w:jc w:val="both"/>
              <w:rPr>
                <w:sz w:val="24"/>
                <w:szCs w:val="24"/>
                <w:lang w:val="ru-RU"/>
              </w:rPr>
            </w:pPr>
            <w:r>
              <w:rPr>
                <w:sz w:val="24"/>
                <w:szCs w:val="24"/>
                <w:lang w:val="ru-RU"/>
              </w:rPr>
              <w:t xml:space="preserve">Вербальные и невербальные средства коммуникации. </w:t>
            </w:r>
          </w:p>
          <w:p w14:paraId="7B847FF0" w14:textId="4E91E154" w:rsidR="00B90BF1" w:rsidRPr="00B90BF1" w:rsidRDefault="001B27D5" w:rsidP="00A77CA2">
            <w:pPr>
              <w:pStyle w:val="TableParagraph"/>
              <w:tabs>
                <w:tab w:val="left" w:pos="3433"/>
              </w:tabs>
              <w:ind w:left="57" w:right="57"/>
              <w:jc w:val="both"/>
              <w:rPr>
                <w:sz w:val="24"/>
                <w:szCs w:val="24"/>
                <w:lang w:val="ru-RU"/>
              </w:rPr>
            </w:pPr>
            <w:r>
              <w:rPr>
                <w:sz w:val="24"/>
                <w:szCs w:val="24"/>
                <w:lang w:val="ru-RU"/>
              </w:rPr>
              <w:t xml:space="preserve">Визуальные, акустические, тактильные, </w:t>
            </w:r>
            <w:proofErr w:type="spellStart"/>
            <w:r>
              <w:rPr>
                <w:sz w:val="24"/>
                <w:szCs w:val="24"/>
                <w:lang w:val="ru-RU"/>
              </w:rPr>
              <w:t>ольфакторные</w:t>
            </w:r>
            <w:proofErr w:type="spellEnd"/>
            <w:r>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Конгруэнтность как гармоничное сочетание вербальных и невербальных компонентов коммуникации.</w:t>
            </w:r>
          </w:p>
        </w:tc>
        <w:tc>
          <w:tcPr>
            <w:tcW w:w="3872" w:type="dxa"/>
            <w:tcBorders>
              <w:top w:val="single" w:sz="4" w:space="0" w:color="auto"/>
              <w:bottom w:val="single" w:sz="4" w:space="0" w:color="auto"/>
            </w:tcBorders>
          </w:tcPr>
          <w:p w14:paraId="252D0EDA" w14:textId="73AE6D27" w:rsidR="00B90BF1" w:rsidRPr="00600511" w:rsidRDefault="00600511" w:rsidP="00600511">
            <w:pPr>
              <w:ind w:left="57" w:right="57"/>
              <w:rPr>
                <w:rFonts w:ascii="Times New Roman" w:hAnsi="Times New Roman" w:cs="Times New Roman"/>
                <w:sz w:val="24"/>
                <w:szCs w:val="24"/>
                <w:lang w:val="ru-RU"/>
              </w:rPr>
            </w:pPr>
            <w:r w:rsidRPr="00600511">
              <w:rPr>
                <w:rFonts w:ascii="Times New Roman" w:hAnsi="Times New Roman" w:cs="Times New Roman"/>
                <w:sz w:val="24"/>
                <w:szCs w:val="24"/>
                <w:lang w:val="ru-RU"/>
              </w:rPr>
              <w:t>1.</w:t>
            </w:r>
            <w:r w:rsidR="00DB3D80">
              <w:rPr>
                <w:rFonts w:ascii="Times New Roman" w:hAnsi="Times New Roman" w:cs="Times New Roman"/>
                <w:sz w:val="24"/>
                <w:szCs w:val="24"/>
                <w:lang w:val="ru-RU"/>
              </w:rPr>
              <w:t>Просмотр и а</w:t>
            </w:r>
            <w:r w:rsidRPr="00600511">
              <w:rPr>
                <w:rFonts w:ascii="Times New Roman" w:hAnsi="Times New Roman" w:cs="Times New Roman"/>
                <w:sz w:val="24"/>
                <w:szCs w:val="24"/>
                <w:lang w:val="ru-RU"/>
              </w:rPr>
              <w:t xml:space="preserve">нализ видеоматериалов, содержащих вербальные и невербальные компоненты коммуникации. </w:t>
            </w:r>
          </w:p>
        </w:tc>
      </w:tr>
      <w:tr w:rsidR="00B90BF1" w:rsidRPr="000B5FF5" w14:paraId="499E2D5F" w14:textId="77777777" w:rsidTr="00B90BF1">
        <w:trPr>
          <w:trHeight w:val="1176"/>
        </w:trPr>
        <w:tc>
          <w:tcPr>
            <w:tcW w:w="2548" w:type="dxa"/>
            <w:tcBorders>
              <w:top w:val="single" w:sz="4" w:space="0" w:color="auto"/>
              <w:bottom w:val="single" w:sz="4" w:space="0" w:color="auto"/>
            </w:tcBorders>
          </w:tcPr>
          <w:p w14:paraId="617BD859" w14:textId="77777777" w:rsidR="00B90BF1" w:rsidRDefault="00B90BF1" w:rsidP="00A77CA2">
            <w:pPr>
              <w:pStyle w:val="TableParagraph"/>
              <w:tabs>
                <w:tab w:val="left" w:pos="2060"/>
              </w:tabs>
              <w:ind w:left="57" w:right="57"/>
              <w:rPr>
                <w:sz w:val="24"/>
                <w:szCs w:val="24"/>
                <w:lang w:val="ru-RU"/>
              </w:rPr>
            </w:pPr>
            <w:r>
              <w:rPr>
                <w:sz w:val="24"/>
                <w:szCs w:val="24"/>
                <w:lang w:val="ru-RU"/>
              </w:rPr>
              <w:t xml:space="preserve">ТЕМА 15. Публичные выступления малых жанров: </w:t>
            </w:r>
            <w:proofErr w:type="spellStart"/>
            <w:r>
              <w:rPr>
                <w:sz w:val="24"/>
                <w:szCs w:val="24"/>
                <w:lang w:val="ru-RU"/>
              </w:rPr>
              <w:t>самопрезентация</w:t>
            </w:r>
            <w:proofErr w:type="spellEnd"/>
            <w:r>
              <w:rPr>
                <w:sz w:val="24"/>
                <w:szCs w:val="24"/>
                <w:lang w:val="ru-RU"/>
              </w:rPr>
              <w:t>, рецензия.</w:t>
            </w:r>
          </w:p>
          <w:p w14:paraId="34936B5C" w14:textId="5A509BF4" w:rsidR="00B90BF1" w:rsidRPr="00B90BF1" w:rsidRDefault="00B90BF1" w:rsidP="00A77CA2">
            <w:pPr>
              <w:pStyle w:val="TableParagraph"/>
              <w:tabs>
                <w:tab w:val="left" w:pos="2060"/>
              </w:tabs>
              <w:ind w:left="57" w:right="57"/>
              <w:rPr>
                <w:sz w:val="24"/>
                <w:szCs w:val="24"/>
                <w:lang w:val="ru-RU"/>
              </w:rPr>
            </w:pPr>
          </w:p>
        </w:tc>
        <w:tc>
          <w:tcPr>
            <w:tcW w:w="3640" w:type="dxa"/>
            <w:tcBorders>
              <w:top w:val="single" w:sz="4" w:space="0" w:color="auto"/>
              <w:bottom w:val="single" w:sz="4" w:space="0" w:color="auto"/>
            </w:tcBorders>
          </w:tcPr>
          <w:p w14:paraId="168A8722" w14:textId="32823F58" w:rsidR="00B90BF1" w:rsidRPr="00600511" w:rsidRDefault="00EF2E47" w:rsidP="00A77CA2">
            <w:pPr>
              <w:pStyle w:val="TableParagraph"/>
              <w:tabs>
                <w:tab w:val="left" w:pos="3433"/>
              </w:tabs>
              <w:ind w:left="57" w:right="57"/>
              <w:jc w:val="both"/>
              <w:rPr>
                <w:sz w:val="24"/>
                <w:szCs w:val="24"/>
                <w:highlight w:val="yellow"/>
                <w:lang w:val="ru-RU"/>
              </w:rPr>
            </w:pPr>
            <w:proofErr w:type="spellStart"/>
            <w:r w:rsidRPr="00EF2E47">
              <w:rPr>
                <w:sz w:val="24"/>
                <w:szCs w:val="24"/>
                <w:lang w:val="ru-RU"/>
              </w:rPr>
              <w:t>Самопрезентация</w:t>
            </w:r>
            <w:proofErr w:type="spellEnd"/>
            <w:r w:rsidRPr="00EF2E47">
              <w:rPr>
                <w:sz w:val="24"/>
                <w:szCs w:val="24"/>
                <w:lang w:val="ru-RU"/>
              </w:rPr>
              <w:t xml:space="preserve"> как образец ораторского мастерства</w:t>
            </w:r>
            <w:r>
              <w:rPr>
                <w:sz w:val="24"/>
                <w:szCs w:val="24"/>
                <w:lang w:val="ru-RU"/>
              </w:rPr>
              <w:t xml:space="preserve">, реализации этикетных формул и речевой культуры. </w:t>
            </w:r>
          </w:p>
        </w:tc>
        <w:tc>
          <w:tcPr>
            <w:tcW w:w="3872" w:type="dxa"/>
            <w:tcBorders>
              <w:top w:val="single" w:sz="4" w:space="0" w:color="auto"/>
              <w:bottom w:val="single" w:sz="4" w:space="0" w:color="auto"/>
            </w:tcBorders>
          </w:tcPr>
          <w:p w14:paraId="0EEA89D1" w14:textId="28F25D36" w:rsidR="00BE2223" w:rsidRPr="00BE2223" w:rsidRDefault="00BE2223" w:rsidP="00BE2223">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1.</w:t>
            </w:r>
            <w:r w:rsidR="00DB3D80">
              <w:rPr>
                <w:rFonts w:ascii="Times New Roman" w:hAnsi="Times New Roman" w:cs="Times New Roman"/>
                <w:sz w:val="24"/>
                <w:szCs w:val="24"/>
                <w:lang w:val="ru-RU"/>
              </w:rPr>
              <w:t xml:space="preserve"> </w:t>
            </w:r>
            <w:r w:rsidR="00600511" w:rsidRPr="00BE2223">
              <w:rPr>
                <w:rFonts w:ascii="Times New Roman" w:hAnsi="Times New Roman" w:cs="Times New Roman"/>
                <w:sz w:val="24"/>
                <w:szCs w:val="24"/>
                <w:lang w:val="ru-RU"/>
              </w:rPr>
              <w:t xml:space="preserve">Подготовка </w:t>
            </w:r>
            <w:proofErr w:type="spellStart"/>
            <w:r w:rsidR="00600511" w:rsidRPr="00BE2223">
              <w:rPr>
                <w:rFonts w:ascii="Times New Roman" w:hAnsi="Times New Roman" w:cs="Times New Roman"/>
                <w:sz w:val="24"/>
                <w:szCs w:val="24"/>
                <w:lang w:val="ru-RU"/>
              </w:rPr>
              <w:t>самопрезентации</w:t>
            </w:r>
            <w:proofErr w:type="spellEnd"/>
            <w:r w:rsidR="00600511" w:rsidRPr="00BE2223">
              <w:rPr>
                <w:rFonts w:ascii="Times New Roman" w:hAnsi="Times New Roman" w:cs="Times New Roman"/>
                <w:sz w:val="24"/>
                <w:szCs w:val="24"/>
                <w:lang w:val="ru-RU"/>
              </w:rPr>
              <w:t>.</w:t>
            </w:r>
          </w:p>
          <w:p w14:paraId="0280DD8E" w14:textId="74EE9B0F" w:rsidR="00600511" w:rsidRDefault="00BE2223" w:rsidP="00BE2223">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2.</w:t>
            </w:r>
            <w:r w:rsidR="00DB3D80">
              <w:rPr>
                <w:rFonts w:ascii="Times New Roman" w:hAnsi="Times New Roman" w:cs="Times New Roman"/>
                <w:sz w:val="24"/>
                <w:szCs w:val="24"/>
                <w:lang w:val="ru-RU"/>
              </w:rPr>
              <w:t xml:space="preserve"> </w:t>
            </w:r>
            <w:r w:rsidR="00600511" w:rsidRPr="00BE2223">
              <w:rPr>
                <w:rFonts w:ascii="Times New Roman" w:hAnsi="Times New Roman" w:cs="Times New Roman"/>
                <w:sz w:val="24"/>
                <w:szCs w:val="24"/>
                <w:lang w:val="ru-RU"/>
              </w:rPr>
              <w:t xml:space="preserve">Разработка критериев оценки выступления с </w:t>
            </w:r>
            <w:proofErr w:type="spellStart"/>
            <w:r w:rsidR="00600511" w:rsidRPr="00BE2223">
              <w:rPr>
                <w:rFonts w:ascii="Times New Roman" w:hAnsi="Times New Roman" w:cs="Times New Roman"/>
                <w:sz w:val="24"/>
                <w:szCs w:val="24"/>
                <w:lang w:val="ru-RU"/>
              </w:rPr>
              <w:t>самопрезентацией</w:t>
            </w:r>
            <w:proofErr w:type="spellEnd"/>
            <w:r w:rsidR="00600511" w:rsidRPr="00BE2223">
              <w:rPr>
                <w:rFonts w:ascii="Times New Roman" w:hAnsi="Times New Roman" w:cs="Times New Roman"/>
                <w:sz w:val="24"/>
                <w:szCs w:val="24"/>
                <w:lang w:val="ru-RU"/>
              </w:rPr>
              <w:t>.</w:t>
            </w:r>
          </w:p>
          <w:p w14:paraId="5B6EED9B" w14:textId="3A81BE92" w:rsidR="00BE2223" w:rsidRPr="00BE2223" w:rsidRDefault="00BE2223" w:rsidP="00BE2223">
            <w:pPr>
              <w:spacing w:after="0" w:line="240" w:lineRule="auto"/>
              <w:ind w:left="57" w:right="57"/>
              <w:rPr>
                <w:rFonts w:cs="Times New Roman"/>
                <w:lang w:val="ru-RU"/>
              </w:rPr>
            </w:pPr>
            <w:r>
              <w:rPr>
                <w:rFonts w:ascii="Times New Roman" w:hAnsi="Times New Roman" w:cs="Times New Roman"/>
                <w:sz w:val="24"/>
                <w:szCs w:val="24"/>
                <w:lang w:val="ru-RU"/>
              </w:rPr>
              <w:t>3. Анализ выступления студентов.</w:t>
            </w:r>
          </w:p>
        </w:tc>
      </w:tr>
      <w:tr w:rsidR="00B90BF1" w:rsidRPr="000B5FF5" w14:paraId="6BDFC5E0" w14:textId="77777777" w:rsidTr="00B90BF1">
        <w:trPr>
          <w:trHeight w:val="192"/>
        </w:trPr>
        <w:tc>
          <w:tcPr>
            <w:tcW w:w="2548" w:type="dxa"/>
            <w:tcBorders>
              <w:top w:val="single" w:sz="4" w:space="0" w:color="auto"/>
            </w:tcBorders>
          </w:tcPr>
          <w:p w14:paraId="772DD535" w14:textId="0CED5566" w:rsidR="00B90BF1" w:rsidRPr="00B90BF1" w:rsidRDefault="00B90BF1" w:rsidP="00A77CA2">
            <w:pPr>
              <w:pStyle w:val="TableParagraph"/>
              <w:tabs>
                <w:tab w:val="left" w:pos="2060"/>
              </w:tabs>
              <w:ind w:left="57" w:right="57"/>
              <w:rPr>
                <w:sz w:val="24"/>
                <w:szCs w:val="24"/>
                <w:lang w:val="ru-RU"/>
              </w:rPr>
            </w:pPr>
            <w:r>
              <w:rPr>
                <w:sz w:val="24"/>
                <w:szCs w:val="24"/>
                <w:lang w:val="ru-RU"/>
              </w:rPr>
              <w:t xml:space="preserve">ТЕМА 16. </w:t>
            </w:r>
            <w:r w:rsidR="005A5FD4">
              <w:rPr>
                <w:sz w:val="24"/>
                <w:szCs w:val="24"/>
                <w:lang w:val="ru-RU"/>
              </w:rPr>
              <w:t>Национальные особенности делового общения.</w:t>
            </w:r>
          </w:p>
        </w:tc>
        <w:tc>
          <w:tcPr>
            <w:tcW w:w="3640" w:type="dxa"/>
            <w:tcBorders>
              <w:top w:val="single" w:sz="4" w:space="0" w:color="auto"/>
            </w:tcBorders>
          </w:tcPr>
          <w:p w14:paraId="3459383B" w14:textId="261C0665" w:rsidR="00B90BF1" w:rsidRPr="005A5FD4" w:rsidRDefault="00EF2E47" w:rsidP="00A77CA2">
            <w:pPr>
              <w:pStyle w:val="TableParagraph"/>
              <w:tabs>
                <w:tab w:val="left" w:pos="3433"/>
              </w:tabs>
              <w:ind w:left="57" w:right="57"/>
              <w:jc w:val="both"/>
              <w:rPr>
                <w:sz w:val="24"/>
                <w:szCs w:val="24"/>
                <w:lang w:val="ru-RU"/>
              </w:rPr>
            </w:pPr>
            <w:r>
              <w:rPr>
                <w:sz w:val="24"/>
                <w:szCs w:val="24"/>
                <w:lang w:val="ru-RU"/>
              </w:rPr>
              <w:t xml:space="preserve">Стратегия и тактика делового общения в зависимости от национально-культурной принадлежности </w:t>
            </w:r>
            <w:r w:rsidR="00544DE1">
              <w:rPr>
                <w:sz w:val="24"/>
                <w:szCs w:val="24"/>
                <w:lang w:val="ru-RU"/>
              </w:rPr>
              <w:t>его участников.</w:t>
            </w:r>
          </w:p>
        </w:tc>
        <w:tc>
          <w:tcPr>
            <w:tcW w:w="3872" w:type="dxa"/>
            <w:tcBorders>
              <w:top w:val="single" w:sz="4" w:space="0" w:color="auto"/>
              <w:bottom w:val="single" w:sz="4" w:space="0" w:color="auto"/>
            </w:tcBorders>
          </w:tcPr>
          <w:p w14:paraId="2E3CFB11" w14:textId="059E5D98" w:rsidR="00B90BF1" w:rsidRDefault="00544DE1" w:rsidP="00544DE1">
            <w:pPr>
              <w:spacing w:after="0" w:line="240" w:lineRule="auto"/>
              <w:ind w:left="57" w:right="57"/>
              <w:rPr>
                <w:rFonts w:ascii="Times New Roman" w:hAnsi="Times New Roman" w:cs="Times New Roman"/>
                <w:sz w:val="24"/>
                <w:szCs w:val="24"/>
                <w:lang w:val="ru-RU"/>
              </w:rPr>
            </w:pPr>
            <w:r w:rsidRPr="00544DE1">
              <w:rPr>
                <w:rFonts w:ascii="Times New Roman" w:hAnsi="Times New Roman" w:cs="Times New Roman"/>
                <w:sz w:val="24"/>
                <w:szCs w:val="24"/>
                <w:lang w:val="ru-RU"/>
              </w:rPr>
              <w:t>1.</w:t>
            </w:r>
            <w:r w:rsidR="00DB3D80">
              <w:rPr>
                <w:rFonts w:ascii="Times New Roman" w:hAnsi="Times New Roman" w:cs="Times New Roman"/>
                <w:sz w:val="24"/>
                <w:szCs w:val="24"/>
                <w:lang w:val="ru-RU"/>
              </w:rPr>
              <w:t xml:space="preserve"> </w:t>
            </w:r>
            <w:r w:rsidRPr="00544DE1">
              <w:rPr>
                <w:rFonts w:ascii="Times New Roman" w:hAnsi="Times New Roman" w:cs="Times New Roman"/>
                <w:sz w:val="24"/>
                <w:szCs w:val="24"/>
                <w:lang w:val="ru-RU"/>
              </w:rPr>
              <w:t>Подготовка доклада о традициях в деловом и профессиональном общении разных народов.</w:t>
            </w:r>
          </w:p>
          <w:p w14:paraId="01D76853" w14:textId="055268AA" w:rsidR="00544DE1" w:rsidRDefault="00544DE1" w:rsidP="00544DE1">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w:t>
            </w:r>
            <w:r w:rsidR="00DB3D80">
              <w:rPr>
                <w:rFonts w:ascii="Times New Roman" w:hAnsi="Times New Roman" w:cs="Times New Roman"/>
                <w:sz w:val="24"/>
                <w:szCs w:val="24"/>
                <w:lang w:val="ru-RU"/>
              </w:rPr>
              <w:t xml:space="preserve"> Просмотр и а</w:t>
            </w:r>
            <w:r>
              <w:rPr>
                <w:rFonts w:ascii="Times New Roman" w:hAnsi="Times New Roman" w:cs="Times New Roman"/>
                <w:sz w:val="24"/>
                <w:szCs w:val="24"/>
                <w:lang w:val="ru-RU"/>
              </w:rPr>
              <w:t>нализ видеоматериалов с образцами межкультурной коммуникации.</w:t>
            </w:r>
          </w:p>
          <w:p w14:paraId="5DCF1183" w14:textId="5B7AE7BA" w:rsidR="00544DE1" w:rsidRPr="00544DE1" w:rsidRDefault="00544DE1" w:rsidP="00544DE1">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3. Чтение литературы по вопросам межкультурной коммуникации.</w:t>
            </w:r>
          </w:p>
        </w:tc>
      </w:tr>
      <w:tr w:rsidR="000B5FF5" w:rsidRPr="000B5FF5" w14:paraId="3A58D557" w14:textId="77777777" w:rsidTr="00B90BF1">
        <w:trPr>
          <w:trHeight w:val="1379"/>
        </w:trPr>
        <w:tc>
          <w:tcPr>
            <w:tcW w:w="2548" w:type="dxa"/>
          </w:tcPr>
          <w:p w14:paraId="742908AF" w14:textId="75A1E348" w:rsidR="00394F6F" w:rsidRPr="00B53181" w:rsidRDefault="00EE0A63" w:rsidP="00B53181">
            <w:pPr>
              <w:pStyle w:val="TableParagraph"/>
              <w:ind w:left="57" w:right="57"/>
              <w:jc w:val="both"/>
              <w:rPr>
                <w:sz w:val="24"/>
                <w:szCs w:val="24"/>
                <w:highlight w:val="yellow"/>
                <w:lang w:val="ru-RU"/>
              </w:rPr>
            </w:pPr>
            <w:r w:rsidRPr="00B53181">
              <w:rPr>
                <w:sz w:val="24"/>
                <w:szCs w:val="24"/>
                <w:lang w:val="ru-RU"/>
              </w:rPr>
              <w:t xml:space="preserve">ТЕМА </w:t>
            </w:r>
            <w:r w:rsidR="005A5FD4">
              <w:rPr>
                <w:sz w:val="24"/>
                <w:szCs w:val="24"/>
                <w:lang w:val="ru-RU"/>
              </w:rPr>
              <w:t>17. Убеждение собеседника. Полемическое мастерство.</w:t>
            </w:r>
            <w:r w:rsidR="00B53181">
              <w:rPr>
                <w:sz w:val="24"/>
                <w:szCs w:val="24"/>
                <w:lang w:val="ru-RU"/>
              </w:rPr>
              <w:t xml:space="preserve"> </w:t>
            </w:r>
          </w:p>
        </w:tc>
        <w:tc>
          <w:tcPr>
            <w:tcW w:w="3640" w:type="dxa"/>
          </w:tcPr>
          <w:p w14:paraId="6A271F4D" w14:textId="1503A7A9" w:rsidR="00394F6F" w:rsidRDefault="00B53181" w:rsidP="00B53181">
            <w:pPr>
              <w:pStyle w:val="TableParagraph"/>
              <w:spacing w:line="262" w:lineRule="exact"/>
              <w:ind w:left="57" w:right="57"/>
              <w:rPr>
                <w:sz w:val="24"/>
                <w:szCs w:val="24"/>
                <w:lang w:val="ru-RU"/>
              </w:rPr>
            </w:pPr>
            <w:r>
              <w:rPr>
                <w:sz w:val="24"/>
                <w:szCs w:val="24"/>
                <w:lang w:val="ru-RU"/>
              </w:rPr>
              <w:t xml:space="preserve">Основные понятия теории аргументации. Структура доказательства. Виды доказательств. </w:t>
            </w:r>
            <w:r w:rsidRPr="00B53181">
              <w:rPr>
                <w:sz w:val="24"/>
                <w:szCs w:val="24"/>
                <w:lang w:val="ru-RU"/>
              </w:rPr>
              <w:t>Законы тезиса, аргумента, демонстрации.</w:t>
            </w:r>
            <w:r>
              <w:rPr>
                <w:sz w:val="24"/>
                <w:szCs w:val="24"/>
                <w:lang w:val="ru-RU"/>
              </w:rPr>
              <w:t xml:space="preserve"> Правила расположения аргумен</w:t>
            </w:r>
            <w:r>
              <w:rPr>
                <w:sz w:val="24"/>
                <w:szCs w:val="24"/>
                <w:lang w:val="ru-RU"/>
              </w:rPr>
              <w:lastRenderedPageBreak/>
              <w:t>тов. Правила избирательности аргументов. Предвосхищение контраргументов.</w:t>
            </w:r>
            <w:r w:rsidRPr="00B53181">
              <w:rPr>
                <w:sz w:val="24"/>
                <w:szCs w:val="24"/>
                <w:lang w:val="ru-RU"/>
              </w:rPr>
              <w:t xml:space="preserve"> </w:t>
            </w:r>
            <w:r w:rsidR="005A5FD4">
              <w:rPr>
                <w:sz w:val="24"/>
                <w:szCs w:val="24"/>
                <w:lang w:val="ru-RU"/>
              </w:rPr>
              <w:t>Тактики убеждения и тактики отрицания.</w:t>
            </w:r>
          </w:p>
          <w:p w14:paraId="4843BD42" w14:textId="3768BCC6" w:rsidR="005A5FD4" w:rsidRDefault="005A5FD4" w:rsidP="00B53181">
            <w:pPr>
              <w:pStyle w:val="TableParagraph"/>
              <w:spacing w:line="262" w:lineRule="exact"/>
              <w:ind w:left="57" w:right="57"/>
              <w:rPr>
                <w:sz w:val="24"/>
                <w:szCs w:val="24"/>
                <w:lang w:val="ru-RU"/>
              </w:rPr>
            </w:pPr>
            <w:r>
              <w:rPr>
                <w:sz w:val="24"/>
                <w:szCs w:val="24"/>
                <w:lang w:val="ru-RU"/>
              </w:rPr>
              <w:t>Понятия речевого воздействия и манипулирования.</w:t>
            </w:r>
          </w:p>
          <w:p w14:paraId="653F151D" w14:textId="4A5409AA" w:rsidR="005A5FD4" w:rsidRPr="00B53181" w:rsidRDefault="005A5FD4" w:rsidP="00B53181">
            <w:pPr>
              <w:pStyle w:val="TableParagraph"/>
              <w:spacing w:line="262" w:lineRule="exact"/>
              <w:ind w:left="57" w:right="57"/>
              <w:rPr>
                <w:sz w:val="24"/>
                <w:szCs w:val="24"/>
                <w:highlight w:val="yellow"/>
                <w:lang w:val="ru-RU"/>
              </w:rPr>
            </w:pPr>
            <w:r>
              <w:rPr>
                <w:sz w:val="24"/>
                <w:szCs w:val="24"/>
                <w:lang w:val="ru-RU"/>
              </w:rPr>
              <w:t xml:space="preserve">   </w:t>
            </w:r>
          </w:p>
        </w:tc>
        <w:tc>
          <w:tcPr>
            <w:tcW w:w="3872" w:type="dxa"/>
            <w:tcBorders>
              <w:top w:val="single" w:sz="4" w:space="0" w:color="auto"/>
            </w:tcBorders>
          </w:tcPr>
          <w:p w14:paraId="27E302C7" w14:textId="77777777" w:rsidR="00394F6F" w:rsidRDefault="00EF2E47" w:rsidP="00EF2E47">
            <w:pPr>
              <w:spacing w:after="0"/>
              <w:ind w:left="57" w:right="57"/>
              <w:rPr>
                <w:rFonts w:ascii="Times New Roman" w:hAnsi="Times New Roman" w:cs="Times New Roman"/>
                <w:sz w:val="24"/>
                <w:szCs w:val="24"/>
                <w:lang w:val="ru-RU"/>
              </w:rPr>
            </w:pPr>
            <w:r w:rsidRPr="00EF2E47">
              <w:rPr>
                <w:rFonts w:ascii="Times New Roman" w:hAnsi="Times New Roman" w:cs="Times New Roman"/>
                <w:sz w:val="24"/>
                <w:szCs w:val="24"/>
                <w:lang w:val="ru-RU"/>
              </w:rPr>
              <w:lastRenderedPageBreak/>
              <w:t>1.Выполнение заданий на выявление нарушений законов тезиса, аргумента и демонстрации.</w:t>
            </w:r>
          </w:p>
          <w:p w14:paraId="7E9FEEFD" w14:textId="77777777" w:rsidR="00EF2E47" w:rsidRDefault="00EF2E47" w:rsidP="00EF2E47">
            <w:pPr>
              <w:spacing w:after="0"/>
              <w:ind w:left="57" w:right="57"/>
              <w:rPr>
                <w:rFonts w:ascii="Times New Roman" w:hAnsi="Times New Roman" w:cs="Times New Roman"/>
                <w:sz w:val="24"/>
                <w:szCs w:val="24"/>
                <w:lang w:val="ru-RU"/>
              </w:rPr>
            </w:pPr>
            <w:r>
              <w:rPr>
                <w:rFonts w:ascii="Times New Roman" w:hAnsi="Times New Roman" w:cs="Times New Roman"/>
                <w:sz w:val="24"/>
                <w:szCs w:val="24"/>
                <w:lang w:val="ru-RU"/>
              </w:rPr>
              <w:t>2. Анализ видеоматериалов с поло</w:t>
            </w:r>
            <w:r>
              <w:rPr>
                <w:rFonts w:ascii="Times New Roman" w:hAnsi="Times New Roman" w:cs="Times New Roman"/>
                <w:sz w:val="24"/>
                <w:szCs w:val="24"/>
                <w:lang w:val="ru-RU"/>
              </w:rPr>
              <w:lastRenderedPageBreak/>
              <w:t>жительными и отрицательными образцами речевого воздействия и манипулирования.</w:t>
            </w:r>
          </w:p>
          <w:p w14:paraId="55CF844F" w14:textId="77777777" w:rsidR="00EF2E47" w:rsidRDefault="00EF2E47" w:rsidP="00EF2E47">
            <w:pPr>
              <w:spacing w:after="0"/>
              <w:ind w:left="57" w:right="57"/>
              <w:rPr>
                <w:rFonts w:ascii="Times New Roman" w:hAnsi="Times New Roman" w:cs="Times New Roman"/>
                <w:sz w:val="24"/>
                <w:szCs w:val="24"/>
                <w:lang w:val="ru-RU"/>
              </w:rPr>
            </w:pPr>
            <w:r>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4019D6F9" w14:textId="1051C62A" w:rsidR="00EF2E47" w:rsidRPr="00EF2E47" w:rsidRDefault="00EF2E47" w:rsidP="00EF2E47">
            <w:pPr>
              <w:spacing w:after="0"/>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31302F82" w14:textId="77777777" w:rsidR="00A00E86" w:rsidRPr="005368DC" w:rsidRDefault="00A00E86" w:rsidP="00A00E86">
      <w:pPr>
        <w:rPr>
          <w:rFonts w:ascii="Times New Roman" w:eastAsia="Times New Roman" w:hAnsi="Times New Roman" w:cs="Times New Roman"/>
          <w:color w:val="0070C0"/>
          <w:lang w:eastAsia="en-GB"/>
        </w:rPr>
      </w:pPr>
    </w:p>
    <w:p w14:paraId="209B49A6" w14:textId="5CBF3BDC" w:rsidR="00A00E86" w:rsidRDefault="00A00E86" w:rsidP="00A00E86">
      <w:pPr>
        <w:ind w:firstLine="709"/>
        <w:jc w:val="both"/>
        <w:rPr>
          <w:rFonts w:ascii="Times New Roman" w:eastAsia="Times New Roman" w:hAnsi="Times New Roman" w:cs="Times New Roman"/>
          <w:b/>
          <w:bCs/>
          <w:color w:val="000000"/>
          <w:sz w:val="28"/>
          <w:szCs w:val="28"/>
          <w:lang w:eastAsia="en-GB"/>
        </w:rPr>
      </w:pPr>
      <w:r w:rsidRPr="00FE752C">
        <w:rPr>
          <w:rFonts w:ascii="Times New Roman" w:eastAsia="Times New Roman" w:hAnsi="Times New Roman" w:cs="Times New Roman"/>
          <w:b/>
          <w:bCs/>
          <w:color w:val="000000"/>
          <w:sz w:val="28"/>
          <w:szCs w:val="28"/>
          <w:lang w:eastAsia="en-GB"/>
        </w:rPr>
        <w:t xml:space="preserve">6.2. Перечень вопросов, заданий, тем для подготовки к текущему контролю </w:t>
      </w:r>
    </w:p>
    <w:p w14:paraId="35E8C6FC" w14:textId="08879174" w:rsidR="00052F45" w:rsidRPr="00052F45" w:rsidRDefault="00907B70" w:rsidP="00052F45">
      <w:pPr>
        <w:ind w:firstLine="709"/>
        <w:jc w:val="center"/>
        <w:rPr>
          <w:rFonts w:ascii="Times New Roman" w:hAnsi="Times New Roman" w:cs="Times New Roman"/>
          <w:b/>
          <w:bCs/>
          <w:sz w:val="28"/>
          <w:szCs w:val="28"/>
        </w:rPr>
      </w:pPr>
      <w:r w:rsidRPr="006570F7">
        <w:rPr>
          <w:rFonts w:ascii="Times New Roman" w:hAnsi="Times New Roman" w:cs="Times New Roman"/>
          <w:b/>
          <w:bCs/>
          <w:sz w:val="28"/>
          <w:szCs w:val="28"/>
        </w:rPr>
        <w:t>Примерные</w:t>
      </w:r>
      <w:r w:rsidR="001312E5" w:rsidRPr="006570F7">
        <w:rPr>
          <w:rFonts w:ascii="Times New Roman" w:hAnsi="Times New Roman" w:cs="Times New Roman"/>
          <w:b/>
          <w:bCs/>
          <w:sz w:val="28"/>
          <w:szCs w:val="28"/>
        </w:rPr>
        <w:t xml:space="preserve"> тем</w:t>
      </w:r>
      <w:r w:rsidR="00655DA0" w:rsidRPr="006570F7">
        <w:rPr>
          <w:rFonts w:ascii="Times New Roman" w:hAnsi="Times New Roman" w:cs="Times New Roman"/>
          <w:b/>
          <w:bCs/>
          <w:sz w:val="28"/>
          <w:szCs w:val="28"/>
        </w:rPr>
        <w:t>ы</w:t>
      </w:r>
      <w:r w:rsidR="006570F7">
        <w:rPr>
          <w:rFonts w:ascii="Times New Roman" w:hAnsi="Times New Roman" w:cs="Times New Roman"/>
          <w:b/>
          <w:bCs/>
          <w:sz w:val="28"/>
          <w:szCs w:val="28"/>
        </w:rPr>
        <w:t xml:space="preserve"> письменной</w:t>
      </w:r>
      <w:r w:rsidR="00655DA0" w:rsidRPr="006570F7">
        <w:rPr>
          <w:rFonts w:ascii="Times New Roman" w:hAnsi="Times New Roman" w:cs="Times New Roman"/>
          <w:b/>
          <w:bCs/>
          <w:sz w:val="28"/>
          <w:szCs w:val="28"/>
        </w:rPr>
        <w:t xml:space="preserve"> контрольной работы</w:t>
      </w:r>
    </w:p>
    <w:p w14:paraId="645CED90" w14:textId="0E5E0335" w:rsidR="00052F45" w:rsidRPr="005368DC" w:rsidRDefault="005368DC" w:rsidP="00344A01">
      <w:pPr>
        <w:pStyle w:val="af1"/>
        <w:numPr>
          <w:ilvl w:val="0"/>
          <w:numId w:val="4"/>
        </w:numPr>
        <w:jc w:val="both"/>
        <w:rPr>
          <w:rFonts w:cs="Times New Roman"/>
          <w:sz w:val="28"/>
          <w:szCs w:val="28"/>
        </w:rPr>
      </w:pPr>
      <w:r w:rsidRPr="005368DC">
        <w:rPr>
          <w:rFonts w:cs="Times New Roman"/>
          <w:sz w:val="28"/>
          <w:szCs w:val="28"/>
        </w:rPr>
        <w:t>Латинизмы в деловой речи.</w:t>
      </w:r>
    </w:p>
    <w:p w14:paraId="34006636" w14:textId="3C08ED72" w:rsidR="005368DC" w:rsidRDefault="005368DC" w:rsidP="00344A01">
      <w:pPr>
        <w:pStyle w:val="af1"/>
        <w:numPr>
          <w:ilvl w:val="0"/>
          <w:numId w:val="4"/>
        </w:numPr>
        <w:jc w:val="both"/>
        <w:rPr>
          <w:rFonts w:cs="Times New Roman"/>
          <w:sz w:val="28"/>
          <w:szCs w:val="28"/>
        </w:rPr>
      </w:pPr>
      <w:r>
        <w:rPr>
          <w:rFonts w:cs="Times New Roman"/>
          <w:sz w:val="28"/>
          <w:szCs w:val="28"/>
        </w:rPr>
        <w:t>Иноязычные устойчивые выражения.</w:t>
      </w:r>
    </w:p>
    <w:p w14:paraId="6DA708C9" w14:textId="752BE31B" w:rsidR="005368DC" w:rsidRDefault="005368DC" w:rsidP="00344A01">
      <w:pPr>
        <w:pStyle w:val="af1"/>
        <w:numPr>
          <w:ilvl w:val="0"/>
          <w:numId w:val="4"/>
        </w:numPr>
        <w:jc w:val="both"/>
        <w:rPr>
          <w:rFonts w:cs="Times New Roman"/>
          <w:sz w:val="28"/>
          <w:szCs w:val="28"/>
        </w:rPr>
      </w:pPr>
      <w:r>
        <w:rPr>
          <w:rFonts w:cs="Times New Roman"/>
          <w:sz w:val="28"/>
          <w:szCs w:val="28"/>
        </w:rPr>
        <w:t>Заявление как вид делового личного документа.</w:t>
      </w:r>
    </w:p>
    <w:p w14:paraId="3D8A13F1" w14:textId="08FE2E9B" w:rsidR="005368DC" w:rsidRDefault="005368DC" w:rsidP="00344A01">
      <w:pPr>
        <w:pStyle w:val="af1"/>
        <w:numPr>
          <w:ilvl w:val="0"/>
          <w:numId w:val="4"/>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sidRPr="005368DC">
        <w:rPr>
          <w:rFonts w:cs="Times New Roman"/>
          <w:i/>
          <w:sz w:val="28"/>
          <w:szCs w:val="28"/>
        </w:rPr>
        <w:t>е</w:t>
      </w:r>
      <w:r>
        <w:rPr>
          <w:rFonts w:cs="Times New Roman"/>
          <w:sz w:val="28"/>
          <w:szCs w:val="28"/>
        </w:rPr>
        <w:t xml:space="preserve"> и –</w:t>
      </w:r>
      <w:r w:rsidRPr="005368DC">
        <w:rPr>
          <w:rFonts w:cs="Times New Roman"/>
          <w:i/>
          <w:sz w:val="28"/>
          <w:szCs w:val="28"/>
        </w:rPr>
        <w:t>ё</w:t>
      </w:r>
      <w:r>
        <w:rPr>
          <w:rFonts w:cs="Times New Roman"/>
          <w:sz w:val="28"/>
          <w:szCs w:val="28"/>
        </w:rPr>
        <w:t>.</w:t>
      </w:r>
    </w:p>
    <w:p w14:paraId="1A4EB445" w14:textId="0B67D95C" w:rsidR="005368DC" w:rsidRDefault="006570F7" w:rsidP="00344A01">
      <w:pPr>
        <w:pStyle w:val="af1"/>
        <w:numPr>
          <w:ilvl w:val="0"/>
          <w:numId w:val="4"/>
        </w:numPr>
        <w:jc w:val="both"/>
        <w:rPr>
          <w:rFonts w:cs="Times New Roman"/>
          <w:sz w:val="28"/>
          <w:szCs w:val="28"/>
        </w:rPr>
      </w:pPr>
      <w:r>
        <w:rPr>
          <w:rFonts w:cs="Times New Roman"/>
          <w:sz w:val="28"/>
          <w:szCs w:val="28"/>
        </w:rPr>
        <w:t>Существительные на –</w:t>
      </w:r>
      <w:r w:rsidRPr="006570F7">
        <w:rPr>
          <w:rFonts w:cs="Times New Roman"/>
          <w:i/>
          <w:sz w:val="28"/>
          <w:szCs w:val="28"/>
        </w:rPr>
        <w:t>метрия, -графия, -</w:t>
      </w:r>
      <w:proofErr w:type="spellStart"/>
      <w:r w:rsidRPr="006570F7">
        <w:rPr>
          <w:rFonts w:cs="Times New Roman"/>
          <w:i/>
          <w:sz w:val="28"/>
          <w:szCs w:val="28"/>
        </w:rPr>
        <w:t>нария</w:t>
      </w:r>
      <w:proofErr w:type="spellEnd"/>
      <w:r>
        <w:rPr>
          <w:rFonts w:cs="Times New Roman"/>
          <w:sz w:val="28"/>
          <w:szCs w:val="28"/>
        </w:rPr>
        <w:t>, -</w:t>
      </w:r>
      <w:r w:rsidRPr="006570F7">
        <w:rPr>
          <w:rFonts w:cs="Times New Roman"/>
          <w:i/>
          <w:sz w:val="28"/>
          <w:szCs w:val="28"/>
        </w:rPr>
        <w:t>мен</w:t>
      </w:r>
      <w:r>
        <w:rPr>
          <w:rFonts w:cs="Times New Roman"/>
          <w:sz w:val="28"/>
          <w:szCs w:val="28"/>
        </w:rPr>
        <w:t>.</w:t>
      </w:r>
    </w:p>
    <w:p w14:paraId="2A0A5E6A" w14:textId="2773D480" w:rsidR="006570F7" w:rsidRDefault="006570F7" w:rsidP="00344A01">
      <w:pPr>
        <w:pStyle w:val="af1"/>
        <w:numPr>
          <w:ilvl w:val="0"/>
          <w:numId w:val="4"/>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7EC00459" w14:textId="4B89AB9F" w:rsidR="006570F7" w:rsidRDefault="006570F7" w:rsidP="00344A01">
      <w:pPr>
        <w:pStyle w:val="af1"/>
        <w:numPr>
          <w:ilvl w:val="0"/>
          <w:numId w:val="4"/>
        </w:numPr>
        <w:jc w:val="both"/>
        <w:rPr>
          <w:rFonts w:cs="Times New Roman"/>
          <w:sz w:val="28"/>
          <w:szCs w:val="28"/>
        </w:rPr>
      </w:pPr>
      <w:r>
        <w:rPr>
          <w:rFonts w:cs="Times New Roman"/>
          <w:sz w:val="28"/>
          <w:szCs w:val="28"/>
        </w:rPr>
        <w:t xml:space="preserve">Имена существительные на </w:t>
      </w:r>
      <w:r w:rsidRPr="006570F7">
        <w:rPr>
          <w:rFonts w:cs="Times New Roman"/>
          <w:i/>
          <w:sz w:val="28"/>
          <w:szCs w:val="28"/>
        </w:rPr>
        <w:t>–провод, -лог</w:t>
      </w:r>
      <w:r>
        <w:rPr>
          <w:rFonts w:cs="Times New Roman"/>
          <w:sz w:val="28"/>
          <w:szCs w:val="28"/>
        </w:rPr>
        <w:t>.</w:t>
      </w:r>
    </w:p>
    <w:p w14:paraId="7B89D464" w14:textId="4B4D8074" w:rsidR="006570F7" w:rsidRDefault="006570F7" w:rsidP="00344A01">
      <w:pPr>
        <w:pStyle w:val="af1"/>
        <w:numPr>
          <w:ilvl w:val="0"/>
          <w:numId w:val="4"/>
        </w:numPr>
        <w:jc w:val="both"/>
        <w:rPr>
          <w:rFonts w:cs="Times New Roman"/>
          <w:sz w:val="28"/>
          <w:szCs w:val="28"/>
        </w:rPr>
      </w:pPr>
      <w:r>
        <w:rPr>
          <w:rFonts w:cs="Times New Roman"/>
          <w:sz w:val="28"/>
          <w:szCs w:val="28"/>
        </w:rPr>
        <w:t>Управление глаголов и других частей речи.</w:t>
      </w:r>
    </w:p>
    <w:p w14:paraId="71A5F42A" w14:textId="7D6EF138" w:rsidR="006570F7" w:rsidRDefault="006570F7" w:rsidP="00344A01">
      <w:pPr>
        <w:pStyle w:val="af1"/>
        <w:numPr>
          <w:ilvl w:val="0"/>
          <w:numId w:val="4"/>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27B6D6F5" w14:textId="2428F31F" w:rsidR="006570F7" w:rsidRPr="005368DC" w:rsidRDefault="006570F7" w:rsidP="00344A01">
      <w:pPr>
        <w:pStyle w:val="af1"/>
        <w:numPr>
          <w:ilvl w:val="0"/>
          <w:numId w:val="4"/>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16746BD2" w14:textId="77777777" w:rsidR="00454E6A" w:rsidRDefault="00454E6A" w:rsidP="00A00E86">
      <w:pPr>
        <w:ind w:firstLine="709"/>
        <w:jc w:val="both"/>
        <w:rPr>
          <w:rFonts w:ascii="Times New Roman" w:hAnsi="Times New Roman" w:cs="Times New Roman"/>
          <w:sz w:val="28"/>
          <w:szCs w:val="28"/>
        </w:rPr>
      </w:pPr>
    </w:p>
    <w:p w14:paraId="1C612200" w14:textId="3EDBEF34" w:rsidR="00A00E86" w:rsidRDefault="00A00E86" w:rsidP="00A00E86">
      <w:pPr>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35F1A4E1" w14:textId="7AF5C619" w:rsidR="00EF3F89" w:rsidRDefault="00655DA0" w:rsidP="00E8241E">
      <w:pPr>
        <w:pStyle w:val="a5"/>
        <w:spacing w:line="360" w:lineRule="auto"/>
        <w:ind w:firstLine="709"/>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E9F9C53" w14:textId="6C3CEF78" w:rsidR="00655DA0" w:rsidRDefault="00655DA0" w:rsidP="00EF3F89">
      <w:pPr>
        <w:pStyle w:val="a5"/>
      </w:pPr>
    </w:p>
    <w:p w14:paraId="1CA4D7D8" w14:textId="3B065101" w:rsidR="000E445D" w:rsidRDefault="000E445D" w:rsidP="000E445D">
      <w:pPr>
        <w:ind w:firstLine="709"/>
        <w:jc w:val="both"/>
        <w:rPr>
          <w:rFonts w:ascii="Times New Roman" w:hAnsi="Times New Roman" w:cs="Times New Roman"/>
          <w:sz w:val="28"/>
          <w:szCs w:val="28"/>
        </w:rPr>
      </w:pPr>
    </w:p>
    <w:tbl>
      <w:tblPr>
        <w:tblStyle w:val="afa"/>
        <w:tblW w:w="10065" w:type="dxa"/>
        <w:tblInd w:w="-431" w:type="dxa"/>
        <w:tblLayout w:type="fixed"/>
        <w:tblLook w:val="04A0" w:firstRow="1" w:lastRow="0" w:firstColumn="1" w:lastColumn="0" w:noHBand="0" w:noVBand="1"/>
      </w:tblPr>
      <w:tblGrid>
        <w:gridCol w:w="2259"/>
        <w:gridCol w:w="1853"/>
        <w:gridCol w:w="1843"/>
        <w:gridCol w:w="4110"/>
      </w:tblGrid>
      <w:tr w:rsidR="00185F0F" w14:paraId="57B95FA4" w14:textId="77777777" w:rsidTr="008C328E">
        <w:tc>
          <w:tcPr>
            <w:tcW w:w="2259" w:type="dxa"/>
          </w:tcPr>
          <w:p w14:paraId="09C13C36" w14:textId="77777777" w:rsidR="00185F0F" w:rsidRPr="00E40E20" w:rsidRDefault="00185F0F" w:rsidP="000E445D">
            <w:pPr>
              <w:spacing w:after="0" w:line="240" w:lineRule="auto"/>
              <w:jc w:val="both"/>
              <w:rPr>
                <w:spacing w:val="-57"/>
                <w:sz w:val="28"/>
                <w:szCs w:val="28"/>
              </w:rPr>
            </w:pPr>
            <w:r w:rsidRPr="00E40E20">
              <w:rPr>
                <w:sz w:val="28"/>
                <w:szCs w:val="28"/>
              </w:rPr>
              <w:lastRenderedPageBreak/>
              <w:t>Наименование</w:t>
            </w:r>
            <w:r w:rsidRPr="00E40E20">
              <w:rPr>
                <w:spacing w:val="-57"/>
                <w:sz w:val="28"/>
                <w:szCs w:val="28"/>
              </w:rPr>
              <w:t xml:space="preserve"> </w:t>
            </w:r>
          </w:p>
          <w:p w14:paraId="552F8B7A" w14:textId="77777777" w:rsidR="00185F0F" w:rsidRPr="00E40E20" w:rsidRDefault="00185F0F" w:rsidP="000E445D">
            <w:pPr>
              <w:spacing w:after="0" w:line="240" w:lineRule="auto"/>
              <w:jc w:val="both"/>
              <w:rPr>
                <w:sz w:val="28"/>
                <w:szCs w:val="28"/>
              </w:rPr>
            </w:pPr>
            <w:r w:rsidRPr="00E40E20">
              <w:rPr>
                <w:sz w:val="28"/>
                <w:szCs w:val="28"/>
              </w:rPr>
              <w:t>компетенции</w:t>
            </w:r>
          </w:p>
        </w:tc>
        <w:tc>
          <w:tcPr>
            <w:tcW w:w="1853" w:type="dxa"/>
          </w:tcPr>
          <w:p w14:paraId="1C06B970" w14:textId="7286CD03" w:rsidR="00185F0F" w:rsidRPr="00E40E20" w:rsidRDefault="00185F0F" w:rsidP="000E445D">
            <w:pPr>
              <w:jc w:val="both"/>
              <w:rPr>
                <w:sz w:val="28"/>
                <w:szCs w:val="28"/>
              </w:rPr>
            </w:pPr>
            <w:r w:rsidRPr="00E40E20">
              <w:rPr>
                <w:sz w:val="28"/>
                <w:szCs w:val="28"/>
              </w:rPr>
              <w:t>Индикаторы</w:t>
            </w:r>
            <w:r w:rsidRPr="00E40E20">
              <w:rPr>
                <w:spacing w:val="1"/>
                <w:sz w:val="28"/>
                <w:szCs w:val="28"/>
              </w:rPr>
              <w:t xml:space="preserve"> </w:t>
            </w:r>
            <w:r w:rsidRPr="00E40E20">
              <w:rPr>
                <w:sz w:val="28"/>
                <w:szCs w:val="28"/>
              </w:rPr>
              <w:t>достижения</w:t>
            </w:r>
            <w:r w:rsidRPr="00E40E20">
              <w:rPr>
                <w:spacing w:val="1"/>
                <w:sz w:val="28"/>
                <w:szCs w:val="28"/>
              </w:rPr>
              <w:t xml:space="preserve"> </w:t>
            </w:r>
            <w:r w:rsidRPr="00E40E20">
              <w:rPr>
                <w:sz w:val="28"/>
                <w:szCs w:val="28"/>
              </w:rPr>
              <w:t>компетенции</w:t>
            </w:r>
          </w:p>
        </w:tc>
        <w:tc>
          <w:tcPr>
            <w:tcW w:w="1843" w:type="dxa"/>
          </w:tcPr>
          <w:p w14:paraId="38EC26DE" w14:textId="2042DA95" w:rsidR="00185F0F" w:rsidRPr="00E40E20" w:rsidRDefault="008C328E" w:rsidP="000E445D">
            <w:pPr>
              <w:jc w:val="both"/>
              <w:rPr>
                <w:sz w:val="28"/>
                <w:szCs w:val="28"/>
              </w:rPr>
            </w:pPr>
            <w:r w:rsidRPr="00E40E20">
              <w:rPr>
                <w:sz w:val="28"/>
                <w:szCs w:val="28"/>
              </w:rPr>
              <w:t>Результаты обучения (умения и знания), соотнесенные с индикаторами достижения компетенции</w:t>
            </w:r>
          </w:p>
        </w:tc>
        <w:tc>
          <w:tcPr>
            <w:tcW w:w="4110" w:type="dxa"/>
          </w:tcPr>
          <w:p w14:paraId="4904C9AA" w14:textId="3FC836FC" w:rsidR="00185F0F" w:rsidRPr="00E40E20" w:rsidRDefault="00185F0F" w:rsidP="000E445D">
            <w:pPr>
              <w:jc w:val="both"/>
              <w:rPr>
                <w:sz w:val="28"/>
                <w:szCs w:val="28"/>
              </w:rPr>
            </w:pPr>
            <w:r w:rsidRPr="00E40E20">
              <w:rPr>
                <w:sz w:val="28"/>
                <w:szCs w:val="28"/>
              </w:rPr>
              <w:t xml:space="preserve">Типовые </w:t>
            </w:r>
            <w:r w:rsidR="008C328E" w:rsidRPr="00E40E20">
              <w:rPr>
                <w:sz w:val="28"/>
                <w:szCs w:val="28"/>
              </w:rPr>
              <w:t xml:space="preserve"> контрольные </w:t>
            </w:r>
            <w:r w:rsidRPr="00E40E20">
              <w:rPr>
                <w:sz w:val="28"/>
                <w:szCs w:val="28"/>
              </w:rPr>
              <w:t>задания</w:t>
            </w:r>
          </w:p>
        </w:tc>
      </w:tr>
      <w:tr w:rsidR="00185F0F" w14:paraId="012F5167" w14:textId="77777777" w:rsidTr="008C328E">
        <w:tc>
          <w:tcPr>
            <w:tcW w:w="2259" w:type="dxa"/>
          </w:tcPr>
          <w:p w14:paraId="21C5F3BA" w14:textId="77777777" w:rsidR="00185F0F" w:rsidRPr="008C328E" w:rsidRDefault="00185F0F" w:rsidP="000E445D">
            <w:pPr>
              <w:spacing w:after="0" w:line="240" w:lineRule="auto"/>
              <w:jc w:val="both"/>
              <w:rPr>
                <w:sz w:val="24"/>
                <w:szCs w:val="24"/>
              </w:rPr>
            </w:pPr>
            <w:r w:rsidRPr="008C328E">
              <w:rPr>
                <w:sz w:val="24"/>
                <w:szCs w:val="24"/>
              </w:rPr>
              <w:t xml:space="preserve">Способность применять нормы государственного языка Российской Федерации </w:t>
            </w:r>
          </w:p>
          <w:p w14:paraId="1A6591E2" w14:textId="77777777" w:rsidR="00185F0F" w:rsidRDefault="00185F0F" w:rsidP="000E445D">
            <w:pPr>
              <w:jc w:val="both"/>
              <w:rPr>
                <w:sz w:val="24"/>
                <w:szCs w:val="24"/>
              </w:rPr>
            </w:pPr>
            <w:r w:rsidRPr="008C328E">
              <w:rPr>
                <w:sz w:val="24"/>
                <w:szCs w:val="24"/>
              </w:rPr>
              <w:t>в устной и письменной речи в процессе личной и профессиональной коммуникации</w:t>
            </w:r>
          </w:p>
          <w:p w14:paraId="4223F1B9" w14:textId="39A70E33" w:rsidR="006210BF" w:rsidRPr="008C328E" w:rsidRDefault="006210BF" w:rsidP="000E445D">
            <w:pPr>
              <w:jc w:val="both"/>
              <w:rPr>
                <w:sz w:val="24"/>
                <w:szCs w:val="24"/>
              </w:rPr>
            </w:pPr>
            <w:r>
              <w:rPr>
                <w:sz w:val="24"/>
                <w:szCs w:val="24"/>
              </w:rPr>
              <w:t>(УК-2)</w:t>
            </w:r>
          </w:p>
        </w:tc>
        <w:tc>
          <w:tcPr>
            <w:tcW w:w="1853" w:type="dxa"/>
          </w:tcPr>
          <w:p w14:paraId="77FD2729" w14:textId="77777777" w:rsidR="00185F0F" w:rsidRPr="008C328E" w:rsidRDefault="00185F0F" w:rsidP="000E445D">
            <w:pPr>
              <w:spacing w:after="0" w:line="240" w:lineRule="auto"/>
              <w:rPr>
                <w:sz w:val="24"/>
                <w:szCs w:val="24"/>
              </w:rPr>
            </w:pPr>
            <w:r w:rsidRPr="008C328E">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45D451BF" w14:textId="77777777" w:rsidR="00185F0F" w:rsidRPr="008C328E" w:rsidRDefault="00185F0F" w:rsidP="000E445D">
            <w:pPr>
              <w:spacing w:after="0" w:line="240" w:lineRule="auto"/>
              <w:rPr>
                <w:sz w:val="24"/>
                <w:szCs w:val="24"/>
              </w:rPr>
            </w:pPr>
          </w:p>
          <w:p w14:paraId="7D50DDFB" w14:textId="77777777" w:rsidR="00185F0F" w:rsidRPr="008C328E" w:rsidRDefault="00185F0F" w:rsidP="000E445D">
            <w:pPr>
              <w:spacing w:after="0" w:line="240" w:lineRule="auto"/>
              <w:rPr>
                <w:sz w:val="24"/>
                <w:szCs w:val="24"/>
              </w:rPr>
            </w:pPr>
          </w:p>
          <w:p w14:paraId="2260DEF8" w14:textId="77777777" w:rsidR="00185F0F" w:rsidRPr="000E445D" w:rsidRDefault="00185F0F" w:rsidP="000E445D">
            <w:pPr>
              <w:spacing w:after="0" w:line="240" w:lineRule="auto"/>
              <w:rPr>
                <w:sz w:val="28"/>
                <w:szCs w:val="28"/>
              </w:rPr>
            </w:pPr>
          </w:p>
          <w:p w14:paraId="7956A270" w14:textId="77777777" w:rsidR="00185F0F" w:rsidRPr="000E445D" w:rsidRDefault="00185F0F" w:rsidP="000E445D">
            <w:pPr>
              <w:spacing w:after="0" w:line="240" w:lineRule="auto"/>
              <w:rPr>
                <w:sz w:val="28"/>
                <w:szCs w:val="28"/>
              </w:rPr>
            </w:pPr>
          </w:p>
          <w:p w14:paraId="0BA2946F" w14:textId="77777777" w:rsidR="00185F0F" w:rsidRPr="000E445D" w:rsidRDefault="00185F0F" w:rsidP="000E445D">
            <w:pPr>
              <w:spacing w:after="0" w:line="240" w:lineRule="auto"/>
              <w:rPr>
                <w:sz w:val="28"/>
                <w:szCs w:val="28"/>
              </w:rPr>
            </w:pPr>
          </w:p>
          <w:p w14:paraId="77250F9B" w14:textId="77777777" w:rsidR="00185F0F" w:rsidRPr="000E445D" w:rsidRDefault="00185F0F" w:rsidP="000E445D">
            <w:pPr>
              <w:spacing w:after="0" w:line="240" w:lineRule="auto"/>
              <w:rPr>
                <w:sz w:val="28"/>
                <w:szCs w:val="28"/>
              </w:rPr>
            </w:pPr>
          </w:p>
          <w:p w14:paraId="63D4B0BB" w14:textId="77777777" w:rsidR="00185F0F" w:rsidRPr="000E445D" w:rsidRDefault="00185F0F" w:rsidP="000E445D">
            <w:pPr>
              <w:spacing w:after="0" w:line="240" w:lineRule="auto"/>
              <w:rPr>
                <w:sz w:val="28"/>
                <w:szCs w:val="28"/>
              </w:rPr>
            </w:pPr>
          </w:p>
          <w:p w14:paraId="718CE6D9" w14:textId="77777777" w:rsidR="00185F0F" w:rsidRPr="000E445D" w:rsidRDefault="00185F0F" w:rsidP="000E445D">
            <w:pPr>
              <w:spacing w:after="0" w:line="240" w:lineRule="auto"/>
              <w:rPr>
                <w:sz w:val="28"/>
                <w:szCs w:val="28"/>
              </w:rPr>
            </w:pPr>
          </w:p>
          <w:p w14:paraId="55DD5E7B" w14:textId="77777777" w:rsidR="00185F0F" w:rsidRDefault="00185F0F" w:rsidP="000E445D">
            <w:pPr>
              <w:spacing w:after="0" w:line="240" w:lineRule="auto"/>
              <w:rPr>
                <w:sz w:val="28"/>
                <w:szCs w:val="28"/>
              </w:rPr>
            </w:pPr>
          </w:p>
          <w:p w14:paraId="287E792A" w14:textId="77777777" w:rsidR="00185F0F" w:rsidRDefault="00185F0F" w:rsidP="000E445D">
            <w:pPr>
              <w:spacing w:after="0" w:line="240" w:lineRule="auto"/>
              <w:rPr>
                <w:sz w:val="28"/>
                <w:szCs w:val="28"/>
              </w:rPr>
            </w:pPr>
          </w:p>
          <w:p w14:paraId="16FB09FD" w14:textId="77777777" w:rsidR="00185F0F" w:rsidRDefault="00185F0F" w:rsidP="000E445D">
            <w:pPr>
              <w:spacing w:after="0" w:line="240" w:lineRule="auto"/>
              <w:rPr>
                <w:sz w:val="28"/>
                <w:szCs w:val="28"/>
              </w:rPr>
            </w:pPr>
          </w:p>
          <w:p w14:paraId="37BAFE8F" w14:textId="77777777" w:rsidR="00185F0F" w:rsidRDefault="00185F0F" w:rsidP="000E445D">
            <w:pPr>
              <w:spacing w:after="0" w:line="240" w:lineRule="auto"/>
              <w:rPr>
                <w:sz w:val="28"/>
                <w:szCs w:val="28"/>
              </w:rPr>
            </w:pPr>
          </w:p>
          <w:p w14:paraId="1BC49103" w14:textId="77777777" w:rsidR="00185F0F" w:rsidRDefault="00185F0F" w:rsidP="000E445D">
            <w:pPr>
              <w:spacing w:after="0" w:line="240" w:lineRule="auto"/>
              <w:rPr>
                <w:sz w:val="28"/>
                <w:szCs w:val="28"/>
              </w:rPr>
            </w:pPr>
          </w:p>
          <w:p w14:paraId="5EFBEA7E" w14:textId="77777777" w:rsidR="00185F0F" w:rsidRDefault="00185F0F" w:rsidP="000E445D">
            <w:pPr>
              <w:spacing w:after="0" w:line="240" w:lineRule="auto"/>
              <w:rPr>
                <w:sz w:val="28"/>
                <w:szCs w:val="28"/>
              </w:rPr>
            </w:pPr>
          </w:p>
          <w:p w14:paraId="015FCBC7" w14:textId="77777777" w:rsidR="00185F0F" w:rsidRDefault="00185F0F" w:rsidP="000E445D">
            <w:pPr>
              <w:spacing w:after="0" w:line="240" w:lineRule="auto"/>
              <w:rPr>
                <w:sz w:val="28"/>
                <w:szCs w:val="28"/>
              </w:rPr>
            </w:pPr>
          </w:p>
          <w:p w14:paraId="53194943" w14:textId="77777777" w:rsidR="00185F0F" w:rsidRDefault="00185F0F" w:rsidP="000E445D">
            <w:pPr>
              <w:spacing w:after="0" w:line="240" w:lineRule="auto"/>
              <w:rPr>
                <w:sz w:val="28"/>
                <w:szCs w:val="28"/>
              </w:rPr>
            </w:pPr>
          </w:p>
          <w:p w14:paraId="0C1C837C" w14:textId="77777777" w:rsidR="00185F0F" w:rsidRDefault="00185F0F" w:rsidP="000E445D">
            <w:pPr>
              <w:spacing w:after="0" w:line="240" w:lineRule="auto"/>
              <w:rPr>
                <w:sz w:val="28"/>
                <w:szCs w:val="28"/>
              </w:rPr>
            </w:pPr>
          </w:p>
          <w:p w14:paraId="6DCBC4BD" w14:textId="77777777" w:rsidR="004C7593" w:rsidRDefault="004C7593" w:rsidP="000E445D">
            <w:pPr>
              <w:spacing w:after="0" w:line="240" w:lineRule="auto"/>
              <w:rPr>
                <w:sz w:val="28"/>
                <w:szCs w:val="28"/>
              </w:rPr>
            </w:pPr>
          </w:p>
          <w:p w14:paraId="3D477B53" w14:textId="77777777" w:rsidR="004C7593" w:rsidRDefault="004C7593" w:rsidP="000E445D">
            <w:pPr>
              <w:spacing w:after="0" w:line="240" w:lineRule="auto"/>
              <w:rPr>
                <w:sz w:val="28"/>
                <w:szCs w:val="28"/>
              </w:rPr>
            </w:pPr>
          </w:p>
          <w:p w14:paraId="7A52F1F2" w14:textId="77777777" w:rsidR="004C7593" w:rsidRDefault="004C7593" w:rsidP="000E445D">
            <w:pPr>
              <w:spacing w:after="0" w:line="240" w:lineRule="auto"/>
              <w:rPr>
                <w:sz w:val="28"/>
                <w:szCs w:val="28"/>
              </w:rPr>
            </w:pPr>
          </w:p>
          <w:p w14:paraId="5B18C61A" w14:textId="77777777" w:rsidR="004C7593" w:rsidRDefault="004C7593" w:rsidP="000E445D">
            <w:pPr>
              <w:spacing w:after="0" w:line="240" w:lineRule="auto"/>
              <w:rPr>
                <w:sz w:val="28"/>
                <w:szCs w:val="28"/>
              </w:rPr>
            </w:pPr>
          </w:p>
          <w:p w14:paraId="6074B094" w14:textId="77777777" w:rsidR="004C7593" w:rsidRDefault="004C7593" w:rsidP="000E445D">
            <w:pPr>
              <w:spacing w:after="0" w:line="240" w:lineRule="auto"/>
              <w:rPr>
                <w:sz w:val="28"/>
                <w:szCs w:val="28"/>
              </w:rPr>
            </w:pPr>
          </w:p>
          <w:p w14:paraId="77A7157F" w14:textId="77777777" w:rsidR="004C7593" w:rsidRDefault="004C7593" w:rsidP="000E445D">
            <w:pPr>
              <w:spacing w:after="0" w:line="240" w:lineRule="auto"/>
              <w:rPr>
                <w:sz w:val="28"/>
                <w:szCs w:val="28"/>
              </w:rPr>
            </w:pPr>
          </w:p>
          <w:p w14:paraId="5FF0B361" w14:textId="77777777" w:rsidR="004C7593" w:rsidRDefault="004C7593" w:rsidP="000E445D">
            <w:pPr>
              <w:spacing w:after="0" w:line="240" w:lineRule="auto"/>
              <w:rPr>
                <w:sz w:val="28"/>
                <w:szCs w:val="28"/>
              </w:rPr>
            </w:pPr>
          </w:p>
          <w:p w14:paraId="301E6F06" w14:textId="77777777" w:rsidR="004C7593" w:rsidRDefault="004C7593" w:rsidP="000E445D">
            <w:pPr>
              <w:spacing w:after="0" w:line="240" w:lineRule="auto"/>
              <w:rPr>
                <w:sz w:val="28"/>
                <w:szCs w:val="28"/>
              </w:rPr>
            </w:pPr>
          </w:p>
          <w:p w14:paraId="1A960A68" w14:textId="77777777" w:rsidR="004C7593" w:rsidRDefault="004C7593" w:rsidP="000E445D">
            <w:pPr>
              <w:spacing w:after="0" w:line="240" w:lineRule="auto"/>
              <w:rPr>
                <w:sz w:val="28"/>
                <w:szCs w:val="28"/>
              </w:rPr>
            </w:pPr>
          </w:p>
          <w:p w14:paraId="0919E75D" w14:textId="77777777" w:rsidR="004C7593" w:rsidRDefault="004C7593" w:rsidP="000E445D">
            <w:pPr>
              <w:spacing w:after="0" w:line="240" w:lineRule="auto"/>
              <w:rPr>
                <w:sz w:val="28"/>
                <w:szCs w:val="28"/>
              </w:rPr>
            </w:pPr>
          </w:p>
          <w:p w14:paraId="41CD9B60" w14:textId="77777777" w:rsidR="004C7593" w:rsidRDefault="004C7593" w:rsidP="000E445D">
            <w:pPr>
              <w:spacing w:after="0" w:line="240" w:lineRule="auto"/>
              <w:rPr>
                <w:sz w:val="28"/>
                <w:szCs w:val="28"/>
              </w:rPr>
            </w:pPr>
          </w:p>
          <w:p w14:paraId="07CE7B62" w14:textId="77777777" w:rsidR="004C7593" w:rsidRDefault="004C7593" w:rsidP="000E445D">
            <w:pPr>
              <w:spacing w:after="0" w:line="240" w:lineRule="auto"/>
              <w:rPr>
                <w:sz w:val="28"/>
                <w:szCs w:val="28"/>
              </w:rPr>
            </w:pPr>
          </w:p>
          <w:p w14:paraId="17601959" w14:textId="77777777" w:rsidR="004C7593" w:rsidRDefault="004C7593" w:rsidP="000E445D">
            <w:pPr>
              <w:spacing w:after="0" w:line="240" w:lineRule="auto"/>
              <w:rPr>
                <w:sz w:val="28"/>
                <w:szCs w:val="28"/>
              </w:rPr>
            </w:pPr>
          </w:p>
          <w:p w14:paraId="5CB92E64" w14:textId="77777777" w:rsidR="004C7593" w:rsidRDefault="004C7593" w:rsidP="000E445D">
            <w:pPr>
              <w:spacing w:after="0" w:line="240" w:lineRule="auto"/>
              <w:rPr>
                <w:sz w:val="28"/>
                <w:szCs w:val="28"/>
              </w:rPr>
            </w:pPr>
          </w:p>
          <w:p w14:paraId="4735A1F9" w14:textId="77777777" w:rsidR="004C7593" w:rsidRDefault="004C7593" w:rsidP="000E445D">
            <w:pPr>
              <w:spacing w:after="0" w:line="240" w:lineRule="auto"/>
              <w:rPr>
                <w:sz w:val="28"/>
                <w:szCs w:val="28"/>
              </w:rPr>
            </w:pPr>
          </w:p>
          <w:p w14:paraId="6F9399A8" w14:textId="77777777" w:rsidR="004C7593" w:rsidRDefault="004C7593" w:rsidP="000E445D">
            <w:pPr>
              <w:spacing w:after="0" w:line="240" w:lineRule="auto"/>
              <w:rPr>
                <w:sz w:val="28"/>
                <w:szCs w:val="28"/>
              </w:rPr>
            </w:pPr>
          </w:p>
          <w:p w14:paraId="0C7AB7D2" w14:textId="77777777" w:rsidR="004C7593" w:rsidRDefault="004C7593" w:rsidP="000E445D">
            <w:pPr>
              <w:spacing w:after="0" w:line="240" w:lineRule="auto"/>
              <w:rPr>
                <w:sz w:val="28"/>
                <w:szCs w:val="28"/>
              </w:rPr>
            </w:pPr>
          </w:p>
          <w:p w14:paraId="5AEABB72" w14:textId="77777777" w:rsidR="004C7593" w:rsidRDefault="004C7593" w:rsidP="000E445D">
            <w:pPr>
              <w:spacing w:after="0" w:line="240" w:lineRule="auto"/>
              <w:rPr>
                <w:sz w:val="28"/>
                <w:szCs w:val="28"/>
              </w:rPr>
            </w:pPr>
          </w:p>
          <w:p w14:paraId="7A25DB2E" w14:textId="77777777" w:rsidR="004C7593" w:rsidRDefault="004C7593" w:rsidP="000E445D">
            <w:pPr>
              <w:spacing w:after="0" w:line="240" w:lineRule="auto"/>
              <w:rPr>
                <w:sz w:val="28"/>
                <w:szCs w:val="28"/>
              </w:rPr>
            </w:pPr>
          </w:p>
          <w:p w14:paraId="19565A97" w14:textId="77777777" w:rsidR="004C7593" w:rsidRDefault="004C7593" w:rsidP="000E445D">
            <w:pPr>
              <w:spacing w:after="0" w:line="240" w:lineRule="auto"/>
              <w:rPr>
                <w:sz w:val="28"/>
                <w:szCs w:val="28"/>
              </w:rPr>
            </w:pPr>
          </w:p>
          <w:p w14:paraId="20DE1578" w14:textId="77777777" w:rsidR="004C7593" w:rsidRDefault="004C7593" w:rsidP="000E445D">
            <w:pPr>
              <w:spacing w:after="0" w:line="240" w:lineRule="auto"/>
              <w:rPr>
                <w:sz w:val="28"/>
                <w:szCs w:val="28"/>
              </w:rPr>
            </w:pPr>
          </w:p>
          <w:p w14:paraId="02EA626E" w14:textId="77777777" w:rsidR="004C7593" w:rsidRDefault="004C7593" w:rsidP="000E445D">
            <w:pPr>
              <w:spacing w:after="0" w:line="240" w:lineRule="auto"/>
              <w:rPr>
                <w:sz w:val="28"/>
                <w:szCs w:val="28"/>
              </w:rPr>
            </w:pPr>
          </w:p>
          <w:p w14:paraId="74CED486" w14:textId="77777777" w:rsidR="004C7593" w:rsidRDefault="004C7593" w:rsidP="000E445D">
            <w:pPr>
              <w:spacing w:after="0" w:line="240" w:lineRule="auto"/>
              <w:rPr>
                <w:sz w:val="28"/>
                <w:szCs w:val="28"/>
              </w:rPr>
            </w:pPr>
          </w:p>
          <w:p w14:paraId="3DBC0C39" w14:textId="77777777" w:rsidR="004C7593" w:rsidRDefault="004C7593" w:rsidP="000E445D">
            <w:pPr>
              <w:spacing w:after="0" w:line="240" w:lineRule="auto"/>
              <w:rPr>
                <w:sz w:val="28"/>
                <w:szCs w:val="28"/>
              </w:rPr>
            </w:pPr>
          </w:p>
          <w:p w14:paraId="722DB4B4" w14:textId="77777777" w:rsidR="004C7593" w:rsidRDefault="004C7593" w:rsidP="000E445D">
            <w:pPr>
              <w:spacing w:after="0" w:line="240" w:lineRule="auto"/>
              <w:rPr>
                <w:sz w:val="28"/>
                <w:szCs w:val="28"/>
              </w:rPr>
            </w:pPr>
          </w:p>
          <w:p w14:paraId="5E7A60F7" w14:textId="77777777" w:rsidR="004C7593" w:rsidRDefault="004C7593" w:rsidP="000E445D">
            <w:pPr>
              <w:spacing w:after="0" w:line="240" w:lineRule="auto"/>
              <w:rPr>
                <w:sz w:val="28"/>
                <w:szCs w:val="28"/>
              </w:rPr>
            </w:pPr>
          </w:p>
          <w:p w14:paraId="17E6BC13" w14:textId="77777777" w:rsidR="004C7593" w:rsidRDefault="004C7593" w:rsidP="000E445D">
            <w:pPr>
              <w:spacing w:after="0" w:line="240" w:lineRule="auto"/>
              <w:rPr>
                <w:sz w:val="28"/>
                <w:szCs w:val="28"/>
              </w:rPr>
            </w:pPr>
          </w:p>
          <w:p w14:paraId="09C9DE4D" w14:textId="77777777" w:rsidR="004C7593" w:rsidRDefault="004C7593" w:rsidP="000E445D">
            <w:pPr>
              <w:spacing w:after="0" w:line="240" w:lineRule="auto"/>
              <w:rPr>
                <w:sz w:val="28"/>
                <w:szCs w:val="28"/>
              </w:rPr>
            </w:pPr>
          </w:p>
          <w:p w14:paraId="2061E8B2" w14:textId="77777777" w:rsidR="004C7593" w:rsidRDefault="004C7593" w:rsidP="000E445D">
            <w:pPr>
              <w:spacing w:after="0" w:line="240" w:lineRule="auto"/>
              <w:rPr>
                <w:sz w:val="28"/>
                <w:szCs w:val="28"/>
              </w:rPr>
            </w:pPr>
          </w:p>
          <w:p w14:paraId="6728BB65" w14:textId="77777777" w:rsidR="004C7593" w:rsidRDefault="004C7593" w:rsidP="000E445D">
            <w:pPr>
              <w:spacing w:after="0" w:line="240" w:lineRule="auto"/>
              <w:rPr>
                <w:sz w:val="28"/>
                <w:szCs w:val="28"/>
              </w:rPr>
            </w:pPr>
          </w:p>
          <w:p w14:paraId="20A9FD84" w14:textId="77777777" w:rsidR="004C7593" w:rsidRDefault="004C7593" w:rsidP="000E445D">
            <w:pPr>
              <w:spacing w:after="0" w:line="240" w:lineRule="auto"/>
              <w:rPr>
                <w:sz w:val="28"/>
                <w:szCs w:val="28"/>
              </w:rPr>
            </w:pPr>
          </w:p>
          <w:p w14:paraId="346F730A" w14:textId="77777777" w:rsidR="004C7593" w:rsidRDefault="004C7593" w:rsidP="000E445D">
            <w:pPr>
              <w:spacing w:after="0" w:line="240" w:lineRule="auto"/>
              <w:rPr>
                <w:sz w:val="28"/>
                <w:szCs w:val="28"/>
              </w:rPr>
            </w:pPr>
          </w:p>
          <w:p w14:paraId="458108C5" w14:textId="77777777" w:rsidR="00185F0F" w:rsidRPr="000E445D" w:rsidRDefault="00185F0F" w:rsidP="000E445D">
            <w:pPr>
              <w:spacing w:after="0" w:line="240" w:lineRule="auto"/>
              <w:rPr>
                <w:sz w:val="28"/>
                <w:szCs w:val="28"/>
              </w:rPr>
            </w:pPr>
            <w:r w:rsidRPr="004C7593">
              <w:rPr>
                <w:sz w:val="24"/>
                <w:szCs w:val="24"/>
              </w:rPr>
              <w:t>2. Ведет деловую переписку, учитывая особенности официально-делового стиля и речевого этикета</w:t>
            </w:r>
            <w:r w:rsidRPr="000E445D">
              <w:rPr>
                <w:sz w:val="28"/>
                <w:szCs w:val="28"/>
              </w:rPr>
              <w:t>.</w:t>
            </w:r>
          </w:p>
          <w:p w14:paraId="023A43D0" w14:textId="77777777" w:rsidR="00185F0F" w:rsidRPr="000E445D" w:rsidRDefault="00185F0F" w:rsidP="000E445D">
            <w:pPr>
              <w:spacing w:after="0" w:line="240" w:lineRule="auto"/>
              <w:rPr>
                <w:sz w:val="28"/>
                <w:szCs w:val="28"/>
              </w:rPr>
            </w:pPr>
          </w:p>
          <w:p w14:paraId="104838AA" w14:textId="77777777" w:rsidR="00185F0F" w:rsidRPr="000E445D" w:rsidRDefault="00185F0F" w:rsidP="000E445D">
            <w:pPr>
              <w:spacing w:after="0" w:line="240" w:lineRule="auto"/>
              <w:rPr>
                <w:sz w:val="28"/>
                <w:szCs w:val="28"/>
              </w:rPr>
            </w:pPr>
          </w:p>
          <w:p w14:paraId="3DB28AC8" w14:textId="77777777" w:rsidR="00185F0F" w:rsidRPr="000E445D" w:rsidRDefault="00185F0F" w:rsidP="000E445D">
            <w:pPr>
              <w:spacing w:after="0" w:line="240" w:lineRule="auto"/>
              <w:rPr>
                <w:sz w:val="28"/>
                <w:szCs w:val="28"/>
              </w:rPr>
            </w:pPr>
          </w:p>
          <w:p w14:paraId="0582EDE8" w14:textId="77777777" w:rsidR="00185F0F" w:rsidRPr="000E445D" w:rsidRDefault="00185F0F" w:rsidP="000E445D">
            <w:pPr>
              <w:spacing w:after="0" w:line="240" w:lineRule="auto"/>
              <w:rPr>
                <w:sz w:val="28"/>
                <w:szCs w:val="28"/>
              </w:rPr>
            </w:pPr>
          </w:p>
          <w:p w14:paraId="0AED8931" w14:textId="77777777" w:rsidR="00185F0F" w:rsidRPr="000E445D" w:rsidRDefault="00185F0F" w:rsidP="000E445D">
            <w:pPr>
              <w:spacing w:after="0" w:line="240" w:lineRule="auto"/>
              <w:rPr>
                <w:sz w:val="28"/>
                <w:szCs w:val="28"/>
              </w:rPr>
            </w:pPr>
          </w:p>
          <w:p w14:paraId="55B4E136" w14:textId="77777777" w:rsidR="00185F0F" w:rsidRPr="000E445D" w:rsidRDefault="00185F0F" w:rsidP="000E445D">
            <w:pPr>
              <w:spacing w:after="0" w:line="240" w:lineRule="auto"/>
              <w:rPr>
                <w:sz w:val="28"/>
                <w:szCs w:val="28"/>
              </w:rPr>
            </w:pPr>
          </w:p>
          <w:p w14:paraId="1730A83D" w14:textId="77777777" w:rsidR="00185F0F" w:rsidRPr="000E445D" w:rsidRDefault="00185F0F" w:rsidP="000E445D">
            <w:pPr>
              <w:spacing w:after="0" w:line="240" w:lineRule="auto"/>
              <w:rPr>
                <w:sz w:val="28"/>
                <w:szCs w:val="28"/>
              </w:rPr>
            </w:pPr>
          </w:p>
          <w:p w14:paraId="40B2FAE9" w14:textId="77777777" w:rsidR="00185F0F" w:rsidRPr="000E445D" w:rsidRDefault="00185F0F" w:rsidP="000E445D">
            <w:pPr>
              <w:spacing w:after="0" w:line="240" w:lineRule="auto"/>
              <w:rPr>
                <w:sz w:val="28"/>
                <w:szCs w:val="28"/>
              </w:rPr>
            </w:pPr>
          </w:p>
          <w:p w14:paraId="2D5092D0" w14:textId="77777777" w:rsidR="00185F0F" w:rsidRPr="000E445D" w:rsidRDefault="00185F0F" w:rsidP="000E445D">
            <w:pPr>
              <w:spacing w:after="0" w:line="240" w:lineRule="auto"/>
              <w:rPr>
                <w:sz w:val="28"/>
                <w:szCs w:val="28"/>
              </w:rPr>
            </w:pPr>
          </w:p>
          <w:p w14:paraId="071D0B0F" w14:textId="77777777" w:rsidR="00185F0F" w:rsidRPr="000E445D" w:rsidRDefault="00185F0F" w:rsidP="000E445D">
            <w:pPr>
              <w:spacing w:after="0" w:line="240" w:lineRule="auto"/>
              <w:rPr>
                <w:sz w:val="28"/>
                <w:szCs w:val="28"/>
              </w:rPr>
            </w:pPr>
          </w:p>
          <w:p w14:paraId="003DFB98" w14:textId="77777777" w:rsidR="00185F0F" w:rsidRPr="000E445D" w:rsidRDefault="00185F0F" w:rsidP="000E445D">
            <w:pPr>
              <w:spacing w:after="0" w:line="240" w:lineRule="auto"/>
              <w:rPr>
                <w:sz w:val="28"/>
                <w:szCs w:val="28"/>
              </w:rPr>
            </w:pPr>
          </w:p>
          <w:p w14:paraId="55CDB213" w14:textId="77777777" w:rsidR="00185F0F" w:rsidRDefault="00185F0F" w:rsidP="000E445D">
            <w:pPr>
              <w:spacing w:after="0" w:line="240" w:lineRule="auto"/>
              <w:rPr>
                <w:sz w:val="28"/>
                <w:szCs w:val="28"/>
              </w:rPr>
            </w:pPr>
          </w:p>
          <w:p w14:paraId="4F3556BF" w14:textId="77777777" w:rsidR="00185F0F" w:rsidRDefault="00185F0F" w:rsidP="000E445D">
            <w:pPr>
              <w:spacing w:after="0" w:line="240" w:lineRule="auto"/>
              <w:rPr>
                <w:sz w:val="28"/>
                <w:szCs w:val="28"/>
              </w:rPr>
            </w:pPr>
          </w:p>
          <w:p w14:paraId="4C4DC10A" w14:textId="77777777" w:rsidR="00185F0F" w:rsidRDefault="00185F0F" w:rsidP="000E445D">
            <w:pPr>
              <w:spacing w:after="0" w:line="240" w:lineRule="auto"/>
              <w:rPr>
                <w:sz w:val="28"/>
                <w:szCs w:val="28"/>
              </w:rPr>
            </w:pPr>
          </w:p>
          <w:p w14:paraId="5DF38CCD" w14:textId="77777777" w:rsidR="00185F0F" w:rsidRDefault="00185F0F" w:rsidP="000E445D">
            <w:pPr>
              <w:spacing w:after="0" w:line="240" w:lineRule="auto"/>
              <w:rPr>
                <w:sz w:val="28"/>
                <w:szCs w:val="28"/>
              </w:rPr>
            </w:pPr>
          </w:p>
          <w:p w14:paraId="636D6B17" w14:textId="77777777" w:rsidR="00185F0F" w:rsidRDefault="00185F0F" w:rsidP="000E445D">
            <w:pPr>
              <w:spacing w:after="0" w:line="240" w:lineRule="auto"/>
              <w:rPr>
                <w:sz w:val="28"/>
                <w:szCs w:val="28"/>
              </w:rPr>
            </w:pPr>
          </w:p>
          <w:p w14:paraId="77B22A4B" w14:textId="77777777" w:rsidR="00185F0F" w:rsidRDefault="00185F0F" w:rsidP="000E445D">
            <w:pPr>
              <w:spacing w:after="0" w:line="240" w:lineRule="auto"/>
              <w:rPr>
                <w:sz w:val="28"/>
                <w:szCs w:val="28"/>
              </w:rPr>
            </w:pPr>
          </w:p>
          <w:p w14:paraId="090D7064" w14:textId="77777777" w:rsidR="00185F0F" w:rsidRDefault="00185F0F" w:rsidP="000E445D">
            <w:pPr>
              <w:spacing w:after="0" w:line="240" w:lineRule="auto"/>
              <w:rPr>
                <w:sz w:val="28"/>
                <w:szCs w:val="28"/>
              </w:rPr>
            </w:pPr>
          </w:p>
          <w:p w14:paraId="639D6A97" w14:textId="77777777" w:rsidR="00185F0F" w:rsidRDefault="00185F0F" w:rsidP="000E445D">
            <w:pPr>
              <w:spacing w:after="0" w:line="240" w:lineRule="auto"/>
              <w:rPr>
                <w:sz w:val="28"/>
                <w:szCs w:val="28"/>
              </w:rPr>
            </w:pPr>
          </w:p>
          <w:p w14:paraId="4EB9138C" w14:textId="77777777" w:rsidR="00974AC3" w:rsidRDefault="00974AC3" w:rsidP="000E445D">
            <w:pPr>
              <w:spacing w:after="0" w:line="240" w:lineRule="auto"/>
              <w:rPr>
                <w:sz w:val="28"/>
                <w:szCs w:val="28"/>
              </w:rPr>
            </w:pPr>
          </w:p>
          <w:p w14:paraId="2D2FBABA" w14:textId="77777777" w:rsidR="00974AC3" w:rsidRDefault="00974AC3" w:rsidP="000E445D">
            <w:pPr>
              <w:spacing w:after="0" w:line="240" w:lineRule="auto"/>
              <w:rPr>
                <w:sz w:val="28"/>
                <w:szCs w:val="28"/>
              </w:rPr>
            </w:pPr>
          </w:p>
          <w:p w14:paraId="1B1B3562" w14:textId="77777777" w:rsidR="00974AC3" w:rsidRDefault="00974AC3" w:rsidP="000E445D">
            <w:pPr>
              <w:spacing w:after="0" w:line="240" w:lineRule="auto"/>
              <w:rPr>
                <w:sz w:val="28"/>
                <w:szCs w:val="28"/>
              </w:rPr>
            </w:pPr>
          </w:p>
          <w:p w14:paraId="7DDBB2D6" w14:textId="77777777" w:rsidR="00974AC3" w:rsidRDefault="00974AC3" w:rsidP="000E445D">
            <w:pPr>
              <w:spacing w:after="0" w:line="240" w:lineRule="auto"/>
              <w:rPr>
                <w:sz w:val="28"/>
                <w:szCs w:val="28"/>
              </w:rPr>
            </w:pPr>
          </w:p>
          <w:p w14:paraId="7068AB75" w14:textId="77777777" w:rsidR="00974AC3" w:rsidRDefault="00974AC3" w:rsidP="000E445D">
            <w:pPr>
              <w:spacing w:after="0" w:line="240" w:lineRule="auto"/>
              <w:rPr>
                <w:sz w:val="28"/>
                <w:szCs w:val="28"/>
              </w:rPr>
            </w:pPr>
          </w:p>
          <w:p w14:paraId="7A86A11C" w14:textId="77777777" w:rsidR="00974AC3" w:rsidRDefault="00974AC3" w:rsidP="000E445D">
            <w:pPr>
              <w:spacing w:after="0" w:line="240" w:lineRule="auto"/>
              <w:rPr>
                <w:sz w:val="28"/>
                <w:szCs w:val="28"/>
              </w:rPr>
            </w:pPr>
          </w:p>
          <w:p w14:paraId="19DFA7E2" w14:textId="77777777" w:rsidR="00974AC3" w:rsidRDefault="00974AC3" w:rsidP="000E445D">
            <w:pPr>
              <w:spacing w:after="0" w:line="240" w:lineRule="auto"/>
              <w:rPr>
                <w:sz w:val="28"/>
                <w:szCs w:val="28"/>
              </w:rPr>
            </w:pPr>
          </w:p>
          <w:p w14:paraId="3438548E" w14:textId="77777777" w:rsidR="00974AC3" w:rsidRDefault="00974AC3" w:rsidP="000E445D">
            <w:pPr>
              <w:spacing w:after="0" w:line="240" w:lineRule="auto"/>
              <w:rPr>
                <w:sz w:val="28"/>
                <w:szCs w:val="28"/>
              </w:rPr>
            </w:pPr>
          </w:p>
          <w:p w14:paraId="7010A20D" w14:textId="77777777" w:rsidR="00974AC3" w:rsidRDefault="00974AC3" w:rsidP="000E445D">
            <w:pPr>
              <w:spacing w:after="0" w:line="240" w:lineRule="auto"/>
              <w:rPr>
                <w:sz w:val="28"/>
                <w:szCs w:val="28"/>
              </w:rPr>
            </w:pPr>
          </w:p>
          <w:p w14:paraId="4925BE17" w14:textId="77777777" w:rsidR="00974AC3" w:rsidRDefault="00974AC3" w:rsidP="000E445D">
            <w:pPr>
              <w:spacing w:after="0" w:line="240" w:lineRule="auto"/>
              <w:rPr>
                <w:sz w:val="28"/>
                <w:szCs w:val="28"/>
              </w:rPr>
            </w:pPr>
          </w:p>
          <w:p w14:paraId="47FA4B73" w14:textId="77777777" w:rsidR="00974AC3" w:rsidRDefault="00974AC3" w:rsidP="000E445D">
            <w:pPr>
              <w:spacing w:after="0" w:line="240" w:lineRule="auto"/>
              <w:rPr>
                <w:sz w:val="28"/>
                <w:szCs w:val="28"/>
              </w:rPr>
            </w:pPr>
          </w:p>
          <w:p w14:paraId="682D6579" w14:textId="77777777" w:rsidR="00974AC3" w:rsidRDefault="00974AC3" w:rsidP="000E445D">
            <w:pPr>
              <w:spacing w:after="0" w:line="240" w:lineRule="auto"/>
              <w:rPr>
                <w:sz w:val="28"/>
                <w:szCs w:val="28"/>
              </w:rPr>
            </w:pPr>
          </w:p>
          <w:p w14:paraId="309AC5F9" w14:textId="77777777" w:rsidR="00974AC3" w:rsidRDefault="00974AC3" w:rsidP="000E445D">
            <w:pPr>
              <w:spacing w:after="0" w:line="240" w:lineRule="auto"/>
              <w:rPr>
                <w:sz w:val="28"/>
                <w:szCs w:val="28"/>
              </w:rPr>
            </w:pPr>
          </w:p>
          <w:p w14:paraId="3CA9B454" w14:textId="77777777" w:rsidR="00974AC3" w:rsidRDefault="00974AC3" w:rsidP="000E445D">
            <w:pPr>
              <w:spacing w:after="0" w:line="240" w:lineRule="auto"/>
              <w:rPr>
                <w:sz w:val="28"/>
                <w:szCs w:val="28"/>
              </w:rPr>
            </w:pPr>
          </w:p>
          <w:p w14:paraId="5577D04F" w14:textId="77777777" w:rsidR="00974AC3" w:rsidRDefault="00974AC3" w:rsidP="000E445D">
            <w:pPr>
              <w:spacing w:after="0" w:line="240" w:lineRule="auto"/>
              <w:rPr>
                <w:sz w:val="28"/>
                <w:szCs w:val="28"/>
              </w:rPr>
            </w:pPr>
          </w:p>
          <w:p w14:paraId="707F3FB6" w14:textId="77777777" w:rsidR="00974AC3" w:rsidRDefault="00974AC3" w:rsidP="000E445D">
            <w:pPr>
              <w:spacing w:after="0" w:line="240" w:lineRule="auto"/>
              <w:rPr>
                <w:sz w:val="28"/>
                <w:szCs w:val="28"/>
              </w:rPr>
            </w:pPr>
          </w:p>
          <w:p w14:paraId="5CBC213A" w14:textId="77777777" w:rsidR="00974AC3" w:rsidRDefault="00974AC3" w:rsidP="000E445D">
            <w:pPr>
              <w:spacing w:after="0" w:line="240" w:lineRule="auto"/>
              <w:rPr>
                <w:sz w:val="28"/>
                <w:szCs w:val="28"/>
              </w:rPr>
            </w:pPr>
          </w:p>
          <w:p w14:paraId="38538E81" w14:textId="77777777" w:rsidR="00974AC3" w:rsidRDefault="00974AC3" w:rsidP="000E445D">
            <w:pPr>
              <w:spacing w:after="0" w:line="240" w:lineRule="auto"/>
              <w:rPr>
                <w:sz w:val="28"/>
                <w:szCs w:val="28"/>
              </w:rPr>
            </w:pPr>
          </w:p>
          <w:p w14:paraId="788EBBEF" w14:textId="77777777" w:rsidR="00974AC3" w:rsidRDefault="00974AC3" w:rsidP="000E445D">
            <w:pPr>
              <w:spacing w:after="0" w:line="240" w:lineRule="auto"/>
              <w:rPr>
                <w:sz w:val="28"/>
                <w:szCs w:val="28"/>
              </w:rPr>
            </w:pPr>
          </w:p>
          <w:p w14:paraId="16CCAE32" w14:textId="77777777" w:rsidR="00974AC3" w:rsidRDefault="00974AC3" w:rsidP="000E445D">
            <w:pPr>
              <w:spacing w:after="0" w:line="240" w:lineRule="auto"/>
              <w:rPr>
                <w:sz w:val="28"/>
                <w:szCs w:val="28"/>
              </w:rPr>
            </w:pPr>
          </w:p>
          <w:p w14:paraId="45437D12" w14:textId="77777777" w:rsidR="00974AC3" w:rsidRDefault="00974AC3" w:rsidP="000E445D">
            <w:pPr>
              <w:spacing w:after="0" w:line="240" w:lineRule="auto"/>
              <w:rPr>
                <w:sz w:val="28"/>
                <w:szCs w:val="28"/>
              </w:rPr>
            </w:pPr>
          </w:p>
          <w:p w14:paraId="4921EB43" w14:textId="77777777" w:rsidR="00974AC3" w:rsidRDefault="00974AC3" w:rsidP="000E445D">
            <w:pPr>
              <w:spacing w:after="0" w:line="240" w:lineRule="auto"/>
              <w:rPr>
                <w:sz w:val="28"/>
                <w:szCs w:val="28"/>
              </w:rPr>
            </w:pPr>
          </w:p>
          <w:p w14:paraId="354B4D5F" w14:textId="77777777" w:rsidR="00974AC3" w:rsidRDefault="00974AC3" w:rsidP="000E445D">
            <w:pPr>
              <w:spacing w:after="0" w:line="240" w:lineRule="auto"/>
              <w:rPr>
                <w:sz w:val="28"/>
                <w:szCs w:val="28"/>
              </w:rPr>
            </w:pPr>
          </w:p>
          <w:p w14:paraId="24E3FBCC" w14:textId="77777777" w:rsidR="00974AC3" w:rsidRDefault="00974AC3" w:rsidP="000E445D">
            <w:pPr>
              <w:spacing w:after="0" w:line="240" w:lineRule="auto"/>
              <w:rPr>
                <w:sz w:val="28"/>
                <w:szCs w:val="28"/>
              </w:rPr>
            </w:pPr>
          </w:p>
          <w:p w14:paraId="593F831F" w14:textId="77777777" w:rsidR="00974AC3" w:rsidRDefault="00974AC3" w:rsidP="000E445D">
            <w:pPr>
              <w:spacing w:after="0" w:line="240" w:lineRule="auto"/>
              <w:rPr>
                <w:sz w:val="28"/>
                <w:szCs w:val="28"/>
              </w:rPr>
            </w:pPr>
          </w:p>
          <w:p w14:paraId="74961712" w14:textId="77777777" w:rsidR="00974AC3" w:rsidRDefault="00974AC3" w:rsidP="000E445D">
            <w:pPr>
              <w:spacing w:after="0" w:line="240" w:lineRule="auto"/>
              <w:rPr>
                <w:sz w:val="28"/>
                <w:szCs w:val="28"/>
              </w:rPr>
            </w:pPr>
          </w:p>
          <w:p w14:paraId="3D001370" w14:textId="77777777" w:rsidR="00974AC3" w:rsidRDefault="00974AC3" w:rsidP="000E445D">
            <w:pPr>
              <w:spacing w:after="0" w:line="240" w:lineRule="auto"/>
              <w:rPr>
                <w:sz w:val="28"/>
                <w:szCs w:val="28"/>
              </w:rPr>
            </w:pPr>
          </w:p>
          <w:p w14:paraId="46F679F1" w14:textId="77777777" w:rsidR="00974AC3" w:rsidRDefault="00974AC3" w:rsidP="000E445D">
            <w:pPr>
              <w:spacing w:after="0" w:line="240" w:lineRule="auto"/>
              <w:rPr>
                <w:sz w:val="28"/>
                <w:szCs w:val="28"/>
              </w:rPr>
            </w:pPr>
          </w:p>
          <w:p w14:paraId="2D0155CA" w14:textId="77777777" w:rsidR="00974AC3" w:rsidRDefault="00974AC3" w:rsidP="000E445D">
            <w:pPr>
              <w:spacing w:after="0" w:line="240" w:lineRule="auto"/>
              <w:rPr>
                <w:sz w:val="24"/>
                <w:szCs w:val="24"/>
              </w:rPr>
            </w:pPr>
          </w:p>
          <w:p w14:paraId="15F0CCE9" w14:textId="77777777" w:rsidR="006210BF" w:rsidRDefault="006210BF" w:rsidP="000E445D">
            <w:pPr>
              <w:spacing w:after="0" w:line="240" w:lineRule="auto"/>
              <w:rPr>
                <w:sz w:val="24"/>
                <w:szCs w:val="24"/>
              </w:rPr>
            </w:pPr>
          </w:p>
          <w:p w14:paraId="005AEE63" w14:textId="77777777" w:rsidR="006210BF" w:rsidRDefault="006210BF" w:rsidP="000E445D">
            <w:pPr>
              <w:spacing w:after="0" w:line="240" w:lineRule="auto"/>
              <w:rPr>
                <w:sz w:val="24"/>
                <w:szCs w:val="24"/>
              </w:rPr>
            </w:pPr>
          </w:p>
          <w:p w14:paraId="0C16045D" w14:textId="77777777" w:rsidR="006210BF" w:rsidRDefault="006210BF" w:rsidP="000E445D">
            <w:pPr>
              <w:spacing w:after="0" w:line="240" w:lineRule="auto"/>
              <w:rPr>
                <w:sz w:val="24"/>
                <w:szCs w:val="24"/>
              </w:rPr>
            </w:pPr>
          </w:p>
          <w:p w14:paraId="4747D592" w14:textId="77777777" w:rsidR="006210BF" w:rsidRDefault="006210BF" w:rsidP="000E445D">
            <w:pPr>
              <w:spacing w:after="0" w:line="240" w:lineRule="auto"/>
              <w:rPr>
                <w:sz w:val="24"/>
                <w:szCs w:val="24"/>
              </w:rPr>
            </w:pPr>
          </w:p>
          <w:p w14:paraId="44C76CFF" w14:textId="77777777" w:rsidR="006210BF" w:rsidRDefault="006210BF" w:rsidP="000E445D">
            <w:pPr>
              <w:spacing w:after="0" w:line="240" w:lineRule="auto"/>
              <w:rPr>
                <w:sz w:val="24"/>
                <w:szCs w:val="24"/>
              </w:rPr>
            </w:pPr>
          </w:p>
          <w:p w14:paraId="316C9A8B" w14:textId="77777777" w:rsidR="006210BF" w:rsidRDefault="006210BF" w:rsidP="000E445D">
            <w:pPr>
              <w:spacing w:after="0" w:line="240" w:lineRule="auto"/>
              <w:rPr>
                <w:sz w:val="24"/>
                <w:szCs w:val="24"/>
              </w:rPr>
            </w:pPr>
          </w:p>
          <w:p w14:paraId="20D4AC38" w14:textId="77777777" w:rsidR="006210BF" w:rsidRDefault="006210BF" w:rsidP="000E445D">
            <w:pPr>
              <w:spacing w:after="0" w:line="240" w:lineRule="auto"/>
              <w:rPr>
                <w:sz w:val="24"/>
                <w:szCs w:val="24"/>
              </w:rPr>
            </w:pPr>
          </w:p>
          <w:p w14:paraId="4916DB30" w14:textId="77777777" w:rsidR="006210BF" w:rsidRDefault="006210BF" w:rsidP="000E445D">
            <w:pPr>
              <w:spacing w:after="0" w:line="240" w:lineRule="auto"/>
              <w:rPr>
                <w:sz w:val="24"/>
                <w:szCs w:val="24"/>
              </w:rPr>
            </w:pPr>
          </w:p>
          <w:p w14:paraId="64E9B216" w14:textId="11356957" w:rsidR="00185F0F" w:rsidRPr="00974AC3" w:rsidRDefault="00185F0F" w:rsidP="000E445D">
            <w:pPr>
              <w:spacing w:after="0" w:line="240" w:lineRule="auto"/>
              <w:rPr>
                <w:sz w:val="24"/>
                <w:szCs w:val="24"/>
              </w:rPr>
            </w:pPr>
            <w:r w:rsidRPr="00974AC3">
              <w:rPr>
                <w:sz w:val="24"/>
                <w:szCs w:val="24"/>
              </w:rPr>
              <w:t>3. Ведет деловые переговоры на государственном языке Российской Федерации.</w:t>
            </w:r>
          </w:p>
          <w:p w14:paraId="7461D4DA" w14:textId="77777777" w:rsidR="00185F0F" w:rsidRPr="000E445D" w:rsidRDefault="00185F0F" w:rsidP="000E445D">
            <w:pPr>
              <w:spacing w:after="0" w:line="240" w:lineRule="auto"/>
              <w:rPr>
                <w:sz w:val="28"/>
                <w:szCs w:val="28"/>
              </w:rPr>
            </w:pPr>
          </w:p>
          <w:p w14:paraId="682F95C5" w14:textId="77777777" w:rsidR="00185F0F" w:rsidRPr="000E445D" w:rsidRDefault="00185F0F" w:rsidP="000E445D">
            <w:pPr>
              <w:spacing w:after="0" w:line="240" w:lineRule="auto"/>
              <w:rPr>
                <w:sz w:val="28"/>
                <w:szCs w:val="28"/>
              </w:rPr>
            </w:pPr>
          </w:p>
          <w:p w14:paraId="04919A09" w14:textId="77777777" w:rsidR="00185F0F" w:rsidRPr="000E445D" w:rsidRDefault="00185F0F" w:rsidP="000E445D">
            <w:pPr>
              <w:spacing w:after="0" w:line="240" w:lineRule="auto"/>
              <w:rPr>
                <w:sz w:val="28"/>
                <w:szCs w:val="28"/>
              </w:rPr>
            </w:pPr>
          </w:p>
          <w:p w14:paraId="60CEFB39" w14:textId="77777777" w:rsidR="00185F0F" w:rsidRPr="000E445D" w:rsidRDefault="00185F0F" w:rsidP="000E445D">
            <w:pPr>
              <w:spacing w:after="0" w:line="240" w:lineRule="auto"/>
              <w:rPr>
                <w:sz w:val="28"/>
                <w:szCs w:val="28"/>
              </w:rPr>
            </w:pPr>
          </w:p>
          <w:p w14:paraId="7F889D22" w14:textId="77777777" w:rsidR="00185F0F" w:rsidRPr="000E445D" w:rsidRDefault="00185F0F" w:rsidP="000E445D">
            <w:pPr>
              <w:spacing w:after="0" w:line="240" w:lineRule="auto"/>
              <w:rPr>
                <w:sz w:val="28"/>
                <w:szCs w:val="28"/>
              </w:rPr>
            </w:pPr>
          </w:p>
          <w:p w14:paraId="370122FA" w14:textId="77777777" w:rsidR="00185F0F" w:rsidRPr="000E445D" w:rsidRDefault="00185F0F" w:rsidP="000E445D">
            <w:pPr>
              <w:spacing w:after="0" w:line="240" w:lineRule="auto"/>
              <w:rPr>
                <w:sz w:val="28"/>
                <w:szCs w:val="28"/>
              </w:rPr>
            </w:pPr>
          </w:p>
          <w:p w14:paraId="41A7B3F3" w14:textId="77777777" w:rsidR="00185F0F" w:rsidRPr="000E445D" w:rsidRDefault="00185F0F" w:rsidP="000E445D">
            <w:pPr>
              <w:spacing w:after="0" w:line="240" w:lineRule="auto"/>
              <w:rPr>
                <w:sz w:val="28"/>
                <w:szCs w:val="28"/>
              </w:rPr>
            </w:pPr>
          </w:p>
          <w:p w14:paraId="59AF5707" w14:textId="77777777" w:rsidR="00185F0F" w:rsidRPr="000E445D" w:rsidRDefault="00185F0F" w:rsidP="000E445D">
            <w:pPr>
              <w:spacing w:after="0" w:line="240" w:lineRule="auto"/>
              <w:rPr>
                <w:sz w:val="28"/>
                <w:szCs w:val="28"/>
              </w:rPr>
            </w:pPr>
          </w:p>
          <w:p w14:paraId="36AA9B02" w14:textId="77777777" w:rsidR="00185F0F" w:rsidRPr="000E445D" w:rsidRDefault="00185F0F" w:rsidP="000E445D">
            <w:pPr>
              <w:spacing w:after="0" w:line="240" w:lineRule="auto"/>
              <w:rPr>
                <w:sz w:val="28"/>
                <w:szCs w:val="28"/>
              </w:rPr>
            </w:pPr>
          </w:p>
          <w:p w14:paraId="4A09720B" w14:textId="77777777" w:rsidR="00185F0F" w:rsidRPr="000E445D" w:rsidRDefault="00185F0F" w:rsidP="000E445D">
            <w:pPr>
              <w:spacing w:after="0" w:line="240" w:lineRule="auto"/>
              <w:rPr>
                <w:sz w:val="28"/>
                <w:szCs w:val="28"/>
              </w:rPr>
            </w:pPr>
          </w:p>
          <w:p w14:paraId="6768F36D" w14:textId="77777777" w:rsidR="00185F0F" w:rsidRPr="000E445D" w:rsidRDefault="00185F0F" w:rsidP="000E445D">
            <w:pPr>
              <w:spacing w:after="0" w:line="240" w:lineRule="auto"/>
              <w:rPr>
                <w:sz w:val="28"/>
                <w:szCs w:val="28"/>
              </w:rPr>
            </w:pPr>
          </w:p>
          <w:p w14:paraId="404F77DC" w14:textId="77777777" w:rsidR="00185F0F" w:rsidRPr="000E445D" w:rsidRDefault="00185F0F" w:rsidP="000E445D">
            <w:pPr>
              <w:spacing w:after="0" w:line="240" w:lineRule="auto"/>
              <w:rPr>
                <w:sz w:val="28"/>
                <w:szCs w:val="28"/>
              </w:rPr>
            </w:pPr>
          </w:p>
          <w:p w14:paraId="43B615E7" w14:textId="77777777" w:rsidR="00185F0F" w:rsidRPr="000E445D" w:rsidRDefault="00185F0F" w:rsidP="000E445D">
            <w:pPr>
              <w:spacing w:after="0" w:line="240" w:lineRule="auto"/>
              <w:rPr>
                <w:sz w:val="28"/>
                <w:szCs w:val="28"/>
              </w:rPr>
            </w:pPr>
          </w:p>
          <w:p w14:paraId="3B7316BC" w14:textId="77777777" w:rsidR="00185F0F" w:rsidRPr="000E445D" w:rsidRDefault="00185F0F" w:rsidP="000E445D">
            <w:pPr>
              <w:spacing w:after="0" w:line="240" w:lineRule="auto"/>
              <w:rPr>
                <w:sz w:val="28"/>
                <w:szCs w:val="28"/>
              </w:rPr>
            </w:pPr>
          </w:p>
          <w:p w14:paraId="493BFFA4" w14:textId="77777777" w:rsidR="00185F0F" w:rsidRPr="000E445D" w:rsidRDefault="00185F0F" w:rsidP="000E445D">
            <w:pPr>
              <w:spacing w:after="0" w:line="240" w:lineRule="auto"/>
              <w:rPr>
                <w:sz w:val="28"/>
                <w:szCs w:val="28"/>
              </w:rPr>
            </w:pPr>
          </w:p>
          <w:p w14:paraId="1DCB0C26" w14:textId="77777777" w:rsidR="00185F0F" w:rsidRPr="000E445D" w:rsidRDefault="00185F0F" w:rsidP="000E445D">
            <w:pPr>
              <w:spacing w:after="0" w:line="240" w:lineRule="auto"/>
              <w:rPr>
                <w:sz w:val="28"/>
                <w:szCs w:val="28"/>
              </w:rPr>
            </w:pPr>
          </w:p>
          <w:p w14:paraId="119DD1EB" w14:textId="77777777" w:rsidR="00185F0F" w:rsidRPr="000E445D" w:rsidRDefault="00185F0F" w:rsidP="000E445D">
            <w:pPr>
              <w:spacing w:after="0" w:line="240" w:lineRule="auto"/>
              <w:rPr>
                <w:sz w:val="28"/>
                <w:szCs w:val="28"/>
              </w:rPr>
            </w:pPr>
          </w:p>
          <w:p w14:paraId="343AE03B" w14:textId="77777777" w:rsidR="00185F0F" w:rsidRDefault="00185F0F" w:rsidP="000E445D">
            <w:pPr>
              <w:rPr>
                <w:sz w:val="28"/>
                <w:szCs w:val="28"/>
              </w:rPr>
            </w:pPr>
          </w:p>
          <w:p w14:paraId="7F677216" w14:textId="77777777" w:rsidR="00974AC3" w:rsidRDefault="00974AC3" w:rsidP="000E445D">
            <w:pPr>
              <w:rPr>
                <w:sz w:val="28"/>
                <w:szCs w:val="28"/>
              </w:rPr>
            </w:pPr>
          </w:p>
          <w:p w14:paraId="3E90B871" w14:textId="77777777" w:rsidR="00974AC3" w:rsidRDefault="00974AC3" w:rsidP="000E445D">
            <w:pPr>
              <w:rPr>
                <w:sz w:val="28"/>
                <w:szCs w:val="28"/>
              </w:rPr>
            </w:pPr>
          </w:p>
          <w:p w14:paraId="5100AA08" w14:textId="77777777" w:rsidR="00974AC3" w:rsidRDefault="00974AC3" w:rsidP="000E445D">
            <w:pPr>
              <w:rPr>
                <w:sz w:val="28"/>
                <w:szCs w:val="28"/>
              </w:rPr>
            </w:pPr>
          </w:p>
          <w:p w14:paraId="2187CCB9" w14:textId="77777777" w:rsidR="00974AC3" w:rsidRDefault="00974AC3" w:rsidP="000E445D">
            <w:pPr>
              <w:rPr>
                <w:sz w:val="28"/>
                <w:szCs w:val="28"/>
              </w:rPr>
            </w:pPr>
          </w:p>
          <w:p w14:paraId="71C5AA8C" w14:textId="77777777" w:rsidR="00974AC3" w:rsidRDefault="00974AC3" w:rsidP="000E445D">
            <w:pPr>
              <w:rPr>
                <w:sz w:val="28"/>
                <w:szCs w:val="28"/>
              </w:rPr>
            </w:pPr>
          </w:p>
          <w:p w14:paraId="472CB8CA" w14:textId="77777777" w:rsidR="00974AC3" w:rsidRDefault="00974AC3" w:rsidP="000E445D">
            <w:pPr>
              <w:rPr>
                <w:sz w:val="28"/>
                <w:szCs w:val="28"/>
              </w:rPr>
            </w:pPr>
          </w:p>
          <w:p w14:paraId="19BA0802" w14:textId="77777777" w:rsidR="00974AC3" w:rsidRDefault="00974AC3" w:rsidP="000E445D">
            <w:pPr>
              <w:rPr>
                <w:sz w:val="28"/>
                <w:szCs w:val="28"/>
              </w:rPr>
            </w:pPr>
          </w:p>
          <w:p w14:paraId="10D1FA6A" w14:textId="77777777" w:rsidR="00974AC3" w:rsidRDefault="00974AC3" w:rsidP="000E445D">
            <w:pPr>
              <w:rPr>
                <w:sz w:val="28"/>
                <w:szCs w:val="28"/>
              </w:rPr>
            </w:pPr>
          </w:p>
          <w:p w14:paraId="62806522" w14:textId="77777777" w:rsidR="00974AC3" w:rsidRDefault="00974AC3" w:rsidP="000E445D">
            <w:pPr>
              <w:rPr>
                <w:sz w:val="28"/>
                <w:szCs w:val="28"/>
              </w:rPr>
            </w:pPr>
          </w:p>
          <w:p w14:paraId="72B4C521" w14:textId="77777777" w:rsidR="00974AC3" w:rsidRDefault="00974AC3" w:rsidP="000E445D">
            <w:pPr>
              <w:rPr>
                <w:sz w:val="28"/>
                <w:szCs w:val="28"/>
              </w:rPr>
            </w:pPr>
          </w:p>
          <w:p w14:paraId="1BFB85E4" w14:textId="77777777" w:rsidR="00974AC3" w:rsidRDefault="00974AC3" w:rsidP="000E445D">
            <w:pPr>
              <w:rPr>
                <w:sz w:val="28"/>
                <w:szCs w:val="28"/>
              </w:rPr>
            </w:pPr>
          </w:p>
          <w:p w14:paraId="1B4C3BE5" w14:textId="77777777" w:rsidR="00974AC3" w:rsidRDefault="00974AC3" w:rsidP="000E445D">
            <w:pPr>
              <w:rPr>
                <w:sz w:val="28"/>
                <w:szCs w:val="28"/>
              </w:rPr>
            </w:pPr>
          </w:p>
          <w:p w14:paraId="56A27F48" w14:textId="77777777" w:rsidR="00974AC3" w:rsidRDefault="00974AC3" w:rsidP="000E445D">
            <w:pPr>
              <w:rPr>
                <w:sz w:val="28"/>
                <w:szCs w:val="28"/>
              </w:rPr>
            </w:pPr>
          </w:p>
          <w:p w14:paraId="56933378" w14:textId="77777777" w:rsidR="00BA4451" w:rsidRDefault="00BA4451" w:rsidP="000E445D">
            <w:pPr>
              <w:rPr>
                <w:sz w:val="28"/>
                <w:szCs w:val="28"/>
              </w:rPr>
            </w:pPr>
          </w:p>
          <w:p w14:paraId="33FF2BBA" w14:textId="05DE7D9C" w:rsidR="00412D39" w:rsidRDefault="00412D39" w:rsidP="000E445D">
            <w:pPr>
              <w:rPr>
                <w:sz w:val="28"/>
                <w:szCs w:val="28"/>
              </w:rPr>
            </w:pPr>
          </w:p>
          <w:p w14:paraId="6E8ADC1D" w14:textId="77777777" w:rsidR="00185F0F" w:rsidRPr="000E445D" w:rsidRDefault="00185F0F" w:rsidP="000E445D">
            <w:pPr>
              <w:rPr>
                <w:sz w:val="28"/>
                <w:szCs w:val="28"/>
              </w:rPr>
            </w:pPr>
            <w:r w:rsidRPr="000E445D">
              <w:rPr>
                <w:sz w:val="28"/>
                <w:szCs w:val="28"/>
              </w:rPr>
              <w:t xml:space="preserve">4. </w:t>
            </w:r>
            <w:r w:rsidRPr="00BA4451">
              <w:rPr>
                <w:sz w:val="24"/>
                <w:szCs w:val="24"/>
              </w:rPr>
              <w:t xml:space="preserve">Использует лексико-грамматические и стилистические ресурсы на государственном языке Российской Федерации в зависимости от решаемой </w:t>
            </w:r>
            <w:proofErr w:type="spellStart"/>
            <w:r w:rsidRPr="00BA4451">
              <w:rPr>
                <w:sz w:val="24"/>
                <w:szCs w:val="24"/>
              </w:rPr>
              <w:t>коммуника-тивной</w:t>
            </w:r>
            <w:proofErr w:type="spellEnd"/>
            <w:r w:rsidRPr="00BA4451">
              <w:rPr>
                <w:sz w:val="24"/>
                <w:szCs w:val="24"/>
              </w:rPr>
              <w:t>, в том числе профессиональной, задачи</w:t>
            </w:r>
            <w:r w:rsidRPr="000E445D">
              <w:rPr>
                <w:sz w:val="28"/>
                <w:szCs w:val="28"/>
              </w:rPr>
              <w:t>.</w:t>
            </w:r>
          </w:p>
        </w:tc>
        <w:tc>
          <w:tcPr>
            <w:tcW w:w="1843" w:type="dxa"/>
          </w:tcPr>
          <w:p w14:paraId="32CCE185" w14:textId="77777777" w:rsidR="008C328E" w:rsidRDefault="008C328E" w:rsidP="008C328E">
            <w:pPr>
              <w:spacing w:after="0" w:line="240" w:lineRule="auto"/>
              <w:ind w:left="57" w:right="57"/>
              <w:jc w:val="both"/>
              <w:rPr>
                <w:sz w:val="24"/>
                <w:szCs w:val="24"/>
              </w:rPr>
            </w:pPr>
            <w:r w:rsidRPr="00054EEA">
              <w:rPr>
                <w:sz w:val="24"/>
                <w:szCs w:val="24"/>
              </w:rPr>
              <w:lastRenderedPageBreak/>
              <w:t xml:space="preserve">1. </w:t>
            </w:r>
            <w:r w:rsidRPr="00054EEA">
              <w:rPr>
                <w:i/>
                <w:sz w:val="24"/>
                <w:szCs w:val="24"/>
              </w:rPr>
              <w:t>знать</w:t>
            </w:r>
            <w:r w:rsidRPr="00054EEA">
              <w:rPr>
                <w:sz w:val="24"/>
                <w:szCs w:val="24"/>
              </w:rPr>
              <w:t>: - теоретические основы организации коммуникации (лингвистический аспект); - структуру стандартных коммуникативных задач на государственном языке Российской Федерации;</w:t>
            </w:r>
          </w:p>
          <w:p w14:paraId="3A589464" w14:textId="77777777" w:rsidR="008C328E" w:rsidRDefault="008C328E" w:rsidP="008C328E">
            <w:pPr>
              <w:spacing w:after="0" w:line="240" w:lineRule="auto"/>
              <w:ind w:left="57" w:right="57"/>
              <w:jc w:val="both"/>
              <w:rPr>
                <w:sz w:val="24"/>
                <w:szCs w:val="24"/>
              </w:rPr>
            </w:pPr>
          </w:p>
          <w:p w14:paraId="7341A57A" w14:textId="77777777" w:rsidR="008C328E" w:rsidRDefault="008C328E" w:rsidP="008C328E">
            <w:pPr>
              <w:spacing w:after="0" w:line="240" w:lineRule="auto"/>
              <w:ind w:left="57" w:right="57"/>
              <w:jc w:val="both"/>
              <w:rPr>
                <w:sz w:val="24"/>
                <w:szCs w:val="24"/>
              </w:rPr>
            </w:pPr>
          </w:p>
          <w:p w14:paraId="387641C4" w14:textId="77777777" w:rsidR="008C328E" w:rsidRDefault="008C328E" w:rsidP="008C328E">
            <w:pPr>
              <w:spacing w:after="0" w:line="240" w:lineRule="auto"/>
              <w:ind w:left="57" w:right="57"/>
              <w:jc w:val="both"/>
              <w:rPr>
                <w:sz w:val="24"/>
                <w:szCs w:val="24"/>
              </w:rPr>
            </w:pPr>
          </w:p>
          <w:p w14:paraId="2BC5CD34" w14:textId="77777777" w:rsidR="008C328E" w:rsidRDefault="008C328E" w:rsidP="008C328E">
            <w:pPr>
              <w:spacing w:after="0" w:line="240" w:lineRule="auto"/>
              <w:ind w:left="57" w:right="57"/>
              <w:jc w:val="both"/>
              <w:rPr>
                <w:sz w:val="24"/>
                <w:szCs w:val="24"/>
              </w:rPr>
            </w:pPr>
          </w:p>
          <w:p w14:paraId="5E5E04ED" w14:textId="77777777" w:rsidR="008C328E" w:rsidRDefault="008C328E" w:rsidP="008C328E">
            <w:pPr>
              <w:spacing w:after="0" w:line="240" w:lineRule="auto"/>
              <w:ind w:left="57" w:right="57"/>
              <w:jc w:val="both"/>
              <w:rPr>
                <w:sz w:val="24"/>
                <w:szCs w:val="24"/>
              </w:rPr>
            </w:pPr>
          </w:p>
          <w:p w14:paraId="57EFEB69" w14:textId="77777777" w:rsidR="008C328E" w:rsidRPr="00054EEA" w:rsidRDefault="008C328E" w:rsidP="008C328E">
            <w:pPr>
              <w:spacing w:after="0" w:line="240" w:lineRule="auto"/>
              <w:ind w:left="57" w:right="57"/>
              <w:jc w:val="both"/>
              <w:rPr>
                <w:sz w:val="24"/>
                <w:szCs w:val="24"/>
              </w:rPr>
            </w:pPr>
          </w:p>
          <w:p w14:paraId="4E3DA542" w14:textId="77777777" w:rsidR="004C7593" w:rsidRDefault="004C7593" w:rsidP="008C328E">
            <w:pPr>
              <w:spacing w:after="0" w:line="240" w:lineRule="auto"/>
              <w:ind w:left="57" w:right="57"/>
              <w:jc w:val="both"/>
              <w:rPr>
                <w:sz w:val="24"/>
                <w:szCs w:val="24"/>
              </w:rPr>
            </w:pPr>
          </w:p>
          <w:p w14:paraId="2DF9A633" w14:textId="77777777" w:rsidR="004C7593" w:rsidRDefault="004C7593" w:rsidP="008C328E">
            <w:pPr>
              <w:spacing w:after="0" w:line="240" w:lineRule="auto"/>
              <w:ind w:left="57" w:right="57"/>
              <w:jc w:val="both"/>
              <w:rPr>
                <w:sz w:val="24"/>
                <w:szCs w:val="24"/>
              </w:rPr>
            </w:pPr>
          </w:p>
          <w:p w14:paraId="5D69C878" w14:textId="77777777" w:rsidR="004C7593" w:rsidRDefault="004C7593" w:rsidP="008C328E">
            <w:pPr>
              <w:spacing w:after="0" w:line="240" w:lineRule="auto"/>
              <w:ind w:left="57" w:right="57"/>
              <w:jc w:val="both"/>
              <w:rPr>
                <w:sz w:val="24"/>
                <w:szCs w:val="24"/>
              </w:rPr>
            </w:pPr>
          </w:p>
          <w:p w14:paraId="1245E4E7" w14:textId="77777777" w:rsidR="004C7593" w:rsidRDefault="004C7593" w:rsidP="008C328E">
            <w:pPr>
              <w:spacing w:after="0" w:line="240" w:lineRule="auto"/>
              <w:ind w:left="57" w:right="57"/>
              <w:jc w:val="both"/>
              <w:rPr>
                <w:sz w:val="24"/>
                <w:szCs w:val="24"/>
              </w:rPr>
            </w:pPr>
          </w:p>
          <w:p w14:paraId="1E6B3894" w14:textId="77777777" w:rsidR="004C7593" w:rsidRDefault="004C7593" w:rsidP="008C328E">
            <w:pPr>
              <w:spacing w:after="0" w:line="240" w:lineRule="auto"/>
              <w:ind w:left="57" w:right="57"/>
              <w:jc w:val="both"/>
              <w:rPr>
                <w:sz w:val="24"/>
                <w:szCs w:val="24"/>
              </w:rPr>
            </w:pPr>
          </w:p>
          <w:p w14:paraId="12664442" w14:textId="77777777" w:rsidR="004C7593" w:rsidRDefault="004C7593" w:rsidP="008C328E">
            <w:pPr>
              <w:spacing w:after="0" w:line="240" w:lineRule="auto"/>
              <w:ind w:left="57" w:right="57"/>
              <w:jc w:val="both"/>
              <w:rPr>
                <w:sz w:val="24"/>
                <w:szCs w:val="24"/>
              </w:rPr>
            </w:pPr>
          </w:p>
          <w:p w14:paraId="78555E2E" w14:textId="77777777" w:rsidR="004C7593" w:rsidRDefault="004C7593" w:rsidP="008C328E">
            <w:pPr>
              <w:spacing w:after="0" w:line="240" w:lineRule="auto"/>
              <w:ind w:left="57" w:right="57"/>
              <w:jc w:val="both"/>
              <w:rPr>
                <w:sz w:val="24"/>
                <w:szCs w:val="24"/>
              </w:rPr>
            </w:pPr>
          </w:p>
          <w:p w14:paraId="7E0B127A" w14:textId="77777777" w:rsidR="004C7593" w:rsidRDefault="004C7593" w:rsidP="008C328E">
            <w:pPr>
              <w:spacing w:after="0" w:line="240" w:lineRule="auto"/>
              <w:ind w:left="57" w:right="57"/>
              <w:jc w:val="both"/>
              <w:rPr>
                <w:sz w:val="24"/>
                <w:szCs w:val="24"/>
              </w:rPr>
            </w:pPr>
          </w:p>
          <w:p w14:paraId="09D0D79F" w14:textId="77777777" w:rsidR="004C7593" w:rsidRDefault="004C7593" w:rsidP="008C328E">
            <w:pPr>
              <w:spacing w:after="0" w:line="240" w:lineRule="auto"/>
              <w:ind w:left="57" w:right="57"/>
              <w:jc w:val="both"/>
              <w:rPr>
                <w:sz w:val="24"/>
                <w:szCs w:val="24"/>
              </w:rPr>
            </w:pPr>
          </w:p>
          <w:p w14:paraId="2BECA7A2" w14:textId="77777777" w:rsidR="004C7593" w:rsidRDefault="004C7593" w:rsidP="008C328E">
            <w:pPr>
              <w:spacing w:after="0" w:line="240" w:lineRule="auto"/>
              <w:ind w:left="57" w:right="57"/>
              <w:jc w:val="both"/>
              <w:rPr>
                <w:sz w:val="24"/>
                <w:szCs w:val="24"/>
              </w:rPr>
            </w:pPr>
          </w:p>
          <w:p w14:paraId="30E7C686" w14:textId="77777777" w:rsidR="004C7593" w:rsidRDefault="004C7593" w:rsidP="008C328E">
            <w:pPr>
              <w:spacing w:after="0" w:line="240" w:lineRule="auto"/>
              <w:ind w:left="57" w:right="57"/>
              <w:jc w:val="both"/>
              <w:rPr>
                <w:sz w:val="24"/>
                <w:szCs w:val="24"/>
              </w:rPr>
            </w:pPr>
          </w:p>
          <w:p w14:paraId="46B7BFE5" w14:textId="77777777" w:rsidR="004C7593" w:rsidRDefault="004C7593" w:rsidP="008C328E">
            <w:pPr>
              <w:spacing w:after="0" w:line="240" w:lineRule="auto"/>
              <w:ind w:left="57" w:right="57"/>
              <w:jc w:val="both"/>
              <w:rPr>
                <w:sz w:val="24"/>
                <w:szCs w:val="24"/>
              </w:rPr>
            </w:pPr>
          </w:p>
          <w:p w14:paraId="12499D65" w14:textId="77777777" w:rsidR="004C7593" w:rsidRDefault="004C7593" w:rsidP="008C328E">
            <w:pPr>
              <w:spacing w:after="0" w:line="240" w:lineRule="auto"/>
              <w:ind w:left="57" w:right="57"/>
              <w:jc w:val="both"/>
              <w:rPr>
                <w:sz w:val="24"/>
                <w:szCs w:val="24"/>
              </w:rPr>
            </w:pPr>
          </w:p>
          <w:p w14:paraId="2D27E011" w14:textId="77777777" w:rsidR="004C7593" w:rsidRDefault="004C7593" w:rsidP="008C328E">
            <w:pPr>
              <w:spacing w:after="0" w:line="240" w:lineRule="auto"/>
              <w:ind w:left="57" w:right="57"/>
              <w:jc w:val="both"/>
              <w:rPr>
                <w:sz w:val="24"/>
                <w:szCs w:val="24"/>
              </w:rPr>
            </w:pPr>
          </w:p>
          <w:p w14:paraId="78F46921" w14:textId="77777777" w:rsidR="008C328E" w:rsidRPr="00054EEA" w:rsidRDefault="008C328E" w:rsidP="008C328E">
            <w:pPr>
              <w:spacing w:after="0" w:line="240" w:lineRule="auto"/>
              <w:ind w:left="57" w:right="57"/>
              <w:jc w:val="both"/>
              <w:rPr>
                <w:sz w:val="24"/>
                <w:szCs w:val="24"/>
              </w:rPr>
            </w:pPr>
            <w:r w:rsidRPr="00054EEA">
              <w:rPr>
                <w:sz w:val="24"/>
                <w:szCs w:val="24"/>
              </w:rPr>
              <w:lastRenderedPageBreak/>
              <w:t xml:space="preserve"> </w:t>
            </w:r>
            <w:r w:rsidRPr="00054EEA">
              <w:rPr>
                <w:i/>
                <w:sz w:val="24"/>
                <w:szCs w:val="24"/>
              </w:rPr>
              <w:t>уметь</w:t>
            </w:r>
            <w:r w:rsidRPr="00054EEA">
              <w:rPr>
                <w:sz w:val="24"/>
                <w:szCs w:val="24"/>
              </w:rPr>
              <w:t>: - анализировать и применять на практике знания грамотного лингвистического оформления сообщений в ситуациях решения стандартных коммуникативных задач;</w:t>
            </w:r>
          </w:p>
          <w:p w14:paraId="549B3949" w14:textId="77777777" w:rsidR="00185F0F" w:rsidRDefault="00185F0F" w:rsidP="000E445D">
            <w:pPr>
              <w:pStyle w:val="a5"/>
              <w:rPr>
                <w:b/>
                <w:bCs/>
              </w:rPr>
            </w:pPr>
          </w:p>
          <w:p w14:paraId="61F19B74" w14:textId="77777777" w:rsidR="004C7593" w:rsidRDefault="004C7593" w:rsidP="000E445D">
            <w:pPr>
              <w:pStyle w:val="a5"/>
              <w:rPr>
                <w:b/>
                <w:bCs/>
              </w:rPr>
            </w:pPr>
          </w:p>
          <w:p w14:paraId="0CE5AD9A" w14:textId="77777777" w:rsidR="004C7593" w:rsidRDefault="004C7593" w:rsidP="000E445D">
            <w:pPr>
              <w:pStyle w:val="a5"/>
              <w:rPr>
                <w:b/>
                <w:bCs/>
              </w:rPr>
            </w:pPr>
          </w:p>
          <w:p w14:paraId="6241951B" w14:textId="77777777" w:rsidR="004C7593" w:rsidRDefault="004C7593" w:rsidP="000E445D">
            <w:pPr>
              <w:pStyle w:val="a5"/>
              <w:rPr>
                <w:b/>
                <w:bCs/>
              </w:rPr>
            </w:pPr>
          </w:p>
          <w:p w14:paraId="09021470" w14:textId="77777777" w:rsidR="004C7593" w:rsidRDefault="004C7593" w:rsidP="000E445D">
            <w:pPr>
              <w:pStyle w:val="a5"/>
              <w:rPr>
                <w:b/>
                <w:bCs/>
              </w:rPr>
            </w:pPr>
          </w:p>
          <w:p w14:paraId="2FD6C82F" w14:textId="77777777" w:rsidR="004C7593" w:rsidRDefault="004C7593" w:rsidP="000E445D">
            <w:pPr>
              <w:pStyle w:val="a5"/>
              <w:rPr>
                <w:b/>
                <w:bCs/>
              </w:rPr>
            </w:pPr>
          </w:p>
          <w:p w14:paraId="5DCA6F17" w14:textId="77777777" w:rsidR="004C7593" w:rsidRDefault="004C7593" w:rsidP="000E445D">
            <w:pPr>
              <w:pStyle w:val="a5"/>
              <w:rPr>
                <w:b/>
                <w:bCs/>
              </w:rPr>
            </w:pPr>
          </w:p>
          <w:p w14:paraId="3A14B227" w14:textId="77777777" w:rsidR="004C7593" w:rsidRDefault="004C7593" w:rsidP="000E445D">
            <w:pPr>
              <w:pStyle w:val="a5"/>
              <w:rPr>
                <w:b/>
                <w:bCs/>
              </w:rPr>
            </w:pPr>
          </w:p>
          <w:p w14:paraId="4703521E" w14:textId="77777777" w:rsidR="004C7593" w:rsidRDefault="004C7593" w:rsidP="000E445D">
            <w:pPr>
              <w:pStyle w:val="a5"/>
              <w:rPr>
                <w:b/>
                <w:bCs/>
              </w:rPr>
            </w:pPr>
          </w:p>
          <w:p w14:paraId="65721B78" w14:textId="77777777" w:rsidR="004C7593" w:rsidRDefault="004C7593" w:rsidP="000E445D">
            <w:pPr>
              <w:pStyle w:val="a5"/>
              <w:rPr>
                <w:b/>
                <w:bCs/>
              </w:rPr>
            </w:pPr>
          </w:p>
          <w:p w14:paraId="6594AAE0" w14:textId="77777777" w:rsidR="004C7593" w:rsidRDefault="004C7593" w:rsidP="000E445D">
            <w:pPr>
              <w:pStyle w:val="a5"/>
              <w:rPr>
                <w:b/>
                <w:bCs/>
              </w:rPr>
            </w:pPr>
          </w:p>
          <w:p w14:paraId="136C3CE1" w14:textId="77777777" w:rsidR="004C7593" w:rsidRDefault="004C7593" w:rsidP="000E445D">
            <w:pPr>
              <w:pStyle w:val="a5"/>
              <w:rPr>
                <w:b/>
                <w:bCs/>
              </w:rPr>
            </w:pPr>
          </w:p>
          <w:p w14:paraId="3A682DA0" w14:textId="77777777" w:rsidR="004C7593" w:rsidRDefault="004C7593" w:rsidP="000E445D">
            <w:pPr>
              <w:pStyle w:val="a5"/>
              <w:rPr>
                <w:b/>
                <w:bCs/>
              </w:rPr>
            </w:pPr>
          </w:p>
          <w:p w14:paraId="49AB1B35" w14:textId="77777777" w:rsidR="004C7593" w:rsidRDefault="004C7593" w:rsidP="000E445D">
            <w:pPr>
              <w:pStyle w:val="a5"/>
              <w:rPr>
                <w:b/>
                <w:bCs/>
              </w:rPr>
            </w:pPr>
          </w:p>
          <w:p w14:paraId="443F900D" w14:textId="77777777" w:rsidR="004C7593" w:rsidRDefault="004C7593" w:rsidP="000E445D">
            <w:pPr>
              <w:pStyle w:val="a5"/>
              <w:rPr>
                <w:b/>
                <w:bCs/>
              </w:rPr>
            </w:pPr>
          </w:p>
          <w:p w14:paraId="55862DB8" w14:textId="77777777" w:rsidR="004C7593" w:rsidRDefault="004C7593" w:rsidP="000E445D">
            <w:pPr>
              <w:pStyle w:val="a5"/>
              <w:rPr>
                <w:b/>
                <w:bCs/>
              </w:rPr>
            </w:pPr>
          </w:p>
          <w:p w14:paraId="1794D45F" w14:textId="77777777" w:rsidR="004C7593" w:rsidRDefault="004C7593" w:rsidP="000E445D">
            <w:pPr>
              <w:pStyle w:val="a5"/>
              <w:rPr>
                <w:b/>
                <w:bCs/>
              </w:rPr>
            </w:pPr>
          </w:p>
          <w:p w14:paraId="43A402E6" w14:textId="77777777" w:rsidR="004C7593" w:rsidRDefault="004C7593" w:rsidP="000E445D">
            <w:pPr>
              <w:pStyle w:val="a5"/>
              <w:rPr>
                <w:b/>
                <w:bCs/>
              </w:rPr>
            </w:pPr>
          </w:p>
          <w:p w14:paraId="061008DA" w14:textId="77777777" w:rsidR="004C7593" w:rsidRDefault="004C7593" w:rsidP="000E445D">
            <w:pPr>
              <w:pStyle w:val="a5"/>
              <w:rPr>
                <w:b/>
                <w:bCs/>
              </w:rPr>
            </w:pPr>
          </w:p>
          <w:p w14:paraId="303037C3" w14:textId="77777777" w:rsidR="004C7593" w:rsidRPr="00054EEA" w:rsidRDefault="004C7593" w:rsidP="004C7593">
            <w:pPr>
              <w:spacing w:after="0" w:line="240" w:lineRule="auto"/>
              <w:ind w:right="57"/>
              <w:jc w:val="both"/>
              <w:rPr>
                <w:sz w:val="24"/>
                <w:szCs w:val="24"/>
              </w:rPr>
            </w:pPr>
            <w:r w:rsidRPr="00054EEA">
              <w:rPr>
                <w:sz w:val="24"/>
                <w:szCs w:val="24"/>
              </w:rPr>
              <w:t xml:space="preserve">2. </w:t>
            </w:r>
            <w:r w:rsidRPr="00054EEA">
              <w:rPr>
                <w:i/>
                <w:sz w:val="24"/>
                <w:szCs w:val="24"/>
              </w:rPr>
              <w:t>знать</w:t>
            </w:r>
            <w:r w:rsidRPr="00054EEA">
              <w:rPr>
                <w:sz w:val="24"/>
                <w:szCs w:val="24"/>
              </w:rPr>
              <w:t xml:space="preserve">: - функционально-стилистические черты официально-делового стиля речи, - особенности речевого этикета в условиях межличностного и </w:t>
            </w:r>
            <w:r w:rsidRPr="00054EEA">
              <w:rPr>
                <w:sz w:val="24"/>
                <w:szCs w:val="24"/>
              </w:rPr>
              <w:lastRenderedPageBreak/>
              <w:t>межнационального общения;</w:t>
            </w:r>
          </w:p>
          <w:p w14:paraId="7FDC69FE" w14:textId="77777777" w:rsidR="00E40E20" w:rsidRDefault="00E40E20" w:rsidP="004C7593">
            <w:pPr>
              <w:spacing w:after="0" w:line="240" w:lineRule="auto"/>
              <w:ind w:left="57" w:right="57"/>
              <w:jc w:val="both"/>
              <w:rPr>
                <w:sz w:val="24"/>
                <w:szCs w:val="24"/>
              </w:rPr>
            </w:pPr>
          </w:p>
          <w:p w14:paraId="393D9B24" w14:textId="77777777" w:rsidR="00E40E20" w:rsidRDefault="00E40E20" w:rsidP="004C7593">
            <w:pPr>
              <w:spacing w:after="0" w:line="240" w:lineRule="auto"/>
              <w:ind w:left="57" w:right="57"/>
              <w:jc w:val="both"/>
              <w:rPr>
                <w:sz w:val="24"/>
                <w:szCs w:val="24"/>
              </w:rPr>
            </w:pPr>
          </w:p>
          <w:p w14:paraId="0B757A24" w14:textId="77777777" w:rsidR="00E40E20" w:rsidRDefault="00E40E20" w:rsidP="004C7593">
            <w:pPr>
              <w:spacing w:after="0" w:line="240" w:lineRule="auto"/>
              <w:ind w:left="57" w:right="57"/>
              <w:jc w:val="both"/>
              <w:rPr>
                <w:sz w:val="24"/>
                <w:szCs w:val="24"/>
              </w:rPr>
            </w:pPr>
          </w:p>
          <w:p w14:paraId="34DB6430" w14:textId="77777777" w:rsidR="00E40E20" w:rsidRDefault="00E40E20" w:rsidP="004C7593">
            <w:pPr>
              <w:spacing w:after="0" w:line="240" w:lineRule="auto"/>
              <w:ind w:left="57" w:right="57"/>
              <w:jc w:val="both"/>
              <w:rPr>
                <w:sz w:val="24"/>
                <w:szCs w:val="24"/>
              </w:rPr>
            </w:pPr>
          </w:p>
          <w:p w14:paraId="5F9F4640" w14:textId="77777777" w:rsidR="00E40E20" w:rsidRDefault="00E40E20" w:rsidP="004C7593">
            <w:pPr>
              <w:spacing w:after="0" w:line="240" w:lineRule="auto"/>
              <w:ind w:left="57" w:right="57"/>
              <w:jc w:val="both"/>
              <w:rPr>
                <w:sz w:val="24"/>
                <w:szCs w:val="24"/>
              </w:rPr>
            </w:pPr>
          </w:p>
          <w:p w14:paraId="7C56E3A8" w14:textId="77777777" w:rsidR="00E40E20" w:rsidRDefault="00E40E20" w:rsidP="004C7593">
            <w:pPr>
              <w:spacing w:after="0" w:line="240" w:lineRule="auto"/>
              <w:ind w:left="57" w:right="57"/>
              <w:jc w:val="both"/>
              <w:rPr>
                <w:sz w:val="24"/>
                <w:szCs w:val="24"/>
              </w:rPr>
            </w:pPr>
          </w:p>
          <w:p w14:paraId="4C53C94A" w14:textId="77777777" w:rsidR="00412D39" w:rsidRDefault="004C7593" w:rsidP="00E40E20">
            <w:pPr>
              <w:spacing w:after="0" w:line="240" w:lineRule="auto"/>
              <w:ind w:right="57"/>
              <w:jc w:val="both"/>
              <w:rPr>
                <w:sz w:val="24"/>
                <w:szCs w:val="24"/>
              </w:rPr>
            </w:pPr>
            <w:r w:rsidRPr="00054EEA">
              <w:rPr>
                <w:sz w:val="24"/>
                <w:szCs w:val="24"/>
              </w:rPr>
              <w:t xml:space="preserve"> </w:t>
            </w:r>
          </w:p>
          <w:p w14:paraId="3FC57619" w14:textId="77777777" w:rsidR="00412D39" w:rsidRDefault="00412D39" w:rsidP="00E40E20">
            <w:pPr>
              <w:spacing w:after="0" w:line="240" w:lineRule="auto"/>
              <w:ind w:right="57"/>
              <w:jc w:val="both"/>
              <w:rPr>
                <w:sz w:val="24"/>
                <w:szCs w:val="24"/>
              </w:rPr>
            </w:pPr>
          </w:p>
          <w:p w14:paraId="155062C5" w14:textId="77777777" w:rsidR="00412D39" w:rsidRDefault="00412D39" w:rsidP="00E40E20">
            <w:pPr>
              <w:spacing w:after="0" w:line="240" w:lineRule="auto"/>
              <w:ind w:right="57"/>
              <w:jc w:val="both"/>
              <w:rPr>
                <w:sz w:val="24"/>
                <w:szCs w:val="24"/>
              </w:rPr>
            </w:pPr>
          </w:p>
          <w:p w14:paraId="47E9D032" w14:textId="77777777" w:rsidR="00412D39" w:rsidRDefault="00412D39" w:rsidP="00E40E20">
            <w:pPr>
              <w:spacing w:after="0" w:line="240" w:lineRule="auto"/>
              <w:ind w:right="57"/>
              <w:jc w:val="both"/>
              <w:rPr>
                <w:sz w:val="24"/>
                <w:szCs w:val="24"/>
              </w:rPr>
            </w:pPr>
          </w:p>
          <w:p w14:paraId="6FE4E394" w14:textId="77777777" w:rsidR="00412D39" w:rsidRDefault="00412D39" w:rsidP="00E40E20">
            <w:pPr>
              <w:spacing w:after="0" w:line="240" w:lineRule="auto"/>
              <w:ind w:right="57"/>
              <w:jc w:val="both"/>
              <w:rPr>
                <w:sz w:val="24"/>
                <w:szCs w:val="24"/>
              </w:rPr>
            </w:pPr>
          </w:p>
          <w:p w14:paraId="3AFBA7AA" w14:textId="77777777" w:rsidR="00412D39" w:rsidRDefault="00412D39" w:rsidP="00E40E20">
            <w:pPr>
              <w:spacing w:after="0" w:line="240" w:lineRule="auto"/>
              <w:ind w:right="57"/>
              <w:jc w:val="both"/>
              <w:rPr>
                <w:sz w:val="24"/>
                <w:szCs w:val="24"/>
              </w:rPr>
            </w:pPr>
          </w:p>
          <w:p w14:paraId="635C0B2F" w14:textId="77777777" w:rsidR="00412D39" w:rsidRDefault="00412D39" w:rsidP="00E40E20">
            <w:pPr>
              <w:spacing w:after="0" w:line="240" w:lineRule="auto"/>
              <w:ind w:right="57"/>
              <w:jc w:val="both"/>
              <w:rPr>
                <w:sz w:val="24"/>
                <w:szCs w:val="24"/>
              </w:rPr>
            </w:pPr>
          </w:p>
          <w:p w14:paraId="44D7FFE4" w14:textId="455DEFCD" w:rsidR="004C7593" w:rsidRPr="00054EEA" w:rsidRDefault="004C7593" w:rsidP="00E40E20">
            <w:pPr>
              <w:spacing w:after="0" w:line="240" w:lineRule="auto"/>
              <w:ind w:right="57"/>
              <w:jc w:val="both"/>
              <w:rPr>
                <w:sz w:val="24"/>
                <w:szCs w:val="24"/>
              </w:rPr>
            </w:pPr>
            <w:r w:rsidRPr="00054EEA">
              <w:rPr>
                <w:i/>
                <w:sz w:val="24"/>
                <w:szCs w:val="24"/>
              </w:rPr>
              <w:t>уметь</w:t>
            </w:r>
            <w:r w:rsidRPr="00054EEA">
              <w:rPr>
                <w:sz w:val="24"/>
                <w:szCs w:val="24"/>
              </w:rPr>
              <w:t>: - анализировать и применять на практике знания грамотного языкового оформления деловых документов;</w:t>
            </w:r>
          </w:p>
          <w:p w14:paraId="0EFFC552" w14:textId="77777777" w:rsidR="004C7593" w:rsidRDefault="004C7593" w:rsidP="000E445D">
            <w:pPr>
              <w:pStyle w:val="a5"/>
              <w:rPr>
                <w:b/>
                <w:bCs/>
              </w:rPr>
            </w:pPr>
          </w:p>
          <w:p w14:paraId="05418727" w14:textId="77777777" w:rsidR="00974AC3" w:rsidRDefault="00974AC3" w:rsidP="000E445D">
            <w:pPr>
              <w:pStyle w:val="a5"/>
              <w:rPr>
                <w:b/>
                <w:bCs/>
              </w:rPr>
            </w:pPr>
          </w:p>
          <w:p w14:paraId="3DEA84A9" w14:textId="77777777" w:rsidR="00974AC3" w:rsidRDefault="00974AC3" w:rsidP="000E445D">
            <w:pPr>
              <w:pStyle w:val="a5"/>
              <w:rPr>
                <w:b/>
                <w:bCs/>
              </w:rPr>
            </w:pPr>
          </w:p>
          <w:p w14:paraId="68F028A6" w14:textId="77777777" w:rsidR="00974AC3" w:rsidRDefault="00974AC3" w:rsidP="000E445D">
            <w:pPr>
              <w:pStyle w:val="a5"/>
              <w:rPr>
                <w:b/>
                <w:bCs/>
              </w:rPr>
            </w:pPr>
          </w:p>
          <w:p w14:paraId="60545FAA" w14:textId="77777777" w:rsidR="00974AC3" w:rsidRDefault="00974AC3" w:rsidP="000E445D">
            <w:pPr>
              <w:pStyle w:val="a5"/>
              <w:rPr>
                <w:b/>
                <w:bCs/>
              </w:rPr>
            </w:pPr>
          </w:p>
          <w:p w14:paraId="1FE6E429" w14:textId="77777777" w:rsidR="00974AC3" w:rsidRDefault="00974AC3" w:rsidP="000E445D">
            <w:pPr>
              <w:pStyle w:val="a5"/>
              <w:rPr>
                <w:b/>
                <w:bCs/>
              </w:rPr>
            </w:pPr>
          </w:p>
          <w:p w14:paraId="77CBC5D8" w14:textId="77777777" w:rsidR="00974AC3" w:rsidRDefault="00974AC3" w:rsidP="000E445D">
            <w:pPr>
              <w:pStyle w:val="a5"/>
              <w:rPr>
                <w:b/>
                <w:bCs/>
              </w:rPr>
            </w:pPr>
          </w:p>
          <w:p w14:paraId="5F71DE36" w14:textId="77777777" w:rsidR="00974AC3" w:rsidRDefault="00974AC3" w:rsidP="000E445D">
            <w:pPr>
              <w:pStyle w:val="a5"/>
              <w:rPr>
                <w:b/>
                <w:bCs/>
              </w:rPr>
            </w:pPr>
          </w:p>
          <w:p w14:paraId="2E66A971" w14:textId="77777777" w:rsidR="00974AC3" w:rsidRDefault="00974AC3" w:rsidP="000E445D">
            <w:pPr>
              <w:pStyle w:val="a5"/>
              <w:rPr>
                <w:b/>
                <w:bCs/>
              </w:rPr>
            </w:pPr>
          </w:p>
          <w:p w14:paraId="337F1623" w14:textId="77777777" w:rsidR="00974AC3" w:rsidRDefault="00974AC3" w:rsidP="000E445D">
            <w:pPr>
              <w:pStyle w:val="a5"/>
              <w:rPr>
                <w:b/>
                <w:bCs/>
              </w:rPr>
            </w:pPr>
          </w:p>
          <w:p w14:paraId="2D811E7F" w14:textId="77777777" w:rsidR="00974AC3" w:rsidRDefault="00974AC3" w:rsidP="000E445D">
            <w:pPr>
              <w:pStyle w:val="a5"/>
              <w:rPr>
                <w:b/>
                <w:bCs/>
              </w:rPr>
            </w:pPr>
          </w:p>
          <w:p w14:paraId="4D7BC98C" w14:textId="77777777" w:rsidR="00974AC3" w:rsidRDefault="00974AC3" w:rsidP="000E445D">
            <w:pPr>
              <w:pStyle w:val="a5"/>
              <w:rPr>
                <w:b/>
                <w:bCs/>
              </w:rPr>
            </w:pPr>
          </w:p>
          <w:p w14:paraId="20EFF0C7" w14:textId="77777777" w:rsidR="00974AC3" w:rsidRDefault="00974AC3" w:rsidP="000E445D">
            <w:pPr>
              <w:pStyle w:val="a5"/>
              <w:rPr>
                <w:b/>
                <w:bCs/>
              </w:rPr>
            </w:pPr>
          </w:p>
          <w:p w14:paraId="2FF4D1DE" w14:textId="77777777" w:rsidR="00974AC3" w:rsidRDefault="00974AC3" w:rsidP="000E445D">
            <w:pPr>
              <w:pStyle w:val="a5"/>
              <w:rPr>
                <w:b/>
                <w:bCs/>
              </w:rPr>
            </w:pPr>
          </w:p>
          <w:p w14:paraId="5E2407BD" w14:textId="77777777" w:rsidR="00974AC3" w:rsidRDefault="00974AC3" w:rsidP="000E445D">
            <w:pPr>
              <w:pStyle w:val="a5"/>
              <w:rPr>
                <w:b/>
                <w:bCs/>
              </w:rPr>
            </w:pPr>
          </w:p>
          <w:p w14:paraId="2749D28D" w14:textId="77777777" w:rsidR="00974AC3" w:rsidRDefault="00974AC3" w:rsidP="000E445D">
            <w:pPr>
              <w:pStyle w:val="a5"/>
              <w:rPr>
                <w:b/>
                <w:bCs/>
              </w:rPr>
            </w:pPr>
          </w:p>
          <w:p w14:paraId="561F2C7C" w14:textId="77777777" w:rsidR="00974AC3" w:rsidRDefault="00974AC3" w:rsidP="000E445D">
            <w:pPr>
              <w:pStyle w:val="a5"/>
              <w:rPr>
                <w:b/>
                <w:bCs/>
              </w:rPr>
            </w:pPr>
          </w:p>
          <w:p w14:paraId="04FA72E8" w14:textId="77777777" w:rsidR="00974AC3" w:rsidRDefault="00974AC3" w:rsidP="000E445D">
            <w:pPr>
              <w:pStyle w:val="a5"/>
              <w:rPr>
                <w:b/>
                <w:bCs/>
              </w:rPr>
            </w:pPr>
          </w:p>
          <w:p w14:paraId="1716EA4D" w14:textId="77777777" w:rsidR="00974AC3" w:rsidRDefault="00974AC3" w:rsidP="000E445D">
            <w:pPr>
              <w:pStyle w:val="a5"/>
              <w:rPr>
                <w:b/>
                <w:bCs/>
              </w:rPr>
            </w:pPr>
          </w:p>
          <w:p w14:paraId="65275267" w14:textId="77777777" w:rsidR="00974AC3" w:rsidRDefault="00974AC3" w:rsidP="000E445D">
            <w:pPr>
              <w:pStyle w:val="a5"/>
              <w:rPr>
                <w:b/>
                <w:bCs/>
              </w:rPr>
            </w:pPr>
          </w:p>
          <w:p w14:paraId="30912FBB" w14:textId="77777777" w:rsidR="00974AC3" w:rsidRDefault="00974AC3" w:rsidP="000E445D">
            <w:pPr>
              <w:pStyle w:val="a5"/>
              <w:rPr>
                <w:b/>
                <w:bCs/>
              </w:rPr>
            </w:pPr>
          </w:p>
          <w:p w14:paraId="4CE0EB81" w14:textId="77777777" w:rsidR="00974AC3" w:rsidRDefault="00974AC3" w:rsidP="000E445D">
            <w:pPr>
              <w:pStyle w:val="a5"/>
              <w:rPr>
                <w:b/>
                <w:bCs/>
              </w:rPr>
            </w:pPr>
          </w:p>
          <w:p w14:paraId="6BB79425" w14:textId="77777777" w:rsidR="00974AC3" w:rsidRDefault="00974AC3" w:rsidP="000E445D">
            <w:pPr>
              <w:pStyle w:val="a5"/>
              <w:rPr>
                <w:b/>
                <w:bCs/>
              </w:rPr>
            </w:pPr>
          </w:p>
          <w:p w14:paraId="7CBB38F0" w14:textId="77777777" w:rsidR="00974AC3" w:rsidRDefault="00974AC3" w:rsidP="000E445D">
            <w:pPr>
              <w:pStyle w:val="a5"/>
              <w:rPr>
                <w:b/>
                <w:bCs/>
              </w:rPr>
            </w:pPr>
          </w:p>
          <w:p w14:paraId="358445CD" w14:textId="77777777" w:rsidR="00974AC3" w:rsidRDefault="00974AC3" w:rsidP="000E445D">
            <w:pPr>
              <w:pStyle w:val="a5"/>
              <w:rPr>
                <w:b/>
                <w:bCs/>
              </w:rPr>
            </w:pPr>
          </w:p>
          <w:p w14:paraId="2E7691A1" w14:textId="77777777" w:rsidR="00974AC3" w:rsidRDefault="00974AC3" w:rsidP="000E445D">
            <w:pPr>
              <w:pStyle w:val="a5"/>
              <w:rPr>
                <w:b/>
                <w:bCs/>
              </w:rPr>
            </w:pPr>
          </w:p>
          <w:p w14:paraId="15BDA442" w14:textId="77777777" w:rsidR="00974AC3" w:rsidRDefault="00974AC3" w:rsidP="000E445D">
            <w:pPr>
              <w:pStyle w:val="a5"/>
              <w:rPr>
                <w:b/>
                <w:bCs/>
              </w:rPr>
            </w:pPr>
          </w:p>
          <w:p w14:paraId="2753387E" w14:textId="77777777" w:rsidR="00974AC3" w:rsidRPr="00054EEA" w:rsidRDefault="00974AC3" w:rsidP="00974AC3">
            <w:pPr>
              <w:spacing w:after="0" w:line="240" w:lineRule="auto"/>
              <w:ind w:right="57"/>
              <w:jc w:val="both"/>
              <w:rPr>
                <w:sz w:val="24"/>
                <w:szCs w:val="24"/>
              </w:rPr>
            </w:pPr>
            <w:r w:rsidRPr="00054EEA">
              <w:rPr>
                <w:sz w:val="24"/>
                <w:szCs w:val="24"/>
              </w:rPr>
              <w:t xml:space="preserve">3. </w:t>
            </w:r>
            <w:r w:rsidRPr="00054EEA">
              <w:rPr>
                <w:i/>
                <w:sz w:val="24"/>
                <w:szCs w:val="24"/>
              </w:rPr>
              <w:t>знать</w:t>
            </w:r>
            <w:r w:rsidRPr="00054EEA">
              <w:rPr>
                <w:sz w:val="24"/>
                <w:szCs w:val="24"/>
              </w:rPr>
              <w:t>:</w:t>
            </w:r>
            <w:r w:rsidRPr="00054EEA">
              <w:rPr>
                <w:color w:val="000080"/>
                <w:sz w:val="24"/>
                <w:szCs w:val="24"/>
              </w:rPr>
              <w:t xml:space="preserve"> - </w:t>
            </w:r>
            <w:r w:rsidRPr="00054EEA">
              <w:rPr>
                <w:sz w:val="24"/>
                <w:szCs w:val="24"/>
              </w:rPr>
              <w:t xml:space="preserve"> модели эффективного личного и делового (профессионального) общения в русско- и </w:t>
            </w:r>
            <w:proofErr w:type="spellStart"/>
            <w:r w:rsidRPr="00054EEA">
              <w:rPr>
                <w:sz w:val="24"/>
                <w:szCs w:val="24"/>
              </w:rPr>
              <w:t>мультиязычной</w:t>
            </w:r>
            <w:proofErr w:type="spellEnd"/>
            <w:r w:rsidRPr="00054EEA">
              <w:rPr>
                <w:sz w:val="24"/>
                <w:szCs w:val="24"/>
              </w:rPr>
              <w:t xml:space="preserve"> среде; </w:t>
            </w:r>
          </w:p>
          <w:p w14:paraId="409E47ED" w14:textId="77777777" w:rsidR="00974AC3" w:rsidRDefault="00974AC3" w:rsidP="00974AC3">
            <w:pPr>
              <w:spacing w:after="0" w:line="240" w:lineRule="auto"/>
              <w:ind w:left="57" w:right="57"/>
              <w:jc w:val="both"/>
              <w:rPr>
                <w:i/>
                <w:sz w:val="24"/>
                <w:szCs w:val="24"/>
              </w:rPr>
            </w:pPr>
          </w:p>
          <w:p w14:paraId="133A3826" w14:textId="77777777" w:rsidR="00974AC3" w:rsidRDefault="00974AC3" w:rsidP="00974AC3">
            <w:pPr>
              <w:spacing w:after="0" w:line="240" w:lineRule="auto"/>
              <w:ind w:left="57" w:right="57"/>
              <w:jc w:val="both"/>
              <w:rPr>
                <w:i/>
                <w:sz w:val="24"/>
                <w:szCs w:val="24"/>
              </w:rPr>
            </w:pPr>
          </w:p>
          <w:p w14:paraId="3B88D69B" w14:textId="77777777" w:rsidR="00974AC3" w:rsidRDefault="00974AC3" w:rsidP="00974AC3">
            <w:pPr>
              <w:spacing w:after="0" w:line="240" w:lineRule="auto"/>
              <w:ind w:left="57" w:right="57"/>
              <w:jc w:val="both"/>
              <w:rPr>
                <w:i/>
                <w:sz w:val="24"/>
                <w:szCs w:val="24"/>
              </w:rPr>
            </w:pPr>
          </w:p>
          <w:p w14:paraId="0B9DD91F" w14:textId="77777777" w:rsidR="00974AC3" w:rsidRDefault="00974AC3" w:rsidP="00974AC3">
            <w:pPr>
              <w:spacing w:after="0" w:line="240" w:lineRule="auto"/>
              <w:ind w:left="57" w:right="57"/>
              <w:jc w:val="both"/>
              <w:rPr>
                <w:i/>
                <w:sz w:val="24"/>
                <w:szCs w:val="24"/>
              </w:rPr>
            </w:pPr>
          </w:p>
          <w:p w14:paraId="419F2173" w14:textId="77777777" w:rsidR="00974AC3" w:rsidRDefault="00974AC3" w:rsidP="00974AC3">
            <w:pPr>
              <w:spacing w:after="0" w:line="240" w:lineRule="auto"/>
              <w:ind w:left="57" w:right="57"/>
              <w:jc w:val="both"/>
              <w:rPr>
                <w:i/>
                <w:sz w:val="24"/>
                <w:szCs w:val="24"/>
              </w:rPr>
            </w:pPr>
          </w:p>
          <w:p w14:paraId="10D3128B" w14:textId="77777777" w:rsidR="00974AC3" w:rsidRDefault="00974AC3" w:rsidP="00974AC3">
            <w:pPr>
              <w:spacing w:after="0" w:line="240" w:lineRule="auto"/>
              <w:ind w:left="57" w:right="57"/>
              <w:jc w:val="both"/>
              <w:rPr>
                <w:i/>
                <w:sz w:val="24"/>
                <w:szCs w:val="24"/>
              </w:rPr>
            </w:pPr>
          </w:p>
          <w:p w14:paraId="0C7B2934" w14:textId="77777777" w:rsidR="00974AC3" w:rsidRDefault="00974AC3" w:rsidP="00974AC3">
            <w:pPr>
              <w:spacing w:after="0" w:line="240" w:lineRule="auto"/>
              <w:ind w:left="57" w:right="57"/>
              <w:jc w:val="both"/>
              <w:rPr>
                <w:i/>
                <w:sz w:val="24"/>
                <w:szCs w:val="24"/>
              </w:rPr>
            </w:pPr>
          </w:p>
          <w:p w14:paraId="6BE86709" w14:textId="77777777" w:rsidR="00974AC3" w:rsidRDefault="00974AC3" w:rsidP="00974AC3">
            <w:pPr>
              <w:spacing w:after="0" w:line="240" w:lineRule="auto"/>
              <w:ind w:left="57" w:right="57"/>
              <w:jc w:val="both"/>
              <w:rPr>
                <w:i/>
                <w:sz w:val="24"/>
                <w:szCs w:val="24"/>
              </w:rPr>
            </w:pPr>
          </w:p>
          <w:p w14:paraId="4DC5B87C" w14:textId="77777777" w:rsidR="00974AC3" w:rsidRDefault="00974AC3" w:rsidP="00974AC3">
            <w:pPr>
              <w:spacing w:after="0" w:line="240" w:lineRule="auto"/>
              <w:ind w:left="57" w:right="57"/>
              <w:jc w:val="both"/>
              <w:rPr>
                <w:i/>
                <w:sz w:val="24"/>
                <w:szCs w:val="24"/>
              </w:rPr>
            </w:pPr>
          </w:p>
          <w:p w14:paraId="35433C66" w14:textId="77777777" w:rsidR="00974AC3" w:rsidRDefault="00974AC3" w:rsidP="00974AC3">
            <w:pPr>
              <w:spacing w:after="0" w:line="240" w:lineRule="auto"/>
              <w:ind w:left="57" w:right="57"/>
              <w:jc w:val="both"/>
              <w:rPr>
                <w:i/>
                <w:sz w:val="24"/>
                <w:szCs w:val="24"/>
              </w:rPr>
            </w:pPr>
          </w:p>
          <w:p w14:paraId="6F70D63D" w14:textId="77777777" w:rsidR="00974AC3" w:rsidRDefault="00974AC3" w:rsidP="00974AC3">
            <w:pPr>
              <w:spacing w:after="0" w:line="240" w:lineRule="auto"/>
              <w:ind w:left="57" w:right="57"/>
              <w:jc w:val="both"/>
              <w:rPr>
                <w:i/>
                <w:sz w:val="24"/>
                <w:szCs w:val="24"/>
              </w:rPr>
            </w:pPr>
          </w:p>
          <w:p w14:paraId="56D7E369" w14:textId="77777777" w:rsidR="00974AC3" w:rsidRDefault="00974AC3" w:rsidP="00974AC3">
            <w:pPr>
              <w:spacing w:after="0" w:line="240" w:lineRule="auto"/>
              <w:ind w:left="57" w:right="57"/>
              <w:jc w:val="both"/>
              <w:rPr>
                <w:i/>
                <w:sz w:val="24"/>
                <w:szCs w:val="24"/>
              </w:rPr>
            </w:pPr>
          </w:p>
          <w:p w14:paraId="333C19B9" w14:textId="77777777" w:rsidR="00974AC3" w:rsidRDefault="00974AC3" w:rsidP="00974AC3">
            <w:pPr>
              <w:spacing w:after="0" w:line="240" w:lineRule="auto"/>
              <w:ind w:left="57" w:right="57"/>
              <w:jc w:val="both"/>
              <w:rPr>
                <w:i/>
                <w:sz w:val="24"/>
                <w:szCs w:val="24"/>
              </w:rPr>
            </w:pPr>
          </w:p>
          <w:p w14:paraId="23B39B3C" w14:textId="77777777" w:rsidR="00974AC3" w:rsidRDefault="00974AC3" w:rsidP="00974AC3">
            <w:pPr>
              <w:spacing w:after="0" w:line="240" w:lineRule="auto"/>
              <w:ind w:left="57" w:right="57"/>
              <w:jc w:val="both"/>
              <w:rPr>
                <w:i/>
                <w:sz w:val="24"/>
                <w:szCs w:val="24"/>
              </w:rPr>
            </w:pPr>
          </w:p>
          <w:p w14:paraId="3C571C26" w14:textId="77777777" w:rsidR="00974AC3" w:rsidRDefault="00974AC3" w:rsidP="00974AC3">
            <w:pPr>
              <w:spacing w:after="0" w:line="240" w:lineRule="auto"/>
              <w:ind w:left="57" w:right="57"/>
              <w:jc w:val="both"/>
              <w:rPr>
                <w:i/>
                <w:sz w:val="24"/>
                <w:szCs w:val="24"/>
              </w:rPr>
            </w:pPr>
          </w:p>
          <w:p w14:paraId="74DF9EFD" w14:textId="77777777" w:rsidR="00974AC3" w:rsidRDefault="00974AC3" w:rsidP="00974AC3">
            <w:pPr>
              <w:spacing w:after="0" w:line="240" w:lineRule="auto"/>
              <w:ind w:left="57" w:right="57"/>
              <w:jc w:val="both"/>
              <w:rPr>
                <w:i/>
                <w:sz w:val="24"/>
                <w:szCs w:val="24"/>
              </w:rPr>
            </w:pPr>
          </w:p>
          <w:p w14:paraId="41E35129" w14:textId="77777777" w:rsidR="00974AC3" w:rsidRDefault="00974AC3" w:rsidP="00974AC3">
            <w:pPr>
              <w:spacing w:after="0" w:line="240" w:lineRule="auto"/>
              <w:ind w:left="57" w:right="57"/>
              <w:jc w:val="both"/>
              <w:rPr>
                <w:i/>
                <w:sz w:val="24"/>
                <w:szCs w:val="24"/>
              </w:rPr>
            </w:pPr>
          </w:p>
          <w:p w14:paraId="48AD7879" w14:textId="77777777" w:rsidR="00974AC3" w:rsidRDefault="00974AC3" w:rsidP="00974AC3">
            <w:pPr>
              <w:spacing w:after="0" w:line="240" w:lineRule="auto"/>
              <w:ind w:left="57" w:right="57"/>
              <w:jc w:val="both"/>
              <w:rPr>
                <w:i/>
                <w:sz w:val="24"/>
                <w:szCs w:val="24"/>
              </w:rPr>
            </w:pPr>
          </w:p>
          <w:p w14:paraId="0AB73026" w14:textId="77777777" w:rsidR="00974AC3" w:rsidRDefault="00974AC3" w:rsidP="00974AC3">
            <w:pPr>
              <w:spacing w:after="0" w:line="240" w:lineRule="auto"/>
              <w:ind w:left="57" w:right="57"/>
              <w:jc w:val="both"/>
              <w:rPr>
                <w:i/>
                <w:sz w:val="24"/>
                <w:szCs w:val="24"/>
              </w:rPr>
            </w:pPr>
          </w:p>
          <w:p w14:paraId="30BEE7DD" w14:textId="77777777" w:rsidR="00974AC3" w:rsidRDefault="00974AC3" w:rsidP="00974AC3">
            <w:pPr>
              <w:spacing w:after="0" w:line="240" w:lineRule="auto"/>
              <w:ind w:left="57" w:right="57"/>
              <w:jc w:val="both"/>
              <w:rPr>
                <w:i/>
                <w:sz w:val="24"/>
                <w:szCs w:val="24"/>
              </w:rPr>
            </w:pPr>
          </w:p>
          <w:p w14:paraId="26D1DCC2" w14:textId="77777777" w:rsidR="00974AC3" w:rsidRDefault="00974AC3" w:rsidP="00974AC3">
            <w:pPr>
              <w:spacing w:after="0" w:line="240" w:lineRule="auto"/>
              <w:ind w:left="57" w:right="57"/>
              <w:jc w:val="both"/>
              <w:rPr>
                <w:i/>
                <w:sz w:val="24"/>
                <w:szCs w:val="24"/>
              </w:rPr>
            </w:pPr>
          </w:p>
          <w:p w14:paraId="3EAAFC4F" w14:textId="77777777" w:rsidR="00974AC3" w:rsidRDefault="00974AC3" w:rsidP="00974AC3">
            <w:pPr>
              <w:spacing w:after="0" w:line="240" w:lineRule="auto"/>
              <w:ind w:right="57"/>
              <w:jc w:val="both"/>
              <w:rPr>
                <w:sz w:val="24"/>
                <w:szCs w:val="24"/>
              </w:rPr>
            </w:pPr>
            <w:r w:rsidRPr="00054EEA">
              <w:rPr>
                <w:i/>
                <w:sz w:val="24"/>
                <w:szCs w:val="24"/>
              </w:rPr>
              <w:t>уметь:</w:t>
            </w:r>
            <w:r w:rsidRPr="00054EEA">
              <w:rPr>
                <w:sz w:val="24"/>
                <w:szCs w:val="24"/>
              </w:rPr>
              <w:t xml:space="preserve"> - демонстрировать адекватное речевое поведение, учитывая эффективные стратегии и тактики поведения в различных ситуациях делового общения;</w:t>
            </w:r>
          </w:p>
          <w:p w14:paraId="1716F81D" w14:textId="77777777" w:rsidR="00BA4451" w:rsidRDefault="00BA4451" w:rsidP="00974AC3">
            <w:pPr>
              <w:spacing w:after="0" w:line="240" w:lineRule="auto"/>
              <w:ind w:right="57"/>
              <w:jc w:val="both"/>
              <w:rPr>
                <w:sz w:val="24"/>
                <w:szCs w:val="24"/>
              </w:rPr>
            </w:pPr>
          </w:p>
          <w:p w14:paraId="67391EC4" w14:textId="77777777" w:rsidR="00BA4451" w:rsidRDefault="00BA4451" w:rsidP="00974AC3">
            <w:pPr>
              <w:spacing w:after="0" w:line="240" w:lineRule="auto"/>
              <w:ind w:right="57"/>
              <w:jc w:val="both"/>
              <w:rPr>
                <w:sz w:val="24"/>
                <w:szCs w:val="24"/>
              </w:rPr>
            </w:pPr>
          </w:p>
          <w:p w14:paraId="155E21D1" w14:textId="77777777" w:rsidR="00BA4451" w:rsidRDefault="00BA4451" w:rsidP="00974AC3">
            <w:pPr>
              <w:spacing w:after="0" w:line="240" w:lineRule="auto"/>
              <w:ind w:right="57"/>
              <w:jc w:val="both"/>
              <w:rPr>
                <w:sz w:val="24"/>
                <w:szCs w:val="24"/>
              </w:rPr>
            </w:pPr>
          </w:p>
          <w:p w14:paraId="574415E2" w14:textId="77777777" w:rsidR="00BA4451" w:rsidRDefault="00BA4451" w:rsidP="00974AC3">
            <w:pPr>
              <w:spacing w:after="0" w:line="240" w:lineRule="auto"/>
              <w:ind w:right="57"/>
              <w:jc w:val="both"/>
              <w:rPr>
                <w:sz w:val="24"/>
                <w:szCs w:val="24"/>
              </w:rPr>
            </w:pPr>
          </w:p>
          <w:p w14:paraId="6A085976" w14:textId="77777777" w:rsidR="00BA4451" w:rsidRDefault="00BA4451" w:rsidP="00974AC3">
            <w:pPr>
              <w:spacing w:after="0" w:line="240" w:lineRule="auto"/>
              <w:ind w:right="57"/>
              <w:jc w:val="both"/>
              <w:rPr>
                <w:sz w:val="24"/>
                <w:szCs w:val="24"/>
              </w:rPr>
            </w:pPr>
          </w:p>
          <w:p w14:paraId="5D5D0651" w14:textId="77777777" w:rsidR="00BA4451" w:rsidRDefault="00BA4451" w:rsidP="00974AC3">
            <w:pPr>
              <w:spacing w:after="0" w:line="240" w:lineRule="auto"/>
              <w:ind w:right="57"/>
              <w:jc w:val="both"/>
              <w:rPr>
                <w:sz w:val="24"/>
                <w:szCs w:val="24"/>
              </w:rPr>
            </w:pPr>
          </w:p>
          <w:p w14:paraId="54C83455" w14:textId="77777777" w:rsidR="00BA4451" w:rsidRDefault="00BA4451" w:rsidP="00974AC3">
            <w:pPr>
              <w:spacing w:after="0" w:line="240" w:lineRule="auto"/>
              <w:ind w:right="57"/>
              <w:jc w:val="both"/>
              <w:rPr>
                <w:sz w:val="24"/>
                <w:szCs w:val="24"/>
              </w:rPr>
            </w:pPr>
          </w:p>
          <w:p w14:paraId="1F8C71BB" w14:textId="77777777" w:rsidR="00BA4451" w:rsidRDefault="00BA4451" w:rsidP="00974AC3">
            <w:pPr>
              <w:spacing w:after="0" w:line="240" w:lineRule="auto"/>
              <w:ind w:right="57"/>
              <w:jc w:val="both"/>
              <w:rPr>
                <w:sz w:val="24"/>
                <w:szCs w:val="24"/>
              </w:rPr>
            </w:pPr>
          </w:p>
          <w:p w14:paraId="69F3C608" w14:textId="77777777" w:rsidR="00BA4451" w:rsidRDefault="00BA4451" w:rsidP="00974AC3">
            <w:pPr>
              <w:spacing w:after="0" w:line="240" w:lineRule="auto"/>
              <w:ind w:right="57"/>
              <w:jc w:val="both"/>
              <w:rPr>
                <w:sz w:val="24"/>
                <w:szCs w:val="24"/>
              </w:rPr>
            </w:pPr>
          </w:p>
          <w:p w14:paraId="48011C76" w14:textId="77777777" w:rsidR="00BA4451" w:rsidRDefault="00BA4451" w:rsidP="00974AC3">
            <w:pPr>
              <w:spacing w:after="0" w:line="240" w:lineRule="auto"/>
              <w:ind w:right="57"/>
              <w:jc w:val="both"/>
              <w:rPr>
                <w:sz w:val="24"/>
                <w:szCs w:val="24"/>
              </w:rPr>
            </w:pPr>
          </w:p>
          <w:p w14:paraId="6DADC8DC" w14:textId="77777777" w:rsidR="00BA4451" w:rsidRDefault="00BA4451" w:rsidP="00974AC3">
            <w:pPr>
              <w:spacing w:after="0" w:line="240" w:lineRule="auto"/>
              <w:ind w:right="57"/>
              <w:jc w:val="both"/>
              <w:rPr>
                <w:sz w:val="24"/>
                <w:szCs w:val="24"/>
              </w:rPr>
            </w:pPr>
          </w:p>
          <w:p w14:paraId="3EFF92A3" w14:textId="77777777" w:rsidR="00BA4451" w:rsidRDefault="00BA4451" w:rsidP="00974AC3">
            <w:pPr>
              <w:spacing w:after="0" w:line="240" w:lineRule="auto"/>
              <w:ind w:right="57"/>
              <w:jc w:val="both"/>
              <w:rPr>
                <w:sz w:val="24"/>
                <w:szCs w:val="24"/>
              </w:rPr>
            </w:pPr>
          </w:p>
          <w:p w14:paraId="6DA954A6" w14:textId="77777777" w:rsidR="00BA4451" w:rsidRDefault="00BA4451" w:rsidP="00974AC3">
            <w:pPr>
              <w:spacing w:after="0" w:line="240" w:lineRule="auto"/>
              <w:ind w:right="57"/>
              <w:jc w:val="both"/>
              <w:rPr>
                <w:sz w:val="24"/>
                <w:szCs w:val="24"/>
              </w:rPr>
            </w:pPr>
          </w:p>
          <w:p w14:paraId="1421518E" w14:textId="77777777" w:rsidR="00BA4451" w:rsidRDefault="00BA4451" w:rsidP="00974AC3">
            <w:pPr>
              <w:spacing w:after="0" w:line="240" w:lineRule="auto"/>
              <w:ind w:right="57"/>
              <w:jc w:val="both"/>
              <w:rPr>
                <w:sz w:val="24"/>
                <w:szCs w:val="24"/>
              </w:rPr>
            </w:pPr>
          </w:p>
          <w:p w14:paraId="5D4261C4" w14:textId="77777777" w:rsidR="00BA4451" w:rsidRDefault="00BA4451" w:rsidP="00974AC3">
            <w:pPr>
              <w:spacing w:after="0" w:line="240" w:lineRule="auto"/>
              <w:ind w:right="57"/>
              <w:jc w:val="both"/>
              <w:rPr>
                <w:sz w:val="24"/>
                <w:szCs w:val="24"/>
              </w:rPr>
            </w:pPr>
          </w:p>
          <w:p w14:paraId="56AD8A59" w14:textId="77777777" w:rsidR="00BA4451" w:rsidRDefault="00BA4451" w:rsidP="00974AC3">
            <w:pPr>
              <w:spacing w:after="0" w:line="240" w:lineRule="auto"/>
              <w:ind w:right="57"/>
              <w:jc w:val="both"/>
              <w:rPr>
                <w:sz w:val="24"/>
                <w:szCs w:val="24"/>
              </w:rPr>
            </w:pPr>
          </w:p>
          <w:p w14:paraId="5AA1529F" w14:textId="77777777" w:rsidR="00BA4451" w:rsidRDefault="00BA4451" w:rsidP="00974AC3">
            <w:pPr>
              <w:spacing w:after="0" w:line="240" w:lineRule="auto"/>
              <w:ind w:right="57"/>
              <w:jc w:val="both"/>
              <w:rPr>
                <w:sz w:val="24"/>
                <w:szCs w:val="24"/>
              </w:rPr>
            </w:pPr>
          </w:p>
          <w:p w14:paraId="3EFCAB2C" w14:textId="77777777" w:rsidR="00BA4451" w:rsidRPr="00054EEA" w:rsidRDefault="00BA4451" w:rsidP="00BA4451">
            <w:pPr>
              <w:spacing w:after="0" w:line="240" w:lineRule="auto"/>
              <w:ind w:right="57"/>
              <w:jc w:val="both"/>
              <w:rPr>
                <w:sz w:val="24"/>
                <w:szCs w:val="24"/>
              </w:rPr>
            </w:pPr>
            <w:r w:rsidRPr="00054EEA">
              <w:rPr>
                <w:sz w:val="24"/>
                <w:szCs w:val="24"/>
              </w:rPr>
              <w:t xml:space="preserve">4. </w:t>
            </w:r>
            <w:r w:rsidRPr="00054EEA">
              <w:rPr>
                <w:i/>
                <w:sz w:val="24"/>
                <w:szCs w:val="24"/>
              </w:rPr>
              <w:t>знать:</w:t>
            </w:r>
            <w:r w:rsidRPr="00054EEA">
              <w:rPr>
                <w:sz w:val="24"/>
                <w:szCs w:val="24"/>
              </w:rPr>
              <w:t xml:space="preserve"> - лексико-грамматические и стилистические ресурсы русского   литературного языка, профессиональных </w:t>
            </w:r>
            <w:proofErr w:type="spellStart"/>
            <w:r w:rsidRPr="00054EEA">
              <w:rPr>
                <w:sz w:val="24"/>
                <w:szCs w:val="24"/>
              </w:rPr>
              <w:t>подстилей</w:t>
            </w:r>
            <w:proofErr w:type="spellEnd"/>
            <w:r w:rsidRPr="00054EEA">
              <w:rPr>
                <w:sz w:val="24"/>
                <w:szCs w:val="24"/>
              </w:rPr>
              <w:t>;</w:t>
            </w:r>
          </w:p>
          <w:p w14:paraId="69EB4612" w14:textId="77777777" w:rsidR="00BA4451" w:rsidRDefault="00BA4451" w:rsidP="00BA4451">
            <w:pPr>
              <w:spacing w:after="0" w:line="240" w:lineRule="auto"/>
              <w:ind w:left="57" w:right="57"/>
              <w:jc w:val="both"/>
              <w:rPr>
                <w:i/>
                <w:sz w:val="24"/>
                <w:szCs w:val="24"/>
              </w:rPr>
            </w:pPr>
          </w:p>
          <w:p w14:paraId="01EC016D" w14:textId="77777777" w:rsidR="00BA4451" w:rsidRDefault="00BA4451" w:rsidP="00BA4451">
            <w:pPr>
              <w:spacing w:after="0" w:line="240" w:lineRule="auto"/>
              <w:ind w:left="57" w:right="57"/>
              <w:jc w:val="both"/>
              <w:rPr>
                <w:i/>
                <w:sz w:val="24"/>
                <w:szCs w:val="24"/>
              </w:rPr>
            </w:pPr>
          </w:p>
          <w:p w14:paraId="55FF60C1" w14:textId="77777777" w:rsidR="00BA4451" w:rsidRDefault="00BA4451" w:rsidP="00BA4451">
            <w:pPr>
              <w:spacing w:after="0" w:line="240" w:lineRule="auto"/>
              <w:ind w:left="57" w:right="57"/>
              <w:jc w:val="both"/>
              <w:rPr>
                <w:i/>
                <w:sz w:val="24"/>
                <w:szCs w:val="24"/>
              </w:rPr>
            </w:pPr>
          </w:p>
          <w:p w14:paraId="412FA1C2" w14:textId="77777777" w:rsidR="00BA4451" w:rsidRDefault="00BA4451" w:rsidP="00BA4451">
            <w:pPr>
              <w:spacing w:after="0" w:line="240" w:lineRule="auto"/>
              <w:ind w:left="57" w:right="57"/>
              <w:jc w:val="both"/>
              <w:rPr>
                <w:i/>
                <w:sz w:val="24"/>
                <w:szCs w:val="24"/>
              </w:rPr>
            </w:pPr>
          </w:p>
          <w:p w14:paraId="5B5D718E" w14:textId="77777777" w:rsidR="00BA4451" w:rsidRDefault="00BA4451" w:rsidP="00BA4451">
            <w:pPr>
              <w:spacing w:after="0" w:line="240" w:lineRule="auto"/>
              <w:ind w:left="57" w:right="57"/>
              <w:jc w:val="both"/>
              <w:rPr>
                <w:i/>
                <w:sz w:val="24"/>
                <w:szCs w:val="24"/>
              </w:rPr>
            </w:pPr>
          </w:p>
          <w:p w14:paraId="2ADA4BE0" w14:textId="77777777" w:rsidR="00BA4451" w:rsidRDefault="00BA4451" w:rsidP="00BA4451">
            <w:pPr>
              <w:spacing w:after="0" w:line="240" w:lineRule="auto"/>
              <w:ind w:left="57" w:right="57"/>
              <w:jc w:val="both"/>
              <w:rPr>
                <w:i/>
                <w:sz w:val="24"/>
                <w:szCs w:val="24"/>
              </w:rPr>
            </w:pPr>
          </w:p>
          <w:p w14:paraId="139D8A73" w14:textId="77777777" w:rsidR="00BA4451" w:rsidRDefault="00BA4451" w:rsidP="00BA4451">
            <w:pPr>
              <w:spacing w:after="0" w:line="240" w:lineRule="auto"/>
              <w:ind w:left="57" w:right="57"/>
              <w:jc w:val="both"/>
              <w:rPr>
                <w:i/>
                <w:sz w:val="24"/>
                <w:szCs w:val="24"/>
              </w:rPr>
            </w:pPr>
          </w:p>
          <w:p w14:paraId="1DD5087D" w14:textId="77777777" w:rsidR="00BA4451" w:rsidRDefault="00BA4451" w:rsidP="00BA4451">
            <w:pPr>
              <w:spacing w:after="0" w:line="240" w:lineRule="auto"/>
              <w:ind w:left="57" w:right="57"/>
              <w:jc w:val="both"/>
              <w:rPr>
                <w:i/>
                <w:sz w:val="24"/>
                <w:szCs w:val="24"/>
              </w:rPr>
            </w:pPr>
          </w:p>
          <w:p w14:paraId="10B36B6B" w14:textId="77777777" w:rsidR="00BA4451" w:rsidRDefault="00BA4451" w:rsidP="00BA4451">
            <w:pPr>
              <w:spacing w:after="0" w:line="240" w:lineRule="auto"/>
              <w:ind w:left="57" w:right="57"/>
              <w:jc w:val="both"/>
              <w:rPr>
                <w:i/>
                <w:sz w:val="24"/>
                <w:szCs w:val="24"/>
              </w:rPr>
            </w:pPr>
          </w:p>
          <w:p w14:paraId="4E2CB0B3" w14:textId="77777777" w:rsidR="00BA4451" w:rsidRDefault="00BA4451" w:rsidP="00BA4451">
            <w:pPr>
              <w:spacing w:after="0" w:line="240" w:lineRule="auto"/>
              <w:ind w:left="57" w:right="57"/>
              <w:jc w:val="both"/>
              <w:rPr>
                <w:i/>
                <w:sz w:val="24"/>
                <w:szCs w:val="24"/>
              </w:rPr>
            </w:pPr>
          </w:p>
          <w:p w14:paraId="2383B226" w14:textId="77777777" w:rsidR="00BA4451" w:rsidRDefault="00BA4451" w:rsidP="00BA4451">
            <w:pPr>
              <w:spacing w:after="0" w:line="240" w:lineRule="auto"/>
              <w:ind w:left="57" w:right="57"/>
              <w:jc w:val="both"/>
              <w:rPr>
                <w:i/>
                <w:sz w:val="24"/>
                <w:szCs w:val="24"/>
              </w:rPr>
            </w:pPr>
          </w:p>
          <w:p w14:paraId="0E561D98" w14:textId="77777777" w:rsidR="00BA4451" w:rsidRDefault="00BA4451" w:rsidP="00BA4451">
            <w:pPr>
              <w:spacing w:after="0" w:line="240" w:lineRule="auto"/>
              <w:ind w:left="57" w:right="57"/>
              <w:jc w:val="both"/>
              <w:rPr>
                <w:i/>
                <w:sz w:val="24"/>
                <w:szCs w:val="24"/>
              </w:rPr>
            </w:pPr>
          </w:p>
          <w:p w14:paraId="057CE5CC" w14:textId="77777777" w:rsidR="00BA4451" w:rsidRDefault="00BA4451" w:rsidP="00BA4451">
            <w:pPr>
              <w:spacing w:after="0" w:line="240" w:lineRule="auto"/>
              <w:ind w:left="57" w:right="57"/>
              <w:jc w:val="both"/>
              <w:rPr>
                <w:i/>
                <w:sz w:val="24"/>
                <w:szCs w:val="24"/>
              </w:rPr>
            </w:pPr>
          </w:p>
          <w:p w14:paraId="238863C8" w14:textId="77777777" w:rsidR="00BA4451" w:rsidRDefault="00BA4451" w:rsidP="00BA4451">
            <w:pPr>
              <w:spacing w:after="0" w:line="240" w:lineRule="auto"/>
              <w:ind w:left="57" w:right="57"/>
              <w:jc w:val="both"/>
              <w:rPr>
                <w:i/>
                <w:sz w:val="24"/>
                <w:szCs w:val="24"/>
              </w:rPr>
            </w:pPr>
          </w:p>
          <w:p w14:paraId="4268AAA0" w14:textId="77777777" w:rsidR="00BA4451" w:rsidRDefault="00BA4451" w:rsidP="00BA4451">
            <w:pPr>
              <w:spacing w:after="0" w:line="240" w:lineRule="auto"/>
              <w:ind w:left="57" w:right="57"/>
              <w:jc w:val="both"/>
              <w:rPr>
                <w:i/>
                <w:sz w:val="24"/>
                <w:szCs w:val="24"/>
              </w:rPr>
            </w:pPr>
          </w:p>
          <w:p w14:paraId="44669417" w14:textId="77777777" w:rsidR="00BA4451" w:rsidRDefault="00BA4451" w:rsidP="00BA4451">
            <w:pPr>
              <w:spacing w:after="0" w:line="240" w:lineRule="auto"/>
              <w:ind w:left="57" w:right="57"/>
              <w:jc w:val="both"/>
              <w:rPr>
                <w:i/>
                <w:sz w:val="24"/>
                <w:szCs w:val="24"/>
              </w:rPr>
            </w:pPr>
          </w:p>
          <w:p w14:paraId="2E4C19A3" w14:textId="77777777" w:rsidR="00BA4451" w:rsidRDefault="00BA4451" w:rsidP="00BA4451">
            <w:pPr>
              <w:spacing w:after="0" w:line="240" w:lineRule="auto"/>
              <w:ind w:left="57" w:right="57"/>
              <w:jc w:val="both"/>
              <w:rPr>
                <w:i/>
                <w:sz w:val="24"/>
                <w:szCs w:val="24"/>
              </w:rPr>
            </w:pPr>
          </w:p>
          <w:p w14:paraId="38804F8B" w14:textId="77777777" w:rsidR="00BA4451" w:rsidRDefault="00BA4451" w:rsidP="00BA4451">
            <w:pPr>
              <w:spacing w:after="0" w:line="240" w:lineRule="auto"/>
              <w:ind w:left="57" w:right="57"/>
              <w:jc w:val="both"/>
              <w:rPr>
                <w:i/>
                <w:sz w:val="24"/>
                <w:szCs w:val="24"/>
              </w:rPr>
            </w:pPr>
          </w:p>
          <w:p w14:paraId="2D784C5B" w14:textId="77777777" w:rsidR="00BA4451" w:rsidRDefault="00BA4451" w:rsidP="00BA4451">
            <w:pPr>
              <w:spacing w:after="0" w:line="240" w:lineRule="auto"/>
              <w:ind w:left="57" w:right="57"/>
              <w:jc w:val="both"/>
              <w:rPr>
                <w:i/>
                <w:sz w:val="24"/>
                <w:szCs w:val="24"/>
              </w:rPr>
            </w:pPr>
          </w:p>
          <w:p w14:paraId="7B16161F" w14:textId="77777777" w:rsidR="00BA4451" w:rsidRDefault="00BA4451" w:rsidP="00BA4451">
            <w:pPr>
              <w:spacing w:after="0" w:line="240" w:lineRule="auto"/>
              <w:ind w:left="57" w:right="57"/>
              <w:jc w:val="both"/>
              <w:rPr>
                <w:i/>
                <w:sz w:val="24"/>
                <w:szCs w:val="24"/>
              </w:rPr>
            </w:pPr>
          </w:p>
          <w:p w14:paraId="195BA604" w14:textId="77777777" w:rsidR="00BA4451" w:rsidRDefault="00BA4451" w:rsidP="00BA4451">
            <w:pPr>
              <w:spacing w:after="0" w:line="240" w:lineRule="auto"/>
              <w:ind w:left="57" w:right="57"/>
              <w:jc w:val="both"/>
              <w:rPr>
                <w:i/>
                <w:sz w:val="24"/>
                <w:szCs w:val="24"/>
              </w:rPr>
            </w:pPr>
          </w:p>
          <w:p w14:paraId="6BFC9994" w14:textId="77777777" w:rsidR="00BA4451" w:rsidRDefault="00BA4451" w:rsidP="00BA4451">
            <w:pPr>
              <w:spacing w:after="0" w:line="240" w:lineRule="auto"/>
              <w:ind w:left="57" w:right="57"/>
              <w:jc w:val="both"/>
              <w:rPr>
                <w:i/>
                <w:sz w:val="24"/>
                <w:szCs w:val="24"/>
              </w:rPr>
            </w:pPr>
          </w:p>
          <w:p w14:paraId="549CB076" w14:textId="77777777" w:rsidR="00BA4451" w:rsidRDefault="00BA4451" w:rsidP="00BA4451">
            <w:pPr>
              <w:spacing w:after="0" w:line="240" w:lineRule="auto"/>
              <w:ind w:left="57" w:right="57"/>
              <w:jc w:val="both"/>
              <w:rPr>
                <w:i/>
                <w:sz w:val="24"/>
                <w:szCs w:val="24"/>
              </w:rPr>
            </w:pPr>
          </w:p>
          <w:p w14:paraId="1A2A75B6" w14:textId="77777777" w:rsidR="00BA4451" w:rsidRDefault="00BA4451" w:rsidP="00BA4451">
            <w:pPr>
              <w:spacing w:after="0" w:line="240" w:lineRule="auto"/>
              <w:ind w:left="57" w:right="57"/>
              <w:jc w:val="both"/>
              <w:rPr>
                <w:i/>
                <w:sz w:val="24"/>
                <w:szCs w:val="24"/>
              </w:rPr>
            </w:pPr>
          </w:p>
          <w:p w14:paraId="69F28E99" w14:textId="77777777" w:rsidR="00BA4451" w:rsidRDefault="00BA4451" w:rsidP="00BA4451">
            <w:pPr>
              <w:spacing w:after="0" w:line="240" w:lineRule="auto"/>
              <w:ind w:left="57" w:right="57"/>
              <w:jc w:val="both"/>
              <w:rPr>
                <w:i/>
                <w:sz w:val="24"/>
                <w:szCs w:val="24"/>
              </w:rPr>
            </w:pPr>
          </w:p>
          <w:p w14:paraId="1955685D" w14:textId="77777777" w:rsidR="00BA4451" w:rsidRDefault="00BA4451" w:rsidP="00BA4451">
            <w:pPr>
              <w:spacing w:after="0" w:line="240" w:lineRule="auto"/>
              <w:ind w:left="57" w:right="57"/>
              <w:jc w:val="both"/>
              <w:rPr>
                <w:i/>
                <w:sz w:val="24"/>
                <w:szCs w:val="24"/>
              </w:rPr>
            </w:pPr>
          </w:p>
          <w:p w14:paraId="775E2C63" w14:textId="0385463D" w:rsidR="00BA4451" w:rsidRDefault="00BA4451" w:rsidP="006210BF">
            <w:pPr>
              <w:spacing w:after="0" w:line="240" w:lineRule="auto"/>
              <w:ind w:right="57"/>
              <w:jc w:val="both"/>
              <w:rPr>
                <w:i/>
                <w:sz w:val="24"/>
                <w:szCs w:val="24"/>
              </w:rPr>
            </w:pPr>
          </w:p>
          <w:p w14:paraId="72D9BBB0" w14:textId="77777777" w:rsidR="00BA4451" w:rsidRDefault="00BA4451" w:rsidP="00BA4451">
            <w:pPr>
              <w:spacing w:after="0" w:line="240" w:lineRule="auto"/>
              <w:ind w:left="57" w:right="57"/>
              <w:jc w:val="both"/>
              <w:rPr>
                <w:i/>
                <w:sz w:val="24"/>
                <w:szCs w:val="24"/>
              </w:rPr>
            </w:pPr>
          </w:p>
          <w:p w14:paraId="7E3FA008" w14:textId="77777777" w:rsidR="00BA4451" w:rsidRPr="00054EEA" w:rsidRDefault="00BA4451" w:rsidP="00BA4451">
            <w:pPr>
              <w:spacing w:after="0" w:line="240" w:lineRule="auto"/>
              <w:ind w:left="57" w:right="57"/>
              <w:jc w:val="both"/>
              <w:rPr>
                <w:sz w:val="24"/>
                <w:szCs w:val="24"/>
              </w:rPr>
            </w:pPr>
            <w:r w:rsidRPr="00054EEA">
              <w:rPr>
                <w:i/>
                <w:sz w:val="24"/>
                <w:szCs w:val="24"/>
              </w:rPr>
              <w:t>уметь:</w:t>
            </w:r>
            <w:r w:rsidRPr="00054EEA">
              <w:rPr>
                <w:sz w:val="24"/>
                <w:szCs w:val="24"/>
              </w:rPr>
              <w:t xml:space="preserve"> - анализировать и создавать устные и письменные тексты с учетом сферы общения, решаемой коммуникативной задачи;</w:t>
            </w:r>
          </w:p>
          <w:p w14:paraId="63A15311" w14:textId="77777777" w:rsidR="00BA4451" w:rsidRPr="00054EEA" w:rsidRDefault="00BA4451" w:rsidP="00974AC3">
            <w:pPr>
              <w:spacing w:after="0" w:line="240" w:lineRule="auto"/>
              <w:ind w:right="57"/>
              <w:jc w:val="both"/>
              <w:rPr>
                <w:sz w:val="24"/>
                <w:szCs w:val="24"/>
              </w:rPr>
            </w:pPr>
          </w:p>
          <w:p w14:paraId="35061D84" w14:textId="77777777" w:rsidR="00974AC3" w:rsidRPr="00EB33C5" w:rsidRDefault="00974AC3" w:rsidP="000E445D">
            <w:pPr>
              <w:pStyle w:val="a5"/>
              <w:rPr>
                <w:b/>
                <w:bCs/>
              </w:rPr>
            </w:pPr>
          </w:p>
        </w:tc>
        <w:tc>
          <w:tcPr>
            <w:tcW w:w="4110" w:type="dxa"/>
          </w:tcPr>
          <w:p w14:paraId="36B33523" w14:textId="2DEA2570" w:rsidR="008C328E" w:rsidRDefault="008C328E" w:rsidP="000E445D">
            <w:pPr>
              <w:pStyle w:val="a5"/>
              <w:rPr>
                <w:bCs/>
              </w:rPr>
            </w:pPr>
            <w:r>
              <w:rPr>
                <w:b/>
                <w:bCs/>
              </w:rPr>
              <w:lastRenderedPageBreak/>
              <w:t xml:space="preserve">Задание 1. </w:t>
            </w:r>
            <w:r w:rsidR="004C7593">
              <w:rPr>
                <w:bCs/>
                <w:i/>
              </w:rPr>
              <w:t>Дайте развернутые</w:t>
            </w:r>
            <w:r w:rsidRPr="008C328E">
              <w:rPr>
                <w:bCs/>
                <w:i/>
              </w:rPr>
              <w:t xml:space="preserve"> ответ</w:t>
            </w:r>
            <w:r w:rsidR="004C7593">
              <w:rPr>
                <w:bCs/>
                <w:i/>
              </w:rPr>
              <w:t>ы</w:t>
            </w:r>
            <w:r w:rsidRPr="008C328E">
              <w:rPr>
                <w:bCs/>
                <w:i/>
              </w:rPr>
              <w:t xml:space="preserve"> на вопрос</w:t>
            </w:r>
            <w:r w:rsidR="004C7593">
              <w:rPr>
                <w:bCs/>
                <w:i/>
              </w:rPr>
              <w:t>ы</w:t>
            </w:r>
            <w:r w:rsidRPr="008C328E">
              <w:rPr>
                <w:bCs/>
                <w:i/>
              </w:rPr>
              <w:t>:</w:t>
            </w:r>
            <w:r w:rsidRPr="008C328E">
              <w:rPr>
                <w:bCs/>
              </w:rPr>
              <w:t xml:space="preserve"> </w:t>
            </w:r>
          </w:p>
          <w:p w14:paraId="4DAC098C" w14:textId="3467B9C2" w:rsidR="004C7593" w:rsidRDefault="004C7593" w:rsidP="004C7593">
            <w:pPr>
              <w:pStyle w:val="a5"/>
              <w:numPr>
                <w:ilvl w:val="0"/>
                <w:numId w:val="29"/>
              </w:numPr>
              <w:rPr>
                <w:bCs/>
              </w:rPr>
            </w:pPr>
            <w:r>
              <w:rPr>
                <w:bCs/>
              </w:rPr>
              <w:t>Что представляют собой языковые нормы?</w:t>
            </w:r>
          </w:p>
          <w:p w14:paraId="66964E77" w14:textId="1F4B6115" w:rsidR="004C7593" w:rsidRDefault="004C7593" w:rsidP="004C7593">
            <w:pPr>
              <w:pStyle w:val="a5"/>
              <w:numPr>
                <w:ilvl w:val="0"/>
                <w:numId w:val="29"/>
              </w:numPr>
              <w:rPr>
                <w:bCs/>
              </w:rPr>
            </w:pPr>
            <w:r>
              <w:rPr>
                <w:bCs/>
              </w:rPr>
              <w:t>Что входит в понятие «коммуникативные нормы»?</w:t>
            </w:r>
          </w:p>
          <w:p w14:paraId="29D820F9" w14:textId="33D6D138" w:rsidR="004C7593" w:rsidRDefault="004C7593" w:rsidP="004C7593">
            <w:pPr>
              <w:pStyle w:val="a5"/>
              <w:numPr>
                <w:ilvl w:val="0"/>
                <w:numId w:val="29"/>
              </w:numPr>
              <w:rPr>
                <w:bCs/>
              </w:rPr>
            </w:pPr>
            <w:r>
              <w:rPr>
                <w:bCs/>
              </w:rPr>
              <w:t>Какие примеры нарушения коммуникативных норм вы можете привести?</w:t>
            </w:r>
          </w:p>
          <w:p w14:paraId="0AAAF748" w14:textId="77777777" w:rsidR="004C7593" w:rsidRDefault="004C7593" w:rsidP="004C7593">
            <w:pPr>
              <w:pStyle w:val="a5"/>
              <w:numPr>
                <w:ilvl w:val="0"/>
                <w:numId w:val="29"/>
              </w:numPr>
              <w:rPr>
                <w:bCs/>
              </w:rPr>
            </w:pPr>
            <w:r>
              <w:rPr>
                <w:bCs/>
              </w:rPr>
              <w:t>Что такое этический компонент коммуникации?</w:t>
            </w:r>
          </w:p>
          <w:p w14:paraId="52989C17" w14:textId="445D66CD" w:rsidR="004C7593" w:rsidRDefault="004C7593" w:rsidP="004C7593">
            <w:pPr>
              <w:pStyle w:val="a5"/>
              <w:numPr>
                <w:ilvl w:val="0"/>
                <w:numId w:val="29"/>
              </w:numPr>
              <w:rPr>
                <w:bCs/>
              </w:rPr>
            </w:pPr>
            <w:r>
              <w:rPr>
                <w:bCs/>
              </w:rPr>
              <w:t>Каковы функции норм?</w:t>
            </w:r>
          </w:p>
          <w:p w14:paraId="3873D4D7" w14:textId="77777777" w:rsidR="00974AC3" w:rsidRDefault="00974AC3" w:rsidP="000E445D">
            <w:pPr>
              <w:pStyle w:val="a5"/>
              <w:rPr>
                <w:b/>
                <w:bCs/>
              </w:rPr>
            </w:pPr>
          </w:p>
          <w:p w14:paraId="140A5A3B" w14:textId="59ABAEE1" w:rsidR="008C328E" w:rsidRPr="00974AC3" w:rsidRDefault="004C7593" w:rsidP="000E445D">
            <w:pPr>
              <w:pStyle w:val="a5"/>
              <w:rPr>
                <w:bCs/>
                <w:i/>
              </w:rPr>
            </w:pPr>
            <w:r>
              <w:rPr>
                <w:b/>
                <w:bCs/>
              </w:rPr>
              <w:t xml:space="preserve">Задание 2. </w:t>
            </w:r>
            <w:r w:rsidRPr="00974AC3">
              <w:rPr>
                <w:bCs/>
                <w:i/>
              </w:rPr>
              <w:t>Составьте структурно-логическую схему «Типы норм в современном русском языке», отразив в ней нормы:</w:t>
            </w:r>
          </w:p>
          <w:p w14:paraId="2A60CACD" w14:textId="0617F524" w:rsidR="004C7593" w:rsidRPr="004C7593" w:rsidRDefault="004C7593" w:rsidP="004C7593">
            <w:pPr>
              <w:pStyle w:val="a5"/>
              <w:numPr>
                <w:ilvl w:val="0"/>
                <w:numId w:val="30"/>
              </w:numPr>
              <w:rPr>
                <w:bCs/>
              </w:rPr>
            </w:pPr>
            <w:r w:rsidRPr="004C7593">
              <w:rPr>
                <w:bCs/>
              </w:rPr>
              <w:t>Орфографические, пунктуационные</w:t>
            </w:r>
          </w:p>
          <w:p w14:paraId="602409F8" w14:textId="7AF988FF" w:rsidR="004C7593" w:rsidRPr="004C7593" w:rsidRDefault="004C7593" w:rsidP="004C7593">
            <w:pPr>
              <w:pStyle w:val="a5"/>
              <w:numPr>
                <w:ilvl w:val="0"/>
                <w:numId w:val="30"/>
              </w:numPr>
              <w:rPr>
                <w:bCs/>
              </w:rPr>
            </w:pPr>
            <w:r w:rsidRPr="004C7593">
              <w:rPr>
                <w:bCs/>
              </w:rPr>
              <w:t>Грамматические</w:t>
            </w:r>
          </w:p>
          <w:p w14:paraId="36C66A1C" w14:textId="268400BA" w:rsidR="004C7593" w:rsidRPr="004C7593" w:rsidRDefault="004C7593" w:rsidP="004C7593">
            <w:pPr>
              <w:pStyle w:val="a5"/>
              <w:numPr>
                <w:ilvl w:val="0"/>
                <w:numId w:val="30"/>
              </w:numPr>
              <w:rPr>
                <w:bCs/>
              </w:rPr>
            </w:pPr>
            <w:proofErr w:type="gramStart"/>
            <w:r w:rsidRPr="004C7593">
              <w:rPr>
                <w:bCs/>
              </w:rPr>
              <w:t>Лексические ,</w:t>
            </w:r>
            <w:proofErr w:type="gramEnd"/>
            <w:r w:rsidRPr="004C7593">
              <w:rPr>
                <w:bCs/>
              </w:rPr>
              <w:t xml:space="preserve"> -</w:t>
            </w:r>
          </w:p>
          <w:p w14:paraId="311CA747" w14:textId="323BBC89" w:rsidR="004C7593" w:rsidRDefault="004C7593" w:rsidP="004C7593">
            <w:pPr>
              <w:pStyle w:val="a5"/>
              <w:ind w:left="360"/>
              <w:rPr>
                <w:bCs/>
              </w:rPr>
            </w:pPr>
            <w:r w:rsidRPr="004C7593">
              <w:rPr>
                <w:bCs/>
              </w:rPr>
              <w:t>а также владение стилями речи, речевой этикет.</w:t>
            </w:r>
          </w:p>
          <w:p w14:paraId="38BCA9A3" w14:textId="1FBF180D" w:rsidR="004C7593" w:rsidRPr="004C7593" w:rsidRDefault="004C7593" w:rsidP="004C7593">
            <w:pPr>
              <w:pStyle w:val="a5"/>
              <w:ind w:left="360"/>
              <w:rPr>
                <w:bCs/>
              </w:rPr>
            </w:pPr>
            <w:r>
              <w:rPr>
                <w:bCs/>
              </w:rPr>
              <w:t>Проиллюстрируйт</w:t>
            </w:r>
            <w:r w:rsidR="00BA4451">
              <w:rPr>
                <w:bCs/>
              </w:rPr>
              <w:t>е данную схему примерами из современного русского языка.</w:t>
            </w:r>
          </w:p>
          <w:p w14:paraId="6C344D17" w14:textId="77777777" w:rsidR="008C328E" w:rsidRDefault="008C328E" w:rsidP="000E445D">
            <w:pPr>
              <w:pStyle w:val="a5"/>
              <w:rPr>
                <w:b/>
                <w:bCs/>
              </w:rPr>
            </w:pPr>
          </w:p>
          <w:p w14:paraId="0D89B0F4" w14:textId="569BE0A6" w:rsidR="00185F0F" w:rsidRDefault="00185F0F" w:rsidP="000E445D">
            <w:pPr>
              <w:pStyle w:val="a5"/>
            </w:pPr>
            <w:r w:rsidRPr="00EB33C5">
              <w:rPr>
                <w:b/>
                <w:bCs/>
              </w:rPr>
              <w:lastRenderedPageBreak/>
              <w:t>За</w:t>
            </w:r>
            <w:r>
              <w:rPr>
                <w:b/>
                <w:bCs/>
              </w:rPr>
              <w:t>дание 1.</w:t>
            </w:r>
            <w:r w:rsidRPr="00EB33C5">
              <w:rPr>
                <w:b/>
                <w:bCs/>
              </w:rPr>
              <w:t xml:space="preserve"> </w:t>
            </w:r>
            <w:r w:rsidRPr="001458E2">
              <w:rPr>
                <w:i/>
              </w:rPr>
              <w:t>Во время дискуссии необходимо осторожно выбирать слова. Замените «острые» (некорректные) реплики на корректные.</w:t>
            </w:r>
          </w:p>
          <w:p w14:paraId="76563B15" w14:textId="77777777" w:rsidR="00185F0F" w:rsidRDefault="00185F0F" w:rsidP="000E445D">
            <w:pPr>
              <w:pStyle w:val="a5"/>
            </w:pPr>
          </w:p>
          <w:tbl>
            <w:tblPr>
              <w:tblStyle w:val="afa"/>
              <w:tblW w:w="0" w:type="auto"/>
              <w:tblLayout w:type="fixed"/>
              <w:tblLook w:val="04A0" w:firstRow="1" w:lastRow="0" w:firstColumn="1" w:lastColumn="0" w:noHBand="0" w:noVBand="1"/>
            </w:tblPr>
            <w:tblGrid>
              <w:gridCol w:w="3124"/>
              <w:gridCol w:w="3125"/>
            </w:tblGrid>
            <w:tr w:rsidR="00185F0F" w14:paraId="0E09B2EB" w14:textId="77777777" w:rsidTr="008C328E">
              <w:tc>
                <w:tcPr>
                  <w:tcW w:w="3124" w:type="dxa"/>
                </w:tcPr>
                <w:p w14:paraId="6525888B" w14:textId="77777777" w:rsidR="00185F0F" w:rsidRPr="00EB33C5" w:rsidRDefault="00185F0F" w:rsidP="000E445D">
                  <w:pPr>
                    <w:pStyle w:val="a5"/>
                    <w:rPr>
                      <w:b/>
                      <w:bCs/>
                      <w:sz w:val="20"/>
                    </w:rPr>
                  </w:pPr>
                  <w:r w:rsidRPr="00EB33C5">
                    <w:rPr>
                      <w:b/>
                      <w:bCs/>
                    </w:rPr>
                    <w:t>«Острые» (некорректные) реплики</w:t>
                  </w:r>
                </w:p>
              </w:tc>
              <w:tc>
                <w:tcPr>
                  <w:tcW w:w="3125" w:type="dxa"/>
                </w:tcPr>
                <w:p w14:paraId="2DBF4B87" w14:textId="77777777" w:rsidR="008C328E" w:rsidRDefault="00185F0F" w:rsidP="000E445D">
                  <w:pPr>
                    <w:pStyle w:val="a5"/>
                    <w:rPr>
                      <w:b/>
                      <w:bCs/>
                    </w:rPr>
                  </w:pPr>
                  <w:r w:rsidRPr="00EB33C5">
                    <w:rPr>
                      <w:b/>
                      <w:bCs/>
                    </w:rPr>
                    <w:t>Кор</w:t>
                  </w:r>
                  <w:r w:rsidR="008C328E">
                    <w:rPr>
                      <w:b/>
                      <w:bCs/>
                    </w:rPr>
                    <w:t>-</w:t>
                  </w:r>
                </w:p>
                <w:p w14:paraId="5525FE6B" w14:textId="46C3F458" w:rsidR="008C328E" w:rsidRDefault="008C328E" w:rsidP="000E445D">
                  <w:pPr>
                    <w:pStyle w:val="a5"/>
                    <w:rPr>
                      <w:b/>
                      <w:bCs/>
                    </w:rPr>
                  </w:pPr>
                  <w:proofErr w:type="spellStart"/>
                  <w:r>
                    <w:rPr>
                      <w:b/>
                      <w:bCs/>
                    </w:rPr>
                    <w:t>р</w:t>
                  </w:r>
                  <w:r w:rsidR="00185F0F" w:rsidRPr="00EB33C5">
                    <w:rPr>
                      <w:b/>
                      <w:bCs/>
                    </w:rPr>
                    <w:t>ект</w:t>
                  </w:r>
                  <w:proofErr w:type="spellEnd"/>
                  <w:r>
                    <w:rPr>
                      <w:b/>
                      <w:bCs/>
                    </w:rPr>
                    <w:t>-</w:t>
                  </w:r>
                </w:p>
                <w:p w14:paraId="66819EE5" w14:textId="77777777" w:rsidR="008C328E" w:rsidRDefault="00185F0F" w:rsidP="000E445D">
                  <w:pPr>
                    <w:pStyle w:val="a5"/>
                    <w:rPr>
                      <w:b/>
                      <w:bCs/>
                    </w:rPr>
                  </w:pPr>
                  <w:proofErr w:type="spellStart"/>
                  <w:r w:rsidRPr="00EB33C5">
                    <w:rPr>
                      <w:b/>
                      <w:bCs/>
                    </w:rPr>
                    <w:t>ные</w:t>
                  </w:r>
                  <w:proofErr w:type="spellEnd"/>
                  <w:r w:rsidRPr="00EB33C5">
                    <w:rPr>
                      <w:b/>
                      <w:bCs/>
                    </w:rPr>
                    <w:t xml:space="preserve"> </w:t>
                  </w:r>
                </w:p>
                <w:p w14:paraId="0EAC872A" w14:textId="77777777" w:rsidR="008C328E" w:rsidRDefault="00185F0F" w:rsidP="000E445D">
                  <w:pPr>
                    <w:pStyle w:val="a5"/>
                    <w:rPr>
                      <w:b/>
                      <w:bCs/>
                    </w:rPr>
                  </w:pPr>
                  <w:r w:rsidRPr="00EB33C5">
                    <w:rPr>
                      <w:b/>
                      <w:bCs/>
                    </w:rPr>
                    <w:t>реп</w:t>
                  </w:r>
                  <w:r w:rsidR="008C328E">
                    <w:rPr>
                      <w:b/>
                      <w:bCs/>
                    </w:rPr>
                    <w:t>-</w:t>
                  </w:r>
                </w:p>
                <w:p w14:paraId="6BF41655" w14:textId="15B9A99C" w:rsidR="00185F0F" w:rsidRPr="00EB33C5" w:rsidRDefault="00185F0F" w:rsidP="000E445D">
                  <w:pPr>
                    <w:pStyle w:val="a5"/>
                    <w:rPr>
                      <w:b/>
                      <w:bCs/>
                      <w:sz w:val="20"/>
                    </w:rPr>
                  </w:pPr>
                  <w:r w:rsidRPr="00EB33C5">
                    <w:rPr>
                      <w:b/>
                      <w:bCs/>
                    </w:rPr>
                    <w:t>лики</w:t>
                  </w:r>
                </w:p>
              </w:tc>
            </w:tr>
            <w:tr w:rsidR="00185F0F" w14:paraId="59E3F8B0" w14:textId="77777777" w:rsidTr="008C328E">
              <w:tc>
                <w:tcPr>
                  <w:tcW w:w="3124" w:type="dxa"/>
                </w:tcPr>
                <w:p w14:paraId="2521948D" w14:textId="0BCA004C" w:rsidR="00185F0F" w:rsidRDefault="00185F0F" w:rsidP="000E445D">
                  <w:pPr>
                    <w:pStyle w:val="a5"/>
                    <w:rPr>
                      <w:b/>
                      <w:bCs/>
                      <w:sz w:val="20"/>
                    </w:rPr>
                  </w:pPr>
                  <w:r>
                    <w:t>1. Ну Вы, как обычно, ничего не поняли в обсуждаемом вопросе.</w:t>
                  </w:r>
                </w:p>
              </w:tc>
              <w:tc>
                <w:tcPr>
                  <w:tcW w:w="3125" w:type="dxa"/>
                </w:tcPr>
                <w:p w14:paraId="144C9B06" w14:textId="77777777" w:rsidR="00185F0F" w:rsidRDefault="00185F0F" w:rsidP="000E445D">
                  <w:pPr>
                    <w:pStyle w:val="a5"/>
                    <w:rPr>
                      <w:b/>
                      <w:bCs/>
                      <w:sz w:val="20"/>
                    </w:rPr>
                  </w:pPr>
                  <w:r>
                    <w:rPr>
                      <w:b/>
                      <w:bCs/>
                      <w:sz w:val="20"/>
                    </w:rPr>
                    <w:t>…</w:t>
                  </w:r>
                </w:p>
              </w:tc>
            </w:tr>
            <w:tr w:rsidR="00185F0F" w14:paraId="09A71247" w14:textId="77777777" w:rsidTr="008C328E">
              <w:tc>
                <w:tcPr>
                  <w:tcW w:w="3124" w:type="dxa"/>
                </w:tcPr>
                <w:p w14:paraId="19C86B08" w14:textId="77777777" w:rsidR="00185F0F" w:rsidRDefault="00185F0F" w:rsidP="000E445D">
                  <w:pPr>
                    <w:pStyle w:val="a5"/>
                    <w:rPr>
                      <w:b/>
                      <w:bCs/>
                      <w:sz w:val="20"/>
                    </w:rPr>
                  </w:pPr>
                  <w:r>
                    <w:t>2. Где только Вы берете эти якобы «точные факты»! Я в два счета докажу, что это не так.</w:t>
                  </w:r>
                </w:p>
              </w:tc>
              <w:tc>
                <w:tcPr>
                  <w:tcW w:w="3125" w:type="dxa"/>
                </w:tcPr>
                <w:p w14:paraId="38BEC562" w14:textId="77777777" w:rsidR="00185F0F" w:rsidRDefault="00185F0F" w:rsidP="000E445D">
                  <w:pPr>
                    <w:pStyle w:val="a5"/>
                    <w:rPr>
                      <w:b/>
                      <w:bCs/>
                      <w:sz w:val="20"/>
                    </w:rPr>
                  </w:pPr>
                  <w:r>
                    <w:rPr>
                      <w:b/>
                      <w:bCs/>
                      <w:sz w:val="20"/>
                    </w:rPr>
                    <w:t>…</w:t>
                  </w:r>
                </w:p>
              </w:tc>
            </w:tr>
            <w:tr w:rsidR="00185F0F" w14:paraId="42BDE1B5" w14:textId="77777777" w:rsidTr="008C328E">
              <w:tc>
                <w:tcPr>
                  <w:tcW w:w="3124" w:type="dxa"/>
                </w:tcPr>
                <w:p w14:paraId="6974E0D1" w14:textId="77777777" w:rsidR="00185F0F" w:rsidRDefault="00185F0F" w:rsidP="000E445D">
                  <w:pPr>
                    <w:pStyle w:val="a5"/>
                  </w:pPr>
                  <w:r>
                    <w:t>3. Совершенно не согласен. Информацию надо тщательнее проверять …</w:t>
                  </w:r>
                </w:p>
              </w:tc>
              <w:tc>
                <w:tcPr>
                  <w:tcW w:w="3125" w:type="dxa"/>
                </w:tcPr>
                <w:p w14:paraId="43E1A684" w14:textId="77777777" w:rsidR="00185F0F" w:rsidRDefault="00185F0F" w:rsidP="000E445D">
                  <w:pPr>
                    <w:pStyle w:val="a5"/>
                    <w:rPr>
                      <w:b/>
                      <w:bCs/>
                      <w:sz w:val="20"/>
                    </w:rPr>
                  </w:pPr>
                  <w:r>
                    <w:rPr>
                      <w:b/>
                      <w:bCs/>
                      <w:sz w:val="20"/>
                    </w:rPr>
                    <w:t>…</w:t>
                  </w:r>
                </w:p>
              </w:tc>
            </w:tr>
            <w:tr w:rsidR="00185F0F" w14:paraId="437F9C72" w14:textId="77777777" w:rsidTr="008C328E">
              <w:tc>
                <w:tcPr>
                  <w:tcW w:w="3124" w:type="dxa"/>
                </w:tcPr>
                <w:p w14:paraId="0988A8BC" w14:textId="77777777" w:rsidR="00185F0F" w:rsidRDefault="00185F0F" w:rsidP="000E445D">
                  <w:pPr>
                    <w:pStyle w:val="a5"/>
                  </w:pPr>
                </w:p>
              </w:tc>
              <w:tc>
                <w:tcPr>
                  <w:tcW w:w="3125" w:type="dxa"/>
                </w:tcPr>
                <w:p w14:paraId="5ABDEED1" w14:textId="77777777" w:rsidR="00185F0F" w:rsidRDefault="00185F0F" w:rsidP="000E445D">
                  <w:pPr>
                    <w:pStyle w:val="a5"/>
                    <w:rPr>
                      <w:b/>
                      <w:bCs/>
                      <w:sz w:val="20"/>
                    </w:rPr>
                  </w:pPr>
                </w:p>
              </w:tc>
            </w:tr>
          </w:tbl>
          <w:p w14:paraId="11A1970F" w14:textId="77777777" w:rsidR="00185F0F" w:rsidRDefault="00185F0F" w:rsidP="000E445D">
            <w:pPr>
              <w:pStyle w:val="a5"/>
              <w:rPr>
                <w:bCs/>
                <w:i/>
                <w:szCs w:val="28"/>
              </w:rPr>
            </w:pPr>
            <w:r>
              <w:rPr>
                <w:b/>
                <w:bCs/>
                <w:szCs w:val="28"/>
              </w:rPr>
              <w:t xml:space="preserve">Задание 2. </w:t>
            </w:r>
            <w:r>
              <w:rPr>
                <w:bCs/>
                <w:i/>
                <w:szCs w:val="28"/>
              </w:rPr>
              <w:t>Выскажите ваше мнение.</w:t>
            </w:r>
          </w:p>
          <w:p w14:paraId="7F2CE586" w14:textId="77777777" w:rsidR="00185F0F" w:rsidRDefault="00185F0F" w:rsidP="000E445D">
            <w:pPr>
              <w:pStyle w:val="a5"/>
              <w:rPr>
                <w:bCs/>
                <w:szCs w:val="28"/>
              </w:rPr>
            </w:pPr>
            <w:r w:rsidRPr="00AB2465">
              <w:rPr>
                <w:bCs/>
                <w:szCs w:val="28"/>
              </w:rPr>
              <w:t>В настоящее время</w:t>
            </w:r>
            <w:r>
              <w:rPr>
                <w:bCs/>
                <w:szCs w:val="28"/>
              </w:rPr>
              <w:t xml:space="preserve">, особенно в среде молодежи, можно слышать о том, что языковые правила не нужны </w:t>
            </w:r>
            <w:r w:rsidRPr="009E17C4">
              <w:rPr>
                <w:bCs/>
                <w:i/>
                <w:szCs w:val="28"/>
              </w:rPr>
              <w:t>(«Я говорю, как хочу»)</w:t>
            </w:r>
            <w:r>
              <w:rPr>
                <w:bCs/>
                <w:szCs w:val="28"/>
              </w:rPr>
              <w:t>. Так ли это?</w:t>
            </w:r>
          </w:p>
          <w:p w14:paraId="786E4607" w14:textId="77777777" w:rsidR="00185F0F" w:rsidRDefault="00185F0F" w:rsidP="000E445D">
            <w:pPr>
              <w:pStyle w:val="a5"/>
              <w:rPr>
                <w:b/>
                <w:bCs/>
                <w:szCs w:val="28"/>
              </w:rPr>
            </w:pPr>
          </w:p>
          <w:p w14:paraId="3430504E" w14:textId="25157793" w:rsidR="004C7593" w:rsidRPr="004C7593" w:rsidRDefault="004C7593" w:rsidP="000E445D">
            <w:pPr>
              <w:pStyle w:val="a5"/>
              <w:rPr>
                <w:bCs/>
                <w:i/>
                <w:szCs w:val="28"/>
              </w:rPr>
            </w:pPr>
            <w:r>
              <w:rPr>
                <w:b/>
                <w:bCs/>
                <w:szCs w:val="28"/>
              </w:rPr>
              <w:t xml:space="preserve">Задание 1. </w:t>
            </w:r>
            <w:r w:rsidRPr="004C7593">
              <w:rPr>
                <w:bCs/>
                <w:i/>
                <w:szCs w:val="28"/>
              </w:rPr>
              <w:t>Дайте развернутые ответы на вопросы:</w:t>
            </w:r>
          </w:p>
          <w:p w14:paraId="3C85A1D1" w14:textId="25C8D1B7" w:rsidR="004C7593" w:rsidRDefault="004C7593" w:rsidP="004C7593">
            <w:pPr>
              <w:pStyle w:val="a5"/>
              <w:numPr>
                <w:ilvl w:val="0"/>
                <w:numId w:val="31"/>
              </w:numPr>
              <w:rPr>
                <w:bCs/>
                <w:szCs w:val="28"/>
              </w:rPr>
            </w:pPr>
            <w:r w:rsidRPr="00E40E20">
              <w:rPr>
                <w:bCs/>
                <w:szCs w:val="28"/>
              </w:rPr>
              <w:t>Какие</w:t>
            </w:r>
            <w:r w:rsidR="00E40E20">
              <w:rPr>
                <w:bCs/>
                <w:szCs w:val="28"/>
              </w:rPr>
              <w:t xml:space="preserve"> сферы деятельности обслуживает официально-деловой стиль(ОФД)?</w:t>
            </w:r>
          </w:p>
          <w:p w14:paraId="0496C72A" w14:textId="77777777" w:rsidR="00E40E20" w:rsidRDefault="00E40E20" w:rsidP="004C7593">
            <w:pPr>
              <w:pStyle w:val="a5"/>
              <w:numPr>
                <w:ilvl w:val="0"/>
                <w:numId w:val="31"/>
              </w:numPr>
              <w:rPr>
                <w:bCs/>
                <w:szCs w:val="28"/>
              </w:rPr>
            </w:pPr>
            <w:r>
              <w:rPr>
                <w:bCs/>
                <w:szCs w:val="28"/>
              </w:rPr>
              <w:t>Каковы языковые признаки ОФД?</w:t>
            </w:r>
          </w:p>
          <w:p w14:paraId="242215F3" w14:textId="5AAB7CB7" w:rsidR="00E40E20" w:rsidRDefault="00E40E20" w:rsidP="004C7593">
            <w:pPr>
              <w:pStyle w:val="a5"/>
              <w:numPr>
                <w:ilvl w:val="0"/>
                <w:numId w:val="31"/>
              </w:numPr>
              <w:rPr>
                <w:bCs/>
                <w:szCs w:val="28"/>
              </w:rPr>
            </w:pPr>
            <w:r>
              <w:rPr>
                <w:bCs/>
                <w:szCs w:val="28"/>
              </w:rPr>
              <w:t>Какие основные жанры ОФД вам известны? В чем их специфика?</w:t>
            </w:r>
          </w:p>
          <w:p w14:paraId="45DB3C98" w14:textId="579035A5" w:rsidR="00E40E20" w:rsidRDefault="00E40E20" w:rsidP="004C7593">
            <w:pPr>
              <w:pStyle w:val="a5"/>
              <w:numPr>
                <w:ilvl w:val="0"/>
                <w:numId w:val="31"/>
              </w:numPr>
              <w:rPr>
                <w:bCs/>
                <w:szCs w:val="28"/>
              </w:rPr>
            </w:pPr>
            <w:r>
              <w:rPr>
                <w:bCs/>
                <w:szCs w:val="28"/>
              </w:rPr>
              <w:lastRenderedPageBreak/>
              <w:t xml:space="preserve">Что такое уместные канцелярские штампы и что такое «вирус </w:t>
            </w:r>
            <w:proofErr w:type="spellStart"/>
            <w:r>
              <w:rPr>
                <w:bCs/>
                <w:szCs w:val="28"/>
              </w:rPr>
              <w:t>канцелярита</w:t>
            </w:r>
            <w:proofErr w:type="spellEnd"/>
            <w:r>
              <w:rPr>
                <w:bCs/>
                <w:szCs w:val="28"/>
              </w:rPr>
              <w:t>»?</w:t>
            </w:r>
          </w:p>
          <w:p w14:paraId="5266E26B" w14:textId="6184A868" w:rsidR="00E40E20" w:rsidRPr="00E40E20" w:rsidRDefault="00E40E20" w:rsidP="004C7593">
            <w:pPr>
              <w:pStyle w:val="a5"/>
              <w:numPr>
                <w:ilvl w:val="0"/>
                <w:numId w:val="31"/>
              </w:numPr>
              <w:rPr>
                <w:bCs/>
                <w:szCs w:val="28"/>
              </w:rPr>
            </w:pPr>
            <w:r>
              <w:rPr>
                <w:bCs/>
                <w:szCs w:val="28"/>
              </w:rPr>
              <w:t>Какова роль языкового стандарта в деловых письмах?</w:t>
            </w:r>
          </w:p>
          <w:p w14:paraId="6D9DB4D3" w14:textId="77777777" w:rsidR="004C7593" w:rsidRDefault="004C7593" w:rsidP="000E445D">
            <w:pPr>
              <w:pStyle w:val="a5"/>
              <w:rPr>
                <w:b/>
                <w:bCs/>
                <w:szCs w:val="28"/>
              </w:rPr>
            </w:pPr>
          </w:p>
          <w:p w14:paraId="5D25EF87" w14:textId="10DEC8AF" w:rsidR="00412D39" w:rsidRPr="00412D39" w:rsidRDefault="00412D39" w:rsidP="000E445D">
            <w:pPr>
              <w:pStyle w:val="a5"/>
              <w:rPr>
                <w:bCs/>
                <w:i/>
                <w:szCs w:val="28"/>
              </w:rPr>
            </w:pPr>
            <w:r>
              <w:rPr>
                <w:b/>
                <w:bCs/>
                <w:szCs w:val="28"/>
              </w:rPr>
              <w:t xml:space="preserve">Задание 2. </w:t>
            </w:r>
            <w:r w:rsidRPr="00412D39">
              <w:rPr>
                <w:bCs/>
                <w:i/>
                <w:szCs w:val="28"/>
              </w:rPr>
              <w:t>Проанализируйте деловое письмо. Укажите языковые клише, используемые автором письма.</w:t>
            </w:r>
          </w:p>
          <w:p w14:paraId="1362E5A3" w14:textId="4DC5AD54" w:rsidR="00412D39" w:rsidRPr="00412D39" w:rsidRDefault="00412D39" w:rsidP="000E445D">
            <w:pPr>
              <w:pStyle w:val="a5"/>
              <w:rPr>
                <w:bCs/>
                <w:szCs w:val="28"/>
              </w:rPr>
            </w:pPr>
            <w:r w:rsidRPr="00412D39">
              <w:rPr>
                <w:bCs/>
                <w:szCs w:val="28"/>
              </w:rPr>
              <w:t>(письмо прилагается)</w:t>
            </w:r>
          </w:p>
          <w:p w14:paraId="54105EA7" w14:textId="77777777" w:rsidR="00412D39" w:rsidRDefault="00412D39" w:rsidP="000E445D">
            <w:pPr>
              <w:pStyle w:val="a5"/>
              <w:rPr>
                <w:b/>
                <w:bCs/>
                <w:szCs w:val="28"/>
              </w:rPr>
            </w:pPr>
          </w:p>
          <w:p w14:paraId="32FCF5C6" w14:textId="720B2249" w:rsidR="00185F0F" w:rsidRDefault="00185F0F" w:rsidP="000E445D">
            <w:pPr>
              <w:pStyle w:val="a5"/>
              <w:rPr>
                <w:bCs/>
                <w:i/>
                <w:szCs w:val="28"/>
              </w:rPr>
            </w:pPr>
            <w:r w:rsidRPr="002C3792">
              <w:rPr>
                <w:b/>
                <w:bCs/>
                <w:szCs w:val="28"/>
              </w:rPr>
              <w:t>З</w:t>
            </w:r>
            <w:r w:rsidR="00E40E20">
              <w:rPr>
                <w:b/>
                <w:bCs/>
                <w:szCs w:val="28"/>
              </w:rPr>
              <w:t xml:space="preserve">адание 1. </w:t>
            </w:r>
            <w:r w:rsidR="00E40E20" w:rsidRPr="00E40E20">
              <w:rPr>
                <w:bCs/>
                <w:i/>
                <w:szCs w:val="28"/>
              </w:rPr>
              <w:t>Напишите заявление, выбрав одну из предложенных ситуаций:</w:t>
            </w:r>
          </w:p>
          <w:p w14:paraId="7ABF261B" w14:textId="0B66D5F2" w:rsidR="00E40E20" w:rsidRDefault="00E40E20" w:rsidP="00E40E20">
            <w:pPr>
              <w:pStyle w:val="a5"/>
              <w:numPr>
                <w:ilvl w:val="0"/>
                <w:numId w:val="32"/>
              </w:numPr>
              <w:rPr>
                <w:bCs/>
                <w:szCs w:val="28"/>
              </w:rPr>
            </w:pPr>
            <w:r w:rsidRPr="00E40E20">
              <w:rPr>
                <w:bCs/>
                <w:szCs w:val="28"/>
              </w:rPr>
              <w:t xml:space="preserve">Вам необходимо сдать досрочно сессию, так как с 10 по 12 января в </w:t>
            </w:r>
            <w:proofErr w:type="spellStart"/>
            <w:r w:rsidRPr="00E40E20">
              <w:rPr>
                <w:bCs/>
                <w:szCs w:val="28"/>
              </w:rPr>
              <w:t>г.Санкт</w:t>
            </w:r>
            <w:proofErr w:type="spellEnd"/>
            <w:r w:rsidRPr="00E40E20">
              <w:rPr>
                <w:bCs/>
                <w:szCs w:val="28"/>
              </w:rPr>
              <w:t>-Петербурге проходит региональная олимпиада по математике</w:t>
            </w:r>
            <w:r w:rsidR="00412D39">
              <w:rPr>
                <w:bCs/>
                <w:szCs w:val="28"/>
              </w:rPr>
              <w:t xml:space="preserve"> с вашим участием.</w:t>
            </w:r>
          </w:p>
          <w:p w14:paraId="65BF20AB" w14:textId="3646BCC0" w:rsidR="00E40E20" w:rsidRPr="00E40E20" w:rsidRDefault="00E40E20" w:rsidP="00E40E20">
            <w:pPr>
              <w:pStyle w:val="a5"/>
              <w:numPr>
                <w:ilvl w:val="0"/>
                <w:numId w:val="32"/>
              </w:numPr>
              <w:rPr>
                <w:bCs/>
                <w:szCs w:val="28"/>
              </w:rPr>
            </w:pPr>
            <w:r>
              <w:rPr>
                <w:bCs/>
                <w:szCs w:val="28"/>
              </w:rPr>
              <w:t>Вам необходимо занять должность помощника главн</w:t>
            </w:r>
            <w:bookmarkStart w:id="3" w:name="_GoBack"/>
            <w:bookmarkEnd w:id="3"/>
            <w:r>
              <w:rPr>
                <w:bCs/>
                <w:szCs w:val="28"/>
              </w:rPr>
              <w:t>ого бухгалтера финансово-промышленного холдинга</w:t>
            </w:r>
            <w:r w:rsidR="00412D39">
              <w:rPr>
                <w:bCs/>
                <w:szCs w:val="28"/>
              </w:rPr>
              <w:t xml:space="preserve"> «Восток»</w:t>
            </w:r>
            <w:r>
              <w:rPr>
                <w:bCs/>
                <w:szCs w:val="28"/>
              </w:rPr>
              <w:t xml:space="preserve"> (президент – г-н Иванов И.И.)</w:t>
            </w:r>
          </w:p>
          <w:p w14:paraId="302F2E8D" w14:textId="77777777" w:rsidR="00E40E20" w:rsidRDefault="00E40E20" w:rsidP="000E445D">
            <w:pPr>
              <w:pStyle w:val="a5"/>
              <w:rPr>
                <w:bCs/>
                <w:i/>
                <w:szCs w:val="28"/>
              </w:rPr>
            </w:pPr>
          </w:p>
          <w:p w14:paraId="2D6D6DBE" w14:textId="01A473CC" w:rsidR="00185F0F" w:rsidRDefault="00E40E20" w:rsidP="000E445D">
            <w:pPr>
              <w:pStyle w:val="a5"/>
              <w:rPr>
                <w:bCs/>
                <w:i/>
                <w:szCs w:val="28"/>
              </w:rPr>
            </w:pPr>
            <w:r>
              <w:rPr>
                <w:b/>
                <w:bCs/>
                <w:szCs w:val="28"/>
              </w:rPr>
              <w:t>Задание 2</w:t>
            </w:r>
            <w:r w:rsidR="00185F0F">
              <w:rPr>
                <w:bCs/>
                <w:szCs w:val="28"/>
              </w:rPr>
              <w:t xml:space="preserve">. </w:t>
            </w:r>
            <w:r w:rsidR="00185F0F" w:rsidRPr="002C3792">
              <w:rPr>
                <w:bCs/>
                <w:i/>
                <w:szCs w:val="28"/>
              </w:rPr>
              <w:t>Прочитайте отрывок текста. Определите его стилистическую принадлежность</w:t>
            </w:r>
            <w:r w:rsidR="00185F0F">
              <w:rPr>
                <w:bCs/>
                <w:i/>
                <w:szCs w:val="28"/>
              </w:rPr>
              <w:t>.</w:t>
            </w:r>
            <w:r>
              <w:rPr>
                <w:bCs/>
                <w:i/>
                <w:szCs w:val="28"/>
              </w:rPr>
              <w:t xml:space="preserve"> Найдите и проанализируйте языковые признаки стиля.</w:t>
            </w:r>
          </w:p>
          <w:p w14:paraId="5A17F06F" w14:textId="77777777" w:rsidR="00185F0F" w:rsidRDefault="00185F0F" w:rsidP="000E445D">
            <w:pPr>
              <w:pStyle w:val="a5"/>
              <w:rPr>
                <w:bCs/>
                <w:i/>
                <w:szCs w:val="28"/>
              </w:rPr>
            </w:pPr>
          </w:p>
          <w:p w14:paraId="636FA711" w14:textId="77777777" w:rsidR="00185F0F" w:rsidRPr="00ED4227" w:rsidRDefault="00185F0F" w:rsidP="000E445D">
            <w:pPr>
              <w:pStyle w:val="a5"/>
              <w:rPr>
                <w:bCs/>
                <w:szCs w:val="28"/>
              </w:rPr>
            </w:pPr>
            <w:r w:rsidRPr="00ED4227">
              <w:rPr>
                <w:bCs/>
                <w:szCs w:val="28"/>
              </w:rPr>
              <w:t xml:space="preserve">«В ответ на Ваш запрос о дивидендах по акциям предприятия «Форум» и по акциям инвестиционного фонда </w:t>
            </w:r>
            <w:r w:rsidRPr="00ED4227">
              <w:rPr>
                <w:bCs/>
                <w:szCs w:val="28"/>
              </w:rPr>
              <w:lastRenderedPageBreak/>
              <w:t xml:space="preserve">сообщаем следующее. В 2020 году значительные инвестиции </w:t>
            </w:r>
            <w:proofErr w:type="gramStart"/>
            <w:r w:rsidRPr="00ED4227">
              <w:rPr>
                <w:bCs/>
                <w:szCs w:val="28"/>
              </w:rPr>
              <w:t>( более</w:t>
            </w:r>
            <w:proofErr w:type="gramEnd"/>
            <w:r w:rsidRPr="00ED4227">
              <w:rPr>
                <w:bCs/>
                <w:szCs w:val="28"/>
              </w:rPr>
              <w:t xml:space="preserve"> 300 млн руб.) были направлены на модернизацию предприятия…» </w:t>
            </w:r>
          </w:p>
          <w:p w14:paraId="4D6921B9" w14:textId="77777777" w:rsidR="00185F0F" w:rsidRPr="00ED4227" w:rsidRDefault="00185F0F" w:rsidP="000E445D">
            <w:pPr>
              <w:pStyle w:val="a5"/>
              <w:rPr>
                <w:bCs/>
                <w:szCs w:val="28"/>
              </w:rPr>
            </w:pPr>
            <w:r w:rsidRPr="00ED4227">
              <w:rPr>
                <w:bCs/>
                <w:szCs w:val="28"/>
              </w:rPr>
              <w:t>и т.д.</w:t>
            </w:r>
          </w:p>
          <w:p w14:paraId="04351AA3" w14:textId="368E40E6" w:rsidR="00185F0F" w:rsidRDefault="00974AC3" w:rsidP="000E445D">
            <w:pPr>
              <w:pStyle w:val="a5"/>
              <w:rPr>
                <w:b/>
                <w:bCs/>
                <w:szCs w:val="28"/>
              </w:rPr>
            </w:pPr>
            <w:r>
              <w:rPr>
                <w:b/>
                <w:bCs/>
                <w:szCs w:val="28"/>
              </w:rPr>
              <w:t>Задание 1</w:t>
            </w:r>
            <w:r w:rsidR="00185F0F" w:rsidRPr="002C3792">
              <w:rPr>
                <w:b/>
                <w:bCs/>
                <w:szCs w:val="28"/>
              </w:rPr>
              <w:t>.</w:t>
            </w:r>
            <w:r w:rsidR="00185F0F">
              <w:rPr>
                <w:b/>
                <w:bCs/>
                <w:szCs w:val="28"/>
              </w:rPr>
              <w:t xml:space="preserve"> </w:t>
            </w:r>
            <w:r w:rsidR="00185F0F" w:rsidRPr="002C3792">
              <w:rPr>
                <w:bCs/>
                <w:i/>
                <w:szCs w:val="28"/>
              </w:rPr>
              <w:t>Ответьте на вопросы.</w:t>
            </w:r>
          </w:p>
          <w:p w14:paraId="044B8DE6" w14:textId="402B9CF6" w:rsidR="00185F0F" w:rsidRDefault="00412D39" w:rsidP="000E445D">
            <w:pPr>
              <w:rPr>
                <w:sz w:val="28"/>
                <w:szCs w:val="28"/>
                <w:lang w:eastAsia="ar-SA"/>
              </w:rPr>
            </w:pPr>
            <w:r>
              <w:rPr>
                <w:sz w:val="28"/>
                <w:szCs w:val="28"/>
                <w:lang w:eastAsia="ar-SA"/>
              </w:rPr>
              <w:t>1.</w:t>
            </w:r>
            <w:r w:rsidR="00185F0F">
              <w:rPr>
                <w:sz w:val="28"/>
                <w:szCs w:val="28"/>
                <w:lang w:eastAsia="ar-SA"/>
              </w:rPr>
              <w:t xml:space="preserve"> Что такое деловые переговоры как одна из форм устной реализации ОФД?</w:t>
            </w:r>
          </w:p>
          <w:p w14:paraId="618F6A3F" w14:textId="53BDD0B0" w:rsidR="00185F0F" w:rsidRDefault="00412D39" w:rsidP="000E445D">
            <w:pPr>
              <w:rPr>
                <w:sz w:val="28"/>
                <w:szCs w:val="28"/>
                <w:lang w:eastAsia="ar-SA"/>
              </w:rPr>
            </w:pPr>
            <w:r>
              <w:rPr>
                <w:sz w:val="28"/>
                <w:szCs w:val="28"/>
                <w:lang w:eastAsia="ar-SA"/>
              </w:rPr>
              <w:t>2.</w:t>
            </w:r>
            <w:r w:rsidR="00185F0F">
              <w:rPr>
                <w:sz w:val="28"/>
                <w:szCs w:val="28"/>
                <w:lang w:eastAsia="ar-SA"/>
              </w:rPr>
              <w:t xml:space="preserve"> Какие функции могут быть реализованы в ходе деловых переговоров?</w:t>
            </w:r>
          </w:p>
          <w:p w14:paraId="55EBEDD8" w14:textId="5CDD6FF2" w:rsidR="00185F0F" w:rsidRDefault="00412D39" w:rsidP="000E445D">
            <w:pPr>
              <w:rPr>
                <w:sz w:val="28"/>
                <w:szCs w:val="28"/>
                <w:lang w:eastAsia="ar-SA"/>
              </w:rPr>
            </w:pPr>
            <w:r>
              <w:rPr>
                <w:sz w:val="28"/>
                <w:szCs w:val="28"/>
                <w:lang w:eastAsia="ar-SA"/>
              </w:rPr>
              <w:t>3.</w:t>
            </w:r>
            <w:r w:rsidR="00185F0F">
              <w:rPr>
                <w:sz w:val="28"/>
                <w:szCs w:val="28"/>
                <w:lang w:eastAsia="ar-SA"/>
              </w:rPr>
              <w:t xml:space="preserve"> Какие факторы способствуют успеху проведения деловых переговоров?</w:t>
            </w:r>
          </w:p>
          <w:p w14:paraId="57105414" w14:textId="77777777" w:rsidR="00185F0F" w:rsidRDefault="00185F0F" w:rsidP="000E445D">
            <w:pPr>
              <w:rPr>
                <w:sz w:val="28"/>
                <w:szCs w:val="28"/>
                <w:lang w:eastAsia="ar-SA"/>
              </w:rPr>
            </w:pPr>
            <w:r>
              <w:rPr>
                <w:sz w:val="28"/>
                <w:szCs w:val="28"/>
                <w:lang w:eastAsia="ar-SA"/>
              </w:rPr>
              <w:t xml:space="preserve"> и т.д.</w:t>
            </w:r>
          </w:p>
          <w:p w14:paraId="28767096" w14:textId="1890EBEA" w:rsidR="00185F0F" w:rsidRDefault="00974AC3" w:rsidP="000E445D">
            <w:pPr>
              <w:rPr>
                <w:sz w:val="28"/>
                <w:szCs w:val="28"/>
                <w:lang w:eastAsia="ar-SA"/>
              </w:rPr>
            </w:pPr>
            <w:r>
              <w:rPr>
                <w:b/>
                <w:sz w:val="28"/>
                <w:szCs w:val="28"/>
                <w:lang w:eastAsia="ar-SA"/>
              </w:rPr>
              <w:t>Задание 2</w:t>
            </w:r>
            <w:r w:rsidR="00185F0F">
              <w:rPr>
                <w:sz w:val="28"/>
                <w:szCs w:val="28"/>
                <w:lang w:eastAsia="ar-SA"/>
              </w:rPr>
              <w:t>.</w:t>
            </w:r>
            <w:r w:rsidR="00185F0F" w:rsidRPr="00A83D9D">
              <w:rPr>
                <w:i/>
                <w:sz w:val="28"/>
                <w:szCs w:val="28"/>
                <w:lang w:eastAsia="ar-SA"/>
              </w:rPr>
              <w:t>Выскажите и обоснуйте ваше мнение.</w:t>
            </w:r>
          </w:p>
          <w:p w14:paraId="62CA04DB" w14:textId="77777777" w:rsidR="00185F0F" w:rsidRDefault="00185F0F" w:rsidP="000E445D">
            <w:pPr>
              <w:rPr>
                <w:sz w:val="28"/>
                <w:szCs w:val="28"/>
                <w:lang w:eastAsia="ar-SA"/>
              </w:rPr>
            </w:pPr>
            <w:r>
              <w:rPr>
                <w:sz w:val="28"/>
                <w:szCs w:val="28"/>
                <w:lang w:eastAsia="ar-SA"/>
              </w:rPr>
              <w:t>Нужно ли учитывать национально-психологические особенности разных народов при подготовке к проведению деловых переговоров?</w:t>
            </w:r>
          </w:p>
          <w:p w14:paraId="3CCD584B" w14:textId="18AA801A" w:rsidR="00974AC3" w:rsidRDefault="00974AC3" w:rsidP="000E445D">
            <w:pPr>
              <w:rPr>
                <w:i/>
                <w:sz w:val="28"/>
                <w:szCs w:val="28"/>
                <w:lang w:eastAsia="ar-SA"/>
              </w:rPr>
            </w:pPr>
            <w:r>
              <w:rPr>
                <w:b/>
                <w:sz w:val="28"/>
                <w:szCs w:val="28"/>
                <w:lang w:eastAsia="ar-SA"/>
              </w:rPr>
              <w:t xml:space="preserve">Задание 1. </w:t>
            </w:r>
            <w:r w:rsidRPr="00974AC3">
              <w:rPr>
                <w:i/>
                <w:sz w:val="28"/>
                <w:szCs w:val="28"/>
                <w:lang w:eastAsia="ar-SA"/>
              </w:rPr>
              <w:t>Подготовьте и разыграйте сценку «Деловая беседа по теле</w:t>
            </w:r>
            <w:r>
              <w:rPr>
                <w:i/>
                <w:sz w:val="28"/>
                <w:szCs w:val="28"/>
                <w:lang w:eastAsia="ar-SA"/>
              </w:rPr>
              <w:t>ф</w:t>
            </w:r>
            <w:r w:rsidRPr="00974AC3">
              <w:rPr>
                <w:i/>
                <w:sz w:val="28"/>
                <w:szCs w:val="28"/>
                <w:lang w:eastAsia="ar-SA"/>
              </w:rPr>
              <w:t>ону»</w:t>
            </w:r>
            <w:r>
              <w:rPr>
                <w:i/>
                <w:sz w:val="28"/>
                <w:szCs w:val="28"/>
                <w:lang w:eastAsia="ar-SA"/>
              </w:rPr>
              <w:t>. Проанализируйте сыгранную сценку, используя следующие вопросы:</w:t>
            </w:r>
          </w:p>
          <w:p w14:paraId="4166BD23" w14:textId="361C8F06" w:rsidR="00974AC3" w:rsidRDefault="00974AC3" w:rsidP="00974AC3">
            <w:pPr>
              <w:pStyle w:val="af1"/>
              <w:numPr>
                <w:ilvl w:val="0"/>
                <w:numId w:val="33"/>
              </w:numPr>
              <w:rPr>
                <w:rFonts w:cs="Times New Roman"/>
                <w:sz w:val="28"/>
                <w:szCs w:val="28"/>
              </w:rPr>
            </w:pPr>
            <w:r w:rsidRPr="00974AC3">
              <w:rPr>
                <w:rFonts w:cs="Times New Roman"/>
                <w:sz w:val="28"/>
                <w:szCs w:val="28"/>
              </w:rPr>
              <w:t xml:space="preserve">Какие </w:t>
            </w:r>
            <w:proofErr w:type="spellStart"/>
            <w:r w:rsidRPr="00974AC3">
              <w:rPr>
                <w:rFonts w:cs="Times New Roman"/>
                <w:sz w:val="28"/>
                <w:szCs w:val="28"/>
              </w:rPr>
              <w:t>этикетно</w:t>
            </w:r>
            <w:proofErr w:type="spellEnd"/>
            <w:r w:rsidRPr="00974AC3">
              <w:rPr>
                <w:rFonts w:cs="Times New Roman"/>
                <w:sz w:val="28"/>
                <w:szCs w:val="28"/>
              </w:rPr>
              <w:t>-речевые</w:t>
            </w:r>
            <w:r>
              <w:rPr>
                <w:rFonts w:cs="Times New Roman"/>
                <w:sz w:val="28"/>
                <w:szCs w:val="28"/>
              </w:rPr>
              <w:t xml:space="preserve"> формулы общения по телефону были использованы в данном разговоре? </w:t>
            </w:r>
          </w:p>
          <w:p w14:paraId="600124D5" w14:textId="77777777" w:rsidR="00974AC3" w:rsidRDefault="00974AC3" w:rsidP="00974AC3">
            <w:pPr>
              <w:pStyle w:val="af1"/>
              <w:numPr>
                <w:ilvl w:val="0"/>
                <w:numId w:val="33"/>
              </w:numPr>
              <w:rPr>
                <w:rFonts w:cs="Times New Roman"/>
                <w:sz w:val="28"/>
                <w:szCs w:val="28"/>
              </w:rPr>
            </w:pPr>
            <w:r>
              <w:rPr>
                <w:rFonts w:cs="Times New Roman"/>
                <w:sz w:val="28"/>
                <w:szCs w:val="28"/>
              </w:rPr>
              <w:lastRenderedPageBreak/>
              <w:t>Какие этические запреты существуют для ведения деловой беседы по телефону?</w:t>
            </w:r>
          </w:p>
          <w:p w14:paraId="26EEF2D8" w14:textId="3894E873" w:rsidR="00974AC3" w:rsidRDefault="00974AC3" w:rsidP="00974AC3">
            <w:pPr>
              <w:pStyle w:val="af1"/>
              <w:numPr>
                <w:ilvl w:val="0"/>
                <w:numId w:val="33"/>
              </w:numPr>
              <w:rPr>
                <w:rFonts w:cs="Times New Roman"/>
                <w:sz w:val="28"/>
                <w:szCs w:val="28"/>
              </w:rPr>
            </w:pPr>
            <w:r>
              <w:rPr>
                <w:rFonts w:cs="Times New Roman"/>
                <w:sz w:val="28"/>
                <w:szCs w:val="28"/>
              </w:rPr>
              <w:t>Какие типичные случаи нарушения языковых норм были продемонстрированы?</w:t>
            </w:r>
          </w:p>
          <w:p w14:paraId="2B46CF80" w14:textId="77777777" w:rsidR="00BA4451" w:rsidRDefault="00BA4451" w:rsidP="00BA4451">
            <w:pPr>
              <w:rPr>
                <w:sz w:val="28"/>
                <w:szCs w:val="28"/>
              </w:rPr>
            </w:pPr>
          </w:p>
          <w:p w14:paraId="43A65F0A" w14:textId="51BBC379" w:rsidR="00974AC3" w:rsidRPr="00974AC3" w:rsidRDefault="00974AC3" w:rsidP="00BA4451">
            <w:pPr>
              <w:rPr>
                <w:i/>
                <w:sz w:val="28"/>
                <w:szCs w:val="28"/>
                <w:lang w:eastAsia="ar-SA"/>
              </w:rPr>
            </w:pPr>
            <w:r w:rsidRPr="00974AC3">
              <w:rPr>
                <w:b/>
                <w:sz w:val="28"/>
                <w:szCs w:val="28"/>
              </w:rPr>
              <w:t xml:space="preserve">Задание 2. </w:t>
            </w:r>
            <w:r w:rsidRPr="00974AC3">
              <w:rPr>
                <w:i/>
                <w:sz w:val="28"/>
                <w:szCs w:val="28"/>
              </w:rPr>
              <w:t>Подготовьте сообщение с презентацией на тему: «Этикет делового общения»</w:t>
            </w:r>
            <w:r w:rsidR="00BA4451">
              <w:rPr>
                <w:i/>
                <w:sz w:val="28"/>
                <w:szCs w:val="28"/>
              </w:rPr>
              <w:t>.</w:t>
            </w:r>
          </w:p>
          <w:p w14:paraId="7B2921A4" w14:textId="35EFB586" w:rsidR="00185F0F" w:rsidRPr="00ED4227" w:rsidRDefault="00BA4451" w:rsidP="000E445D">
            <w:pPr>
              <w:rPr>
                <w:i/>
                <w:sz w:val="28"/>
                <w:szCs w:val="28"/>
                <w:lang w:eastAsia="ar-SA"/>
              </w:rPr>
            </w:pPr>
            <w:r>
              <w:rPr>
                <w:b/>
                <w:sz w:val="28"/>
                <w:szCs w:val="28"/>
                <w:lang w:eastAsia="ar-SA"/>
              </w:rPr>
              <w:t>Задание 1</w:t>
            </w:r>
            <w:r w:rsidR="00185F0F">
              <w:rPr>
                <w:sz w:val="28"/>
                <w:szCs w:val="28"/>
                <w:lang w:eastAsia="ar-SA"/>
              </w:rPr>
              <w:t xml:space="preserve">. </w:t>
            </w:r>
            <w:r w:rsidR="00185F0F" w:rsidRPr="00ED4227">
              <w:rPr>
                <w:i/>
                <w:sz w:val="28"/>
                <w:szCs w:val="28"/>
                <w:lang w:eastAsia="ar-SA"/>
              </w:rPr>
              <w:t>Прочитайте фрагмент текста делового письма. Назовите языковые клише, используемые автором письма.</w:t>
            </w:r>
          </w:p>
          <w:p w14:paraId="3CA6EAAE" w14:textId="25A4C7F6" w:rsidR="00185F0F" w:rsidRPr="00ED4227" w:rsidRDefault="00185F0F" w:rsidP="000E445D">
            <w:pPr>
              <w:rPr>
                <w:sz w:val="28"/>
                <w:szCs w:val="28"/>
                <w:lang w:eastAsia="ar-SA"/>
              </w:rPr>
            </w:pPr>
            <w:r w:rsidRPr="00ED4227">
              <w:rPr>
                <w:sz w:val="28"/>
                <w:szCs w:val="28"/>
                <w:lang w:eastAsia="ar-SA"/>
              </w:rPr>
              <w:t xml:space="preserve">«Уважаемый г-н Игнатов А.В.! Разрешите поблагодарить Вас за оказанное содействие в проведении ежегодной кампании по сбору средств в пользу организации «Мир дому твоему». Надеемся вскоре увидеть Вас на одном из собраний нашей организации…» </w:t>
            </w:r>
          </w:p>
          <w:p w14:paraId="6A85EEBF" w14:textId="33BD6FF5" w:rsidR="00185F0F" w:rsidRDefault="00BA4451" w:rsidP="000E445D">
            <w:pPr>
              <w:rPr>
                <w:b/>
                <w:sz w:val="28"/>
                <w:szCs w:val="28"/>
                <w:lang w:eastAsia="ar-SA"/>
              </w:rPr>
            </w:pPr>
            <w:r>
              <w:rPr>
                <w:b/>
                <w:sz w:val="28"/>
                <w:szCs w:val="28"/>
                <w:lang w:eastAsia="ar-SA"/>
              </w:rPr>
              <w:t>Задание 2</w:t>
            </w:r>
            <w:r w:rsidR="00185F0F" w:rsidRPr="009E17C4">
              <w:rPr>
                <w:b/>
                <w:sz w:val="28"/>
                <w:szCs w:val="28"/>
                <w:lang w:eastAsia="ar-SA"/>
              </w:rPr>
              <w:t>.</w:t>
            </w:r>
            <w:r w:rsidR="00185F0F">
              <w:rPr>
                <w:b/>
                <w:sz w:val="28"/>
                <w:szCs w:val="28"/>
                <w:lang w:eastAsia="ar-SA"/>
              </w:rPr>
              <w:t xml:space="preserve"> </w:t>
            </w:r>
            <w:r w:rsidR="00185F0F" w:rsidRPr="009E17C4">
              <w:rPr>
                <w:i/>
                <w:sz w:val="28"/>
                <w:szCs w:val="28"/>
                <w:lang w:eastAsia="ar-SA"/>
              </w:rPr>
              <w:t>Укажите правильный вариант произнесения слова.</w:t>
            </w:r>
          </w:p>
          <w:p w14:paraId="2F2517EA" w14:textId="77777777" w:rsidR="00185F0F" w:rsidRPr="009E17C4" w:rsidRDefault="00185F0F" w:rsidP="000E445D">
            <w:pPr>
              <w:rPr>
                <w:sz w:val="28"/>
                <w:szCs w:val="28"/>
                <w:lang w:eastAsia="ar-SA"/>
              </w:rPr>
            </w:pPr>
            <w:r w:rsidRPr="009E17C4">
              <w:rPr>
                <w:sz w:val="28"/>
                <w:szCs w:val="28"/>
                <w:lang w:eastAsia="ar-SA"/>
              </w:rPr>
              <w:t>1.а)</w:t>
            </w:r>
            <w:r>
              <w:rPr>
                <w:sz w:val="28"/>
                <w:szCs w:val="28"/>
                <w:lang w:eastAsia="ar-SA"/>
              </w:rPr>
              <w:t xml:space="preserve"> </w:t>
            </w:r>
            <w:proofErr w:type="spellStart"/>
            <w:r w:rsidRPr="009E17C4">
              <w:rPr>
                <w:sz w:val="28"/>
                <w:szCs w:val="28"/>
                <w:lang w:eastAsia="ar-SA"/>
              </w:rPr>
              <w:t>дОговор</w:t>
            </w:r>
            <w:proofErr w:type="spellEnd"/>
          </w:p>
          <w:p w14:paraId="3D132F85" w14:textId="77777777" w:rsidR="00185F0F" w:rsidRPr="009E17C4" w:rsidRDefault="00185F0F" w:rsidP="000E445D">
            <w:pPr>
              <w:rPr>
                <w:sz w:val="28"/>
                <w:szCs w:val="28"/>
                <w:lang w:eastAsia="ar-SA"/>
              </w:rPr>
            </w:pPr>
            <w:r w:rsidRPr="009E17C4">
              <w:rPr>
                <w:sz w:val="28"/>
                <w:szCs w:val="28"/>
                <w:lang w:eastAsia="ar-SA"/>
              </w:rPr>
              <w:t xml:space="preserve">   б)</w:t>
            </w:r>
            <w:r>
              <w:rPr>
                <w:sz w:val="28"/>
                <w:szCs w:val="28"/>
                <w:lang w:eastAsia="ar-SA"/>
              </w:rPr>
              <w:t xml:space="preserve"> </w:t>
            </w:r>
            <w:proofErr w:type="spellStart"/>
            <w:r w:rsidRPr="009E17C4">
              <w:rPr>
                <w:sz w:val="28"/>
                <w:szCs w:val="28"/>
                <w:lang w:eastAsia="ar-SA"/>
              </w:rPr>
              <w:t>договОр</w:t>
            </w:r>
            <w:proofErr w:type="spellEnd"/>
          </w:p>
          <w:p w14:paraId="2412CE0C" w14:textId="77777777" w:rsidR="00185F0F" w:rsidRPr="009E17C4" w:rsidRDefault="00185F0F" w:rsidP="000E445D">
            <w:pPr>
              <w:rPr>
                <w:sz w:val="28"/>
                <w:szCs w:val="28"/>
                <w:lang w:eastAsia="ar-SA"/>
              </w:rPr>
            </w:pPr>
            <w:r w:rsidRPr="009E17C4">
              <w:rPr>
                <w:sz w:val="28"/>
                <w:szCs w:val="28"/>
                <w:lang w:eastAsia="ar-SA"/>
              </w:rPr>
              <w:t>2.а)</w:t>
            </w:r>
            <w:r>
              <w:rPr>
                <w:sz w:val="28"/>
                <w:szCs w:val="28"/>
                <w:lang w:eastAsia="ar-SA"/>
              </w:rPr>
              <w:t xml:space="preserve"> </w:t>
            </w:r>
            <w:proofErr w:type="spellStart"/>
            <w:r w:rsidRPr="009E17C4">
              <w:rPr>
                <w:sz w:val="28"/>
                <w:szCs w:val="28"/>
                <w:lang w:eastAsia="ar-SA"/>
              </w:rPr>
              <w:t>квАртал</w:t>
            </w:r>
            <w:proofErr w:type="spellEnd"/>
          </w:p>
          <w:p w14:paraId="007755D7" w14:textId="77777777" w:rsidR="00185F0F" w:rsidRDefault="00185F0F" w:rsidP="000E445D">
            <w:pPr>
              <w:rPr>
                <w:sz w:val="28"/>
                <w:szCs w:val="28"/>
                <w:lang w:eastAsia="ar-SA"/>
              </w:rPr>
            </w:pPr>
            <w:r w:rsidRPr="009E17C4">
              <w:rPr>
                <w:sz w:val="28"/>
                <w:szCs w:val="28"/>
                <w:lang w:eastAsia="ar-SA"/>
              </w:rPr>
              <w:t xml:space="preserve">   </w:t>
            </w:r>
            <w:r>
              <w:rPr>
                <w:sz w:val="28"/>
                <w:szCs w:val="28"/>
                <w:lang w:eastAsia="ar-SA"/>
              </w:rPr>
              <w:t>б</w:t>
            </w:r>
            <w:r w:rsidRPr="009E17C4">
              <w:rPr>
                <w:sz w:val="28"/>
                <w:szCs w:val="28"/>
                <w:lang w:eastAsia="ar-SA"/>
              </w:rPr>
              <w:t>)</w:t>
            </w:r>
            <w:r>
              <w:rPr>
                <w:sz w:val="28"/>
                <w:szCs w:val="28"/>
                <w:lang w:eastAsia="ar-SA"/>
              </w:rPr>
              <w:t xml:space="preserve"> </w:t>
            </w:r>
            <w:proofErr w:type="spellStart"/>
            <w:r w:rsidRPr="009E17C4">
              <w:rPr>
                <w:sz w:val="28"/>
                <w:szCs w:val="28"/>
                <w:lang w:eastAsia="ar-SA"/>
              </w:rPr>
              <w:t>квартАл</w:t>
            </w:r>
            <w:proofErr w:type="spellEnd"/>
          </w:p>
          <w:p w14:paraId="7D24C469" w14:textId="77777777" w:rsidR="00185F0F" w:rsidRDefault="00185F0F" w:rsidP="000E445D">
            <w:pPr>
              <w:rPr>
                <w:sz w:val="28"/>
                <w:szCs w:val="28"/>
                <w:lang w:eastAsia="ar-SA"/>
              </w:rPr>
            </w:pPr>
            <w:r>
              <w:rPr>
                <w:sz w:val="28"/>
                <w:szCs w:val="28"/>
                <w:lang w:eastAsia="ar-SA"/>
              </w:rPr>
              <w:t xml:space="preserve">3.а) </w:t>
            </w:r>
            <w:proofErr w:type="spellStart"/>
            <w:r>
              <w:rPr>
                <w:sz w:val="28"/>
                <w:szCs w:val="28"/>
                <w:lang w:eastAsia="ar-SA"/>
              </w:rPr>
              <w:t>истЕкший</w:t>
            </w:r>
            <w:proofErr w:type="spellEnd"/>
            <w:r>
              <w:rPr>
                <w:sz w:val="28"/>
                <w:szCs w:val="28"/>
                <w:lang w:eastAsia="ar-SA"/>
              </w:rPr>
              <w:t xml:space="preserve"> период</w:t>
            </w:r>
          </w:p>
          <w:p w14:paraId="068FEFE7" w14:textId="77777777" w:rsidR="00185F0F" w:rsidRDefault="00185F0F" w:rsidP="000E445D">
            <w:pPr>
              <w:rPr>
                <w:sz w:val="28"/>
                <w:szCs w:val="28"/>
                <w:lang w:eastAsia="ar-SA"/>
              </w:rPr>
            </w:pPr>
            <w:r>
              <w:rPr>
                <w:sz w:val="28"/>
                <w:szCs w:val="28"/>
                <w:lang w:eastAsia="ar-SA"/>
              </w:rPr>
              <w:lastRenderedPageBreak/>
              <w:t xml:space="preserve">   б) </w:t>
            </w:r>
            <w:proofErr w:type="spellStart"/>
            <w:r>
              <w:rPr>
                <w:sz w:val="28"/>
                <w:szCs w:val="28"/>
                <w:lang w:eastAsia="ar-SA"/>
              </w:rPr>
              <w:t>истЁкший</w:t>
            </w:r>
            <w:proofErr w:type="spellEnd"/>
            <w:r>
              <w:rPr>
                <w:sz w:val="28"/>
                <w:szCs w:val="28"/>
                <w:lang w:eastAsia="ar-SA"/>
              </w:rPr>
              <w:t xml:space="preserve"> период </w:t>
            </w:r>
          </w:p>
          <w:p w14:paraId="2602342B" w14:textId="77777777" w:rsidR="00185F0F" w:rsidRDefault="00185F0F" w:rsidP="000E445D">
            <w:pPr>
              <w:pStyle w:val="TableParagraph"/>
              <w:tabs>
                <w:tab w:val="left" w:pos="911"/>
                <w:tab w:val="left" w:pos="912"/>
                <w:tab w:val="left" w:pos="2419"/>
              </w:tabs>
              <w:ind w:left="57" w:right="57"/>
              <w:jc w:val="both"/>
              <w:rPr>
                <w:sz w:val="28"/>
                <w:szCs w:val="28"/>
                <w:lang w:eastAsia="ar-SA"/>
              </w:rPr>
            </w:pPr>
            <w:r>
              <w:rPr>
                <w:sz w:val="28"/>
                <w:szCs w:val="28"/>
                <w:lang w:eastAsia="ar-SA"/>
              </w:rPr>
              <w:t>и т.д.</w:t>
            </w:r>
          </w:p>
          <w:p w14:paraId="3D981862" w14:textId="77777777" w:rsidR="00BA4451" w:rsidRDefault="00BA4451" w:rsidP="000E445D">
            <w:pPr>
              <w:pStyle w:val="TableParagraph"/>
              <w:tabs>
                <w:tab w:val="left" w:pos="911"/>
                <w:tab w:val="left" w:pos="912"/>
                <w:tab w:val="left" w:pos="2419"/>
              </w:tabs>
              <w:ind w:left="57" w:right="57"/>
              <w:jc w:val="both"/>
              <w:rPr>
                <w:sz w:val="28"/>
                <w:szCs w:val="28"/>
                <w:lang w:eastAsia="ar-SA"/>
              </w:rPr>
            </w:pPr>
          </w:p>
          <w:p w14:paraId="61BB8EDD" w14:textId="77777777" w:rsidR="00BA4451" w:rsidRDefault="00BA4451" w:rsidP="000E445D">
            <w:pPr>
              <w:pStyle w:val="TableParagraph"/>
              <w:tabs>
                <w:tab w:val="left" w:pos="911"/>
                <w:tab w:val="left" w:pos="912"/>
                <w:tab w:val="left" w:pos="2419"/>
              </w:tabs>
              <w:ind w:left="57" w:right="57"/>
              <w:jc w:val="both"/>
              <w:rPr>
                <w:i/>
                <w:sz w:val="28"/>
                <w:szCs w:val="28"/>
                <w:lang w:eastAsia="ar-SA"/>
              </w:rPr>
            </w:pPr>
            <w:r w:rsidRPr="00BA4451">
              <w:rPr>
                <w:b/>
                <w:sz w:val="28"/>
                <w:szCs w:val="28"/>
                <w:lang w:eastAsia="ar-SA"/>
              </w:rPr>
              <w:t xml:space="preserve">Задание 1. </w:t>
            </w:r>
            <w:r w:rsidRPr="00BA4451">
              <w:rPr>
                <w:i/>
                <w:sz w:val="28"/>
                <w:szCs w:val="28"/>
                <w:lang w:eastAsia="ar-SA"/>
              </w:rPr>
              <w:t>«Переведите» фразы из разговорного стиля речи в деловой:</w:t>
            </w:r>
          </w:p>
          <w:p w14:paraId="045E57C6" w14:textId="77777777" w:rsidR="00BA4451" w:rsidRDefault="00BA4451" w:rsidP="00BA4451">
            <w:pPr>
              <w:pStyle w:val="TableParagraph"/>
              <w:numPr>
                <w:ilvl w:val="0"/>
                <w:numId w:val="34"/>
              </w:numPr>
              <w:tabs>
                <w:tab w:val="left" w:pos="911"/>
                <w:tab w:val="left" w:pos="912"/>
                <w:tab w:val="left" w:pos="2419"/>
              </w:tabs>
              <w:ind w:right="57"/>
              <w:jc w:val="both"/>
              <w:rPr>
                <w:sz w:val="28"/>
                <w:szCs w:val="28"/>
              </w:rPr>
            </w:pPr>
            <w:r>
              <w:rPr>
                <w:sz w:val="28"/>
                <w:szCs w:val="28"/>
              </w:rPr>
              <w:t>«</w:t>
            </w:r>
            <w:r w:rsidRPr="00BA4451">
              <w:rPr>
                <w:sz w:val="28"/>
                <w:szCs w:val="28"/>
              </w:rPr>
              <w:t>Я опоздал на лекцию по микроэкономике из-за ужасных пробок на дорогах</w:t>
            </w:r>
            <w:r>
              <w:rPr>
                <w:sz w:val="28"/>
                <w:szCs w:val="28"/>
              </w:rPr>
              <w:t>»</w:t>
            </w:r>
            <w:r w:rsidRPr="00BA4451">
              <w:rPr>
                <w:sz w:val="28"/>
                <w:szCs w:val="28"/>
              </w:rPr>
              <w:t>.</w:t>
            </w:r>
          </w:p>
          <w:p w14:paraId="1A24F4AC" w14:textId="77777777" w:rsidR="00BA4451" w:rsidRDefault="00BA4451" w:rsidP="00BA4451">
            <w:pPr>
              <w:pStyle w:val="TableParagraph"/>
              <w:numPr>
                <w:ilvl w:val="0"/>
                <w:numId w:val="34"/>
              </w:numPr>
              <w:tabs>
                <w:tab w:val="left" w:pos="911"/>
                <w:tab w:val="left" w:pos="912"/>
                <w:tab w:val="left" w:pos="2419"/>
              </w:tabs>
              <w:ind w:right="57"/>
              <w:jc w:val="both"/>
              <w:rPr>
                <w:sz w:val="28"/>
                <w:szCs w:val="28"/>
              </w:rPr>
            </w:pPr>
            <w:r>
              <w:rPr>
                <w:sz w:val="28"/>
                <w:szCs w:val="28"/>
              </w:rPr>
              <w:t>«Я потерял ключи от 315 комнаты. Если кто нашел, передайте, пожалуйста, в деканат»</w:t>
            </w:r>
          </w:p>
          <w:p w14:paraId="5BEF4ADD" w14:textId="77777777" w:rsidR="00BA4451" w:rsidRDefault="00BA4451" w:rsidP="00BA4451">
            <w:pPr>
              <w:pStyle w:val="TableParagraph"/>
              <w:numPr>
                <w:ilvl w:val="0"/>
                <w:numId w:val="34"/>
              </w:numPr>
              <w:tabs>
                <w:tab w:val="left" w:pos="911"/>
                <w:tab w:val="left" w:pos="912"/>
                <w:tab w:val="left" w:pos="2419"/>
              </w:tabs>
              <w:ind w:right="57"/>
              <w:jc w:val="both"/>
              <w:rPr>
                <w:sz w:val="28"/>
                <w:szCs w:val="28"/>
              </w:rPr>
            </w:pPr>
            <w:r>
              <w:rPr>
                <w:sz w:val="28"/>
                <w:szCs w:val="28"/>
              </w:rPr>
              <w:t>«Я не был на консультации по математике, так как в этот день встречал брата на вокзале»</w:t>
            </w:r>
          </w:p>
          <w:p w14:paraId="0617F0E8" w14:textId="77777777" w:rsidR="00BA4451" w:rsidRDefault="00BA4451" w:rsidP="00BA4451">
            <w:pPr>
              <w:pStyle w:val="TableParagraph"/>
              <w:tabs>
                <w:tab w:val="left" w:pos="911"/>
                <w:tab w:val="left" w:pos="912"/>
                <w:tab w:val="left" w:pos="2419"/>
              </w:tabs>
              <w:ind w:left="417" w:right="57"/>
              <w:jc w:val="both"/>
              <w:rPr>
                <w:sz w:val="28"/>
                <w:szCs w:val="28"/>
              </w:rPr>
            </w:pPr>
          </w:p>
          <w:p w14:paraId="4A0CBBDE" w14:textId="77777777" w:rsidR="00BA4451" w:rsidRPr="00BA4451" w:rsidRDefault="00BA4451" w:rsidP="00BA4451">
            <w:pPr>
              <w:pStyle w:val="TableParagraph"/>
              <w:tabs>
                <w:tab w:val="left" w:pos="911"/>
                <w:tab w:val="left" w:pos="912"/>
                <w:tab w:val="left" w:pos="2419"/>
              </w:tabs>
              <w:ind w:right="57"/>
              <w:jc w:val="both"/>
              <w:rPr>
                <w:i/>
                <w:sz w:val="28"/>
                <w:szCs w:val="28"/>
              </w:rPr>
            </w:pPr>
            <w:r w:rsidRPr="00BA4451">
              <w:rPr>
                <w:b/>
                <w:sz w:val="28"/>
                <w:szCs w:val="28"/>
              </w:rPr>
              <w:t>Задание 2.</w:t>
            </w:r>
            <w:r>
              <w:rPr>
                <w:sz w:val="28"/>
                <w:szCs w:val="28"/>
              </w:rPr>
              <w:t xml:space="preserve"> </w:t>
            </w:r>
            <w:r w:rsidRPr="00BA4451">
              <w:rPr>
                <w:i/>
                <w:sz w:val="28"/>
                <w:szCs w:val="28"/>
              </w:rPr>
              <w:t>Проанализируйте данное резюме. Найдите верные утверждения:</w:t>
            </w:r>
          </w:p>
          <w:p w14:paraId="26AB99EB" w14:textId="77777777" w:rsidR="00BA4451" w:rsidRDefault="00BA4451" w:rsidP="00BA4451">
            <w:pPr>
              <w:pStyle w:val="TableParagraph"/>
              <w:numPr>
                <w:ilvl w:val="0"/>
                <w:numId w:val="35"/>
              </w:numPr>
              <w:tabs>
                <w:tab w:val="left" w:pos="911"/>
                <w:tab w:val="left" w:pos="912"/>
                <w:tab w:val="left" w:pos="2419"/>
              </w:tabs>
              <w:ind w:right="57"/>
              <w:jc w:val="both"/>
              <w:rPr>
                <w:sz w:val="28"/>
                <w:szCs w:val="28"/>
              </w:rPr>
            </w:pPr>
            <w:r>
              <w:rPr>
                <w:sz w:val="28"/>
                <w:szCs w:val="28"/>
              </w:rPr>
              <w:t>Название документа оформлено неправильно</w:t>
            </w:r>
          </w:p>
          <w:p w14:paraId="4D20EC92" w14:textId="77777777" w:rsidR="00BA4451" w:rsidRDefault="00BA4451" w:rsidP="00BA4451">
            <w:pPr>
              <w:pStyle w:val="TableParagraph"/>
              <w:numPr>
                <w:ilvl w:val="0"/>
                <w:numId w:val="35"/>
              </w:numPr>
              <w:tabs>
                <w:tab w:val="left" w:pos="911"/>
                <w:tab w:val="left" w:pos="912"/>
                <w:tab w:val="left" w:pos="2419"/>
              </w:tabs>
              <w:ind w:right="57"/>
              <w:jc w:val="both"/>
              <w:rPr>
                <w:sz w:val="28"/>
                <w:szCs w:val="28"/>
              </w:rPr>
            </w:pPr>
            <w:r>
              <w:rPr>
                <w:sz w:val="28"/>
                <w:szCs w:val="28"/>
              </w:rPr>
              <w:t>Информация о семейном положении соискателя лишняя.</w:t>
            </w:r>
          </w:p>
          <w:p w14:paraId="10E7971E" w14:textId="77777777" w:rsidR="00BA4451" w:rsidRDefault="00BA4451" w:rsidP="00BA4451">
            <w:pPr>
              <w:pStyle w:val="TableParagraph"/>
              <w:numPr>
                <w:ilvl w:val="0"/>
                <w:numId w:val="35"/>
              </w:numPr>
              <w:tabs>
                <w:tab w:val="left" w:pos="911"/>
                <w:tab w:val="left" w:pos="912"/>
                <w:tab w:val="left" w:pos="2419"/>
              </w:tabs>
              <w:ind w:right="57"/>
              <w:jc w:val="both"/>
              <w:rPr>
                <w:sz w:val="28"/>
                <w:szCs w:val="28"/>
              </w:rPr>
            </w:pPr>
            <w:r>
              <w:rPr>
                <w:sz w:val="28"/>
                <w:szCs w:val="28"/>
              </w:rPr>
              <w:t>Отсутствует важная информация: дата рождения и гражданство соискателя</w:t>
            </w:r>
          </w:p>
          <w:p w14:paraId="723535ED" w14:textId="3D85AD3D" w:rsidR="00BA4451" w:rsidRDefault="00412D39" w:rsidP="00412D39">
            <w:pPr>
              <w:pStyle w:val="TableParagraph"/>
              <w:tabs>
                <w:tab w:val="left" w:pos="911"/>
                <w:tab w:val="left" w:pos="912"/>
                <w:tab w:val="left" w:pos="2419"/>
              </w:tabs>
              <w:ind w:left="720" w:right="57"/>
              <w:jc w:val="both"/>
              <w:rPr>
                <w:sz w:val="28"/>
                <w:szCs w:val="28"/>
              </w:rPr>
            </w:pPr>
            <w:r>
              <w:rPr>
                <w:sz w:val="28"/>
                <w:szCs w:val="28"/>
              </w:rPr>
              <w:t>и</w:t>
            </w:r>
            <w:r w:rsidR="00BA4451">
              <w:rPr>
                <w:sz w:val="28"/>
                <w:szCs w:val="28"/>
              </w:rPr>
              <w:t xml:space="preserve"> т.д.</w:t>
            </w:r>
          </w:p>
          <w:p w14:paraId="36C36610" w14:textId="2D57B6CF" w:rsidR="00BA4451" w:rsidRPr="00BA4451" w:rsidRDefault="00BA4451" w:rsidP="00BA4451">
            <w:pPr>
              <w:pStyle w:val="TableParagraph"/>
              <w:tabs>
                <w:tab w:val="left" w:pos="911"/>
                <w:tab w:val="left" w:pos="912"/>
                <w:tab w:val="left" w:pos="2419"/>
              </w:tabs>
              <w:ind w:left="720" w:right="57"/>
              <w:jc w:val="both"/>
              <w:rPr>
                <w:sz w:val="28"/>
                <w:szCs w:val="28"/>
              </w:rPr>
            </w:pPr>
            <w:r>
              <w:rPr>
                <w:sz w:val="28"/>
                <w:szCs w:val="28"/>
              </w:rPr>
              <w:t>(</w:t>
            </w:r>
            <w:r w:rsidRPr="00412D39">
              <w:rPr>
                <w:i/>
                <w:sz w:val="28"/>
                <w:szCs w:val="28"/>
              </w:rPr>
              <w:t>резюме прилагается</w:t>
            </w:r>
            <w:r>
              <w:rPr>
                <w:sz w:val="28"/>
                <w:szCs w:val="28"/>
              </w:rPr>
              <w:t>)</w:t>
            </w:r>
          </w:p>
        </w:tc>
      </w:tr>
    </w:tbl>
    <w:p w14:paraId="03C8F85C" w14:textId="77777777" w:rsidR="002A7068" w:rsidRDefault="002A7068" w:rsidP="00EF3F89">
      <w:pPr>
        <w:pStyle w:val="a5"/>
        <w:rPr>
          <w:b/>
          <w:bCs/>
        </w:rPr>
      </w:pPr>
    </w:p>
    <w:p w14:paraId="2BE8440F" w14:textId="0887CF51" w:rsidR="00C0476E" w:rsidRDefault="00C0476E" w:rsidP="00EF3F89">
      <w:pPr>
        <w:pStyle w:val="a5"/>
        <w:rPr>
          <w:b/>
          <w:bCs/>
        </w:rPr>
      </w:pPr>
    </w:p>
    <w:p w14:paraId="3A408FFA" w14:textId="53E3B953" w:rsidR="00EB33C5" w:rsidRPr="00EB33C5" w:rsidRDefault="00EB33C5" w:rsidP="00A00E86">
      <w:pPr>
        <w:ind w:firstLine="709"/>
        <w:jc w:val="both"/>
        <w:rPr>
          <w:rFonts w:ascii="Times New Roman" w:hAnsi="Times New Roman" w:cs="Times New Roman"/>
          <w:b/>
          <w:bCs/>
          <w:sz w:val="28"/>
          <w:szCs w:val="28"/>
        </w:rPr>
      </w:pPr>
      <w:r w:rsidRPr="000B5FF5">
        <w:rPr>
          <w:rFonts w:ascii="Times New Roman" w:hAnsi="Times New Roman" w:cs="Times New Roman"/>
          <w:b/>
          <w:bCs/>
          <w:sz w:val="28"/>
          <w:szCs w:val="28"/>
        </w:rPr>
        <w:t>Перечень контрольных вопросов</w:t>
      </w:r>
      <w:r w:rsidR="006570F7" w:rsidRPr="000B5FF5">
        <w:rPr>
          <w:rFonts w:ascii="Times New Roman" w:hAnsi="Times New Roman" w:cs="Times New Roman"/>
          <w:b/>
          <w:bCs/>
          <w:sz w:val="28"/>
          <w:szCs w:val="28"/>
        </w:rPr>
        <w:t xml:space="preserve"> для подготовки</w:t>
      </w:r>
      <w:r w:rsidRPr="000B5FF5">
        <w:rPr>
          <w:rFonts w:ascii="Times New Roman" w:hAnsi="Times New Roman" w:cs="Times New Roman"/>
          <w:b/>
          <w:bCs/>
          <w:sz w:val="28"/>
          <w:szCs w:val="28"/>
        </w:rPr>
        <w:t xml:space="preserve"> к зачету</w:t>
      </w:r>
    </w:p>
    <w:p w14:paraId="2EB1801E" w14:textId="444360F4" w:rsidR="006570F7" w:rsidRPr="006570F7" w:rsidRDefault="006570F7" w:rsidP="00344A01">
      <w:pPr>
        <w:pStyle w:val="af1"/>
        <w:numPr>
          <w:ilvl w:val="0"/>
          <w:numId w:val="5"/>
        </w:numPr>
        <w:jc w:val="both"/>
        <w:rPr>
          <w:rFonts w:cs="Times New Roman"/>
          <w:sz w:val="28"/>
          <w:szCs w:val="28"/>
        </w:rPr>
      </w:pPr>
      <w:r w:rsidRPr="006570F7">
        <w:rPr>
          <w:rFonts w:cs="Times New Roman"/>
          <w:sz w:val="28"/>
          <w:szCs w:val="28"/>
        </w:rPr>
        <w:t>Латинизмы в деловой речи.</w:t>
      </w:r>
      <w:r w:rsidR="00CC26BE">
        <w:rPr>
          <w:rFonts w:cs="Times New Roman"/>
          <w:sz w:val="28"/>
          <w:szCs w:val="28"/>
        </w:rPr>
        <w:t xml:space="preserve"> </w:t>
      </w:r>
    </w:p>
    <w:p w14:paraId="6A8CD7E9" w14:textId="77777777" w:rsidR="006570F7" w:rsidRDefault="006570F7" w:rsidP="00344A01">
      <w:pPr>
        <w:pStyle w:val="af1"/>
        <w:numPr>
          <w:ilvl w:val="0"/>
          <w:numId w:val="5"/>
        </w:numPr>
        <w:jc w:val="both"/>
        <w:rPr>
          <w:rFonts w:cs="Times New Roman"/>
          <w:sz w:val="28"/>
          <w:szCs w:val="28"/>
        </w:rPr>
      </w:pPr>
      <w:r>
        <w:rPr>
          <w:rFonts w:cs="Times New Roman"/>
          <w:sz w:val="28"/>
          <w:szCs w:val="28"/>
        </w:rPr>
        <w:t>Иноязычные устойчивые выражения.</w:t>
      </w:r>
    </w:p>
    <w:p w14:paraId="3843FDC1" w14:textId="77777777" w:rsidR="006570F7" w:rsidRDefault="006570F7" w:rsidP="00344A01">
      <w:pPr>
        <w:pStyle w:val="af1"/>
        <w:numPr>
          <w:ilvl w:val="0"/>
          <w:numId w:val="5"/>
        </w:numPr>
        <w:jc w:val="both"/>
        <w:rPr>
          <w:rFonts w:cs="Times New Roman"/>
          <w:sz w:val="28"/>
          <w:szCs w:val="28"/>
        </w:rPr>
      </w:pPr>
      <w:r>
        <w:rPr>
          <w:rFonts w:cs="Times New Roman"/>
          <w:sz w:val="28"/>
          <w:szCs w:val="28"/>
        </w:rPr>
        <w:t>Заявление как вид делового личного документа.</w:t>
      </w:r>
    </w:p>
    <w:p w14:paraId="58CFFD7A" w14:textId="3E3C1B45" w:rsidR="001458E2" w:rsidRDefault="001458E2" w:rsidP="00344A01">
      <w:pPr>
        <w:pStyle w:val="af1"/>
        <w:numPr>
          <w:ilvl w:val="0"/>
          <w:numId w:val="5"/>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2EEF9C3" w14:textId="59F3D6FF" w:rsidR="001458E2" w:rsidRDefault="001458E2" w:rsidP="00344A01">
      <w:pPr>
        <w:pStyle w:val="af1"/>
        <w:numPr>
          <w:ilvl w:val="0"/>
          <w:numId w:val="5"/>
        </w:numPr>
        <w:jc w:val="both"/>
        <w:rPr>
          <w:rFonts w:cs="Times New Roman"/>
          <w:sz w:val="28"/>
          <w:szCs w:val="28"/>
        </w:rPr>
      </w:pPr>
      <w:r>
        <w:rPr>
          <w:rFonts w:cs="Times New Roman"/>
          <w:sz w:val="28"/>
          <w:szCs w:val="28"/>
        </w:rPr>
        <w:t>Резюме как вид делового документа.</w:t>
      </w:r>
    </w:p>
    <w:p w14:paraId="44F0838F" w14:textId="5FE496D8" w:rsidR="001458E2" w:rsidRDefault="001458E2" w:rsidP="00344A01">
      <w:pPr>
        <w:pStyle w:val="af1"/>
        <w:numPr>
          <w:ilvl w:val="0"/>
          <w:numId w:val="5"/>
        </w:numPr>
        <w:jc w:val="both"/>
        <w:rPr>
          <w:rFonts w:cs="Times New Roman"/>
          <w:sz w:val="28"/>
          <w:szCs w:val="28"/>
        </w:rPr>
      </w:pPr>
      <w:r>
        <w:rPr>
          <w:rFonts w:cs="Times New Roman"/>
          <w:sz w:val="28"/>
          <w:szCs w:val="28"/>
        </w:rPr>
        <w:t>Особенности языка и стиля резюме.</w:t>
      </w:r>
    </w:p>
    <w:p w14:paraId="7A8BCA80" w14:textId="5F7BD088" w:rsidR="001458E2" w:rsidRDefault="001458E2" w:rsidP="00344A01">
      <w:pPr>
        <w:pStyle w:val="af1"/>
        <w:numPr>
          <w:ilvl w:val="0"/>
          <w:numId w:val="5"/>
        </w:numPr>
        <w:jc w:val="both"/>
        <w:rPr>
          <w:rFonts w:cs="Times New Roman"/>
          <w:sz w:val="28"/>
          <w:szCs w:val="28"/>
        </w:rPr>
      </w:pPr>
      <w:r>
        <w:rPr>
          <w:rFonts w:cs="Times New Roman"/>
          <w:sz w:val="28"/>
          <w:szCs w:val="28"/>
        </w:rPr>
        <w:t>Объяснительная записка как вид делового документа.</w:t>
      </w:r>
    </w:p>
    <w:p w14:paraId="236AB579" w14:textId="2B65F016" w:rsidR="006570F7" w:rsidRDefault="006570F7" w:rsidP="00344A01">
      <w:pPr>
        <w:pStyle w:val="af1"/>
        <w:numPr>
          <w:ilvl w:val="0"/>
          <w:numId w:val="5"/>
        </w:numPr>
        <w:jc w:val="both"/>
        <w:rPr>
          <w:rFonts w:cs="Times New Roman"/>
          <w:sz w:val="28"/>
          <w:szCs w:val="28"/>
        </w:rPr>
      </w:pPr>
      <w:r>
        <w:rPr>
          <w:rFonts w:cs="Times New Roman"/>
          <w:sz w:val="28"/>
          <w:szCs w:val="28"/>
        </w:rPr>
        <w:lastRenderedPageBreak/>
        <w:t xml:space="preserve">Орфоэпия. Имя существительное. Ударение. </w:t>
      </w:r>
      <w:proofErr w:type="gramStart"/>
      <w:r>
        <w:rPr>
          <w:rFonts w:cs="Times New Roman"/>
          <w:sz w:val="28"/>
          <w:szCs w:val="28"/>
        </w:rPr>
        <w:t>П</w:t>
      </w:r>
      <w:r w:rsidR="001458E2">
        <w:rPr>
          <w:rFonts w:cs="Times New Roman"/>
          <w:sz w:val="28"/>
          <w:szCs w:val="28"/>
        </w:rPr>
        <w:t>роизнесение  отдельных</w:t>
      </w:r>
      <w:proofErr w:type="gramEnd"/>
      <w:r w:rsidR="001458E2">
        <w:rPr>
          <w:rFonts w:cs="Times New Roman"/>
          <w:sz w:val="28"/>
          <w:szCs w:val="28"/>
        </w:rPr>
        <w:t xml:space="preserve"> форм существительных. </w:t>
      </w:r>
    </w:p>
    <w:p w14:paraId="00B85576" w14:textId="06E6CB37" w:rsidR="001458E2" w:rsidRDefault="001458E2" w:rsidP="00344A01">
      <w:pPr>
        <w:pStyle w:val="af1"/>
        <w:numPr>
          <w:ilvl w:val="0"/>
          <w:numId w:val="5"/>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5F0EABF5" w14:textId="5D00F3A6" w:rsidR="001458E2" w:rsidRDefault="00393813" w:rsidP="00344A01">
      <w:pPr>
        <w:pStyle w:val="af1"/>
        <w:numPr>
          <w:ilvl w:val="0"/>
          <w:numId w:val="5"/>
        </w:numPr>
        <w:jc w:val="both"/>
        <w:rPr>
          <w:rFonts w:cs="Times New Roman"/>
          <w:sz w:val="28"/>
          <w:szCs w:val="28"/>
        </w:rPr>
      </w:pPr>
      <w:r>
        <w:rPr>
          <w:rFonts w:cs="Times New Roman"/>
          <w:sz w:val="28"/>
          <w:szCs w:val="28"/>
        </w:rPr>
        <w:t xml:space="preserve"> </w:t>
      </w:r>
      <w:r w:rsidR="001458E2">
        <w:rPr>
          <w:rFonts w:cs="Times New Roman"/>
          <w:sz w:val="28"/>
          <w:szCs w:val="28"/>
        </w:rPr>
        <w:t>Орфоэпия. Глагол. Типы глаголов и особенности ударения.</w:t>
      </w:r>
    </w:p>
    <w:p w14:paraId="6FFA8100" w14:textId="08901A06" w:rsidR="006570F7" w:rsidRDefault="00393813" w:rsidP="00344A01">
      <w:pPr>
        <w:pStyle w:val="af1"/>
        <w:numPr>
          <w:ilvl w:val="0"/>
          <w:numId w:val="5"/>
        </w:numPr>
        <w:jc w:val="both"/>
        <w:rPr>
          <w:rFonts w:cs="Times New Roman"/>
          <w:sz w:val="28"/>
          <w:szCs w:val="28"/>
        </w:rPr>
      </w:pPr>
      <w:r>
        <w:rPr>
          <w:rFonts w:cs="Times New Roman"/>
          <w:sz w:val="28"/>
          <w:szCs w:val="28"/>
        </w:rPr>
        <w:t xml:space="preserve"> </w:t>
      </w:r>
      <w:r w:rsidR="006570F7">
        <w:rPr>
          <w:rFonts w:cs="Times New Roman"/>
          <w:sz w:val="28"/>
          <w:szCs w:val="28"/>
        </w:rPr>
        <w:t>Управление глаголов и других частей речи.</w:t>
      </w:r>
    </w:p>
    <w:p w14:paraId="7833D9C1" w14:textId="6075A22F" w:rsidR="006570F7" w:rsidRDefault="00393813" w:rsidP="00344A01">
      <w:pPr>
        <w:pStyle w:val="af1"/>
        <w:numPr>
          <w:ilvl w:val="0"/>
          <w:numId w:val="5"/>
        </w:numPr>
        <w:jc w:val="both"/>
        <w:rPr>
          <w:rFonts w:cs="Times New Roman"/>
          <w:sz w:val="28"/>
          <w:szCs w:val="28"/>
        </w:rPr>
      </w:pPr>
      <w:r>
        <w:rPr>
          <w:rFonts w:cs="Times New Roman"/>
          <w:sz w:val="28"/>
          <w:szCs w:val="28"/>
        </w:rPr>
        <w:t xml:space="preserve"> </w:t>
      </w:r>
      <w:r w:rsidR="006570F7">
        <w:rPr>
          <w:rFonts w:cs="Times New Roman"/>
          <w:sz w:val="28"/>
          <w:szCs w:val="28"/>
        </w:rPr>
        <w:t>Производные предлоги (грамматические и стилистические нормы).</w:t>
      </w:r>
    </w:p>
    <w:p w14:paraId="5EB00A67" w14:textId="1BDBD578"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Имена числительные. Слитное, дефисное и раздельное написание числительных. Стилистика употребления числительных.</w:t>
      </w:r>
    </w:p>
    <w:p w14:paraId="7835AB95" w14:textId="77777777" w:rsidR="006570F7" w:rsidRDefault="006570F7" w:rsidP="00344A01">
      <w:pPr>
        <w:pStyle w:val="af1"/>
        <w:numPr>
          <w:ilvl w:val="0"/>
          <w:numId w:val="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29ED22E4" w14:textId="5B9921C0"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Научный стиль речи, общие и языковые особенности (лексика, морфология, синтаксис).</w:t>
      </w:r>
    </w:p>
    <w:p w14:paraId="723785D3" w14:textId="1CB0B5B1"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Официально-деловой стиль речи, общие и языковые особенности (лексика, морфология, синтаксис).</w:t>
      </w:r>
    </w:p>
    <w:p w14:paraId="7E942267" w14:textId="02FACC93" w:rsidR="005513B3" w:rsidRDefault="005513B3" w:rsidP="00344A01">
      <w:pPr>
        <w:pStyle w:val="af1"/>
        <w:numPr>
          <w:ilvl w:val="0"/>
          <w:numId w:val="5"/>
        </w:numPr>
        <w:jc w:val="both"/>
        <w:rPr>
          <w:rFonts w:cs="Times New Roman"/>
          <w:sz w:val="28"/>
          <w:szCs w:val="28"/>
        </w:rPr>
      </w:pPr>
      <w:r>
        <w:rPr>
          <w:rFonts w:cs="Times New Roman"/>
          <w:sz w:val="28"/>
          <w:szCs w:val="28"/>
        </w:rPr>
        <w:t xml:space="preserve"> Собеседование при приеме на работу. Схема и основные этапы проведения.</w:t>
      </w:r>
    </w:p>
    <w:p w14:paraId="1BCE6053" w14:textId="21C7285C" w:rsidR="005513B3" w:rsidRDefault="005513B3" w:rsidP="00344A01">
      <w:pPr>
        <w:pStyle w:val="af1"/>
        <w:numPr>
          <w:ilvl w:val="0"/>
          <w:numId w:val="5"/>
        </w:numPr>
        <w:jc w:val="both"/>
        <w:rPr>
          <w:rFonts w:cs="Times New Roman"/>
          <w:sz w:val="28"/>
          <w:szCs w:val="28"/>
        </w:rPr>
      </w:pPr>
      <w:r>
        <w:rPr>
          <w:rFonts w:cs="Times New Roman"/>
          <w:sz w:val="28"/>
          <w:szCs w:val="28"/>
        </w:rPr>
        <w:t xml:space="preserve"> Этапы работы над публичной речью.</w:t>
      </w:r>
    </w:p>
    <w:p w14:paraId="6A86C99D" w14:textId="3E2637F6" w:rsidR="005513B3" w:rsidRDefault="005513B3" w:rsidP="00344A01">
      <w:pPr>
        <w:pStyle w:val="af1"/>
        <w:numPr>
          <w:ilvl w:val="0"/>
          <w:numId w:val="5"/>
        </w:numPr>
        <w:jc w:val="both"/>
        <w:rPr>
          <w:rFonts w:cs="Times New Roman"/>
          <w:sz w:val="28"/>
          <w:szCs w:val="28"/>
        </w:rPr>
      </w:pPr>
      <w:r>
        <w:rPr>
          <w:rFonts w:cs="Times New Roman"/>
          <w:sz w:val="28"/>
          <w:szCs w:val="28"/>
        </w:rPr>
        <w:t>Три уровня мастерства оратора и их составляющие в процессе публичной речи.</w:t>
      </w:r>
    </w:p>
    <w:p w14:paraId="00404F13" w14:textId="4878B917" w:rsidR="005513B3" w:rsidRDefault="005513B3" w:rsidP="00344A01">
      <w:pPr>
        <w:pStyle w:val="af1"/>
        <w:numPr>
          <w:ilvl w:val="0"/>
          <w:numId w:val="5"/>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7064074B" w14:textId="6716CA52" w:rsidR="005513B3" w:rsidRDefault="005513B3" w:rsidP="00344A01">
      <w:pPr>
        <w:pStyle w:val="af1"/>
        <w:numPr>
          <w:ilvl w:val="0"/>
          <w:numId w:val="5"/>
        </w:numPr>
        <w:jc w:val="both"/>
        <w:rPr>
          <w:rFonts w:cs="Times New Roman"/>
          <w:sz w:val="28"/>
          <w:szCs w:val="28"/>
        </w:rPr>
      </w:pPr>
      <w:r>
        <w:rPr>
          <w:rFonts w:cs="Times New Roman"/>
          <w:sz w:val="28"/>
          <w:szCs w:val="28"/>
        </w:rPr>
        <w:t>Понятие хорошей речи. Качества хорошей речи.</w:t>
      </w:r>
    </w:p>
    <w:p w14:paraId="5A61701C" w14:textId="42371334"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Языковой, коммуникативный и этический аспекты культуры речи.</w:t>
      </w:r>
    </w:p>
    <w:p w14:paraId="705C980F" w14:textId="2B69B1A0" w:rsidR="005513B3" w:rsidRDefault="005513B3" w:rsidP="00344A01">
      <w:pPr>
        <w:pStyle w:val="af1"/>
        <w:numPr>
          <w:ilvl w:val="0"/>
          <w:numId w:val="5"/>
        </w:numPr>
        <w:jc w:val="both"/>
        <w:rPr>
          <w:rFonts w:cs="Times New Roman"/>
          <w:sz w:val="28"/>
          <w:szCs w:val="28"/>
        </w:rPr>
      </w:pPr>
      <w:r>
        <w:rPr>
          <w:rFonts w:cs="Times New Roman"/>
          <w:sz w:val="28"/>
          <w:szCs w:val="28"/>
        </w:rPr>
        <w:t>Заимствования в современном русском языке.</w:t>
      </w:r>
    </w:p>
    <w:p w14:paraId="2CEA1663" w14:textId="55E88BCE"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Основные типы нарушений норм культуры речи.</w:t>
      </w:r>
    </w:p>
    <w:p w14:paraId="13314B34" w14:textId="44B205AB" w:rsidR="006570F7" w:rsidRPr="0039381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Национальные особенности делового общения.</w:t>
      </w:r>
    </w:p>
    <w:p w14:paraId="651EBE57" w14:textId="77777777" w:rsidR="006570F7" w:rsidRDefault="006570F7" w:rsidP="00EB33C5">
      <w:pPr>
        <w:ind w:firstLine="709"/>
        <w:jc w:val="both"/>
        <w:rPr>
          <w:rFonts w:ascii="Times New Roman" w:hAnsi="Times New Roman" w:cs="Times New Roman"/>
          <w:sz w:val="28"/>
          <w:szCs w:val="28"/>
        </w:rPr>
      </w:pPr>
    </w:p>
    <w:p w14:paraId="7FCF2B36" w14:textId="77777777" w:rsidR="002F2314" w:rsidRDefault="002F2314" w:rsidP="002F2314">
      <w:pPr>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t>8. Перечень основной и дополнительной учебной литературы, необходимой для освоения дисциплины</w:t>
      </w:r>
    </w:p>
    <w:p w14:paraId="49B9C49B" w14:textId="77777777" w:rsidR="002F2314" w:rsidRDefault="002F2314" w:rsidP="002F2314">
      <w:pPr>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3F49B0DF" w14:textId="77777777" w:rsidR="00263D6A" w:rsidRDefault="00263D6A" w:rsidP="00263D6A">
      <w:pPr>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а) основная: </w:t>
      </w:r>
    </w:p>
    <w:p w14:paraId="09132532" w14:textId="77777777" w:rsidR="00263D6A" w:rsidRPr="00026BE3" w:rsidRDefault="00263D6A" w:rsidP="00263D6A">
      <w:pPr>
        <w:ind w:firstLine="709"/>
        <w:jc w:val="both"/>
        <w:rPr>
          <w:rFonts w:ascii="Times New Roman" w:hAnsi="Times New Roman" w:cs="Times New Roman"/>
          <w:bCs/>
          <w:sz w:val="28"/>
          <w:szCs w:val="28"/>
        </w:rPr>
      </w:pPr>
      <w:r>
        <w:rPr>
          <w:rFonts w:ascii="Times New Roman" w:hAnsi="Times New Roman" w:cs="Times New Roman"/>
          <w:bCs/>
          <w:sz w:val="28"/>
          <w:szCs w:val="28"/>
        </w:rPr>
        <w:t>1</w:t>
      </w:r>
      <w:r w:rsidRPr="00026BE3">
        <w:rPr>
          <w:rFonts w:ascii="Times New Roman" w:hAnsi="Times New Roman" w:cs="Times New Roman"/>
          <w:bCs/>
          <w:sz w:val="28"/>
          <w:szCs w:val="28"/>
        </w:rPr>
        <w:t>.</w:t>
      </w:r>
      <w:r>
        <w:rPr>
          <w:rFonts w:ascii="Times New Roman" w:hAnsi="Times New Roman" w:cs="Times New Roman"/>
          <w:bCs/>
          <w:sz w:val="28"/>
          <w:szCs w:val="28"/>
        </w:rPr>
        <w:t xml:space="preserve"> </w:t>
      </w:r>
      <w:r w:rsidRPr="00026BE3">
        <w:rPr>
          <w:rFonts w:ascii="Times New Roman" w:hAnsi="Times New Roman" w:cs="Times New Roman"/>
          <w:bCs/>
          <w:sz w:val="28"/>
          <w:szCs w:val="28"/>
        </w:rPr>
        <w:t xml:space="preserve">Зверев, С. Э.  </w:t>
      </w:r>
      <w:proofErr w:type="gramStart"/>
      <w:r w:rsidRPr="00026BE3">
        <w:rPr>
          <w:rFonts w:ascii="Times New Roman" w:hAnsi="Times New Roman" w:cs="Times New Roman"/>
          <w:bCs/>
          <w:sz w:val="28"/>
          <w:szCs w:val="28"/>
        </w:rPr>
        <w:t>Риторика :</w:t>
      </w:r>
      <w:proofErr w:type="gramEnd"/>
      <w:r w:rsidRPr="00026BE3">
        <w:rPr>
          <w:rFonts w:ascii="Times New Roman" w:hAnsi="Times New Roman" w:cs="Times New Roman"/>
          <w:bCs/>
          <w:sz w:val="28"/>
          <w:szCs w:val="28"/>
        </w:rPr>
        <w:t xml:space="preserve"> учебник и практикум для вузов / С. Э. Зверев, О. Ю. Ефремов, А. Е. </w:t>
      </w:r>
      <w:proofErr w:type="spellStart"/>
      <w:r w:rsidRPr="00026BE3">
        <w:rPr>
          <w:rFonts w:ascii="Times New Roman" w:hAnsi="Times New Roman" w:cs="Times New Roman"/>
          <w:bCs/>
          <w:sz w:val="28"/>
          <w:szCs w:val="28"/>
        </w:rPr>
        <w:t>Шаповалова</w:t>
      </w:r>
      <w:proofErr w:type="spellEnd"/>
      <w:r w:rsidRPr="00026BE3">
        <w:rPr>
          <w:rFonts w:ascii="Times New Roman" w:hAnsi="Times New Roman" w:cs="Times New Roman"/>
          <w:bCs/>
          <w:sz w:val="28"/>
          <w:szCs w:val="28"/>
        </w:rPr>
        <w:t xml:space="preserve">. — </w:t>
      </w:r>
      <w:proofErr w:type="gramStart"/>
      <w:r w:rsidRPr="00026BE3">
        <w:rPr>
          <w:rFonts w:ascii="Times New Roman" w:hAnsi="Times New Roman" w:cs="Times New Roman"/>
          <w:bCs/>
          <w:sz w:val="28"/>
          <w:szCs w:val="28"/>
        </w:rPr>
        <w:t>Москва :</w:t>
      </w:r>
      <w:proofErr w:type="gramEnd"/>
      <w:r w:rsidRPr="00026BE3">
        <w:rPr>
          <w:rFonts w:ascii="Times New Roman" w:hAnsi="Times New Roman" w:cs="Times New Roman"/>
          <w:bCs/>
          <w:sz w:val="28"/>
          <w:szCs w:val="28"/>
        </w:rPr>
        <w:t xml:space="preserve"> Издательство </w:t>
      </w:r>
      <w:proofErr w:type="spellStart"/>
      <w:r w:rsidRPr="00026BE3">
        <w:rPr>
          <w:rFonts w:ascii="Times New Roman" w:hAnsi="Times New Roman" w:cs="Times New Roman"/>
          <w:bCs/>
          <w:sz w:val="28"/>
          <w:szCs w:val="28"/>
        </w:rPr>
        <w:t>Юрайт</w:t>
      </w:r>
      <w:proofErr w:type="spellEnd"/>
      <w:r w:rsidRPr="00026BE3">
        <w:rPr>
          <w:rFonts w:ascii="Times New Roman" w:hAnsi="Times New Roman" w:cs="Times New Roman"/>
          <w:bCs/>
          <w:sz w:val="28"/>
          <w:szCs w:val="28"/>
        </w:rPr>
        <w:t xml:space="preserve">, 2020. — 311 с. — (Высшее образование). — </w:t>
      </w:r>
      <w:r w:rsidRPr="00DA715D">
        <w:rPr>
          <w:rFonts w:ascii="Times New Roman" w:hAnsi="Times New Roman" w:cs="Times New Roman"/>
          <w:bCs/>
          <w:sz w:val="28"/>
          <w:szCs w:val="28"/>
        </w:rPr>
        <w:t xml:space="preserve">Образовательная платформа </w:t>
      </w:r>
      <w:proofErr w:type="spellStart"/>
      <w:r w:rsidRPr="00DA715D">
        <w:rPr>
          <w:rFonts w:ascii="Times New Roman" w:hAnsi="Times New Roman" w:cs="Times New Roman"/>
          <w:bCs/>
          <w:sz w:val="28"/>
          <w:szCs w:val="28"/>
        </w:rPr>
        <w:t>Юрайт</w:t>
      </w:r>
      <w:proofErr w:type="spellEnd"/>
      <w:r w:rsidRPr="00DA715D">
        <w:rPr>
          <w:rFonts w:ascii="Times New Roman" w:hAnsi="Times New Roman" w:cs="Times New Roman"/>
          <w:bCs/>
          <w:sz w:val="28"/>
          <w:szCs w:val="28"/>
        </w:rPr>
        <w:t xml:space="preserve"> [сайт]. — URL: https://urait.ru/bcode/450760 (дата обращения: 09.12.2021).</w:t>
      </w:r>
      <w:r>
        <w:rPr>
          <w:rFonts w:ascii="Times New Roman" w:hAnsi="Times New Roman" w:cs="Times New Roman"/>
          <w:bCs/>
          <w:sz w:val="28"/>
          <w:szCs w:val="28"/>
        </w:rPr>
        <w:t xml:space="preserve"> </w:t>
      </w:r>
      <w:r w:rsidRPr="00026BE3">
        <w:rPr>
          <w:rFonts w:ascii="Times New Roman" w:hAnsi="Times New Roman" w:cs="Times New Roman"/>
          <w:bCs/>
          <w:sz w:val="28"/>
          <w:szCs w:val="28"/>
        </w:rPr>
        <w:t xml:space="preserve">— </w:t>
      </w:r>
      <w:proofErr w:type="gramStart"/>
      <w:r w:rsidRPr="00026BE3">
        <w:rPr>
          <w:rFonts w:ascii="Times New Roman" w:hAnsi="Times New Roman" w:cs="Times New Roman"/>
          <w:bCs/>
          <w:sz w:val="28"/>
          <w:szCs w:val="28"/>
        </w:rPr>
        <w:t>Текст :</w:t>
      </w:r>
      <w:proofErr w:type="gramEnd"/>
      <w:r w:rsidRPr="00026BE3">
        <w:rPr>
          <w:rFonts w:ascii="Times New Roman" w:hAnsi="Times New Roman" w:cs="Times New Roman"/>
          <w:bCs/>
          <w:sz w:val="28"/>
          <w:szCs w:val="28"/>
        </w:rPr>
        <w:t xml:space="preserve"> электронный.</w:t>
      </w:r>
    </w:p>
    <w:p w14:paraId="3E869BE6" w14:textId="77777777" w:rsidR="00263D6A" w:rsidRPr="004C241F" w:rsidRDefault="00263D6A" w:rsidP="00263D6A">
      <w:pPr>
        <w:ind w:firstLine="709"/>
        <w:jc w:val="both"/>
        <w:rPr>
          <w:rFonts w:ascii="Times New Roman" w:hAnsi="Times New Roman" w:cs="Times New Roman"/>
          <w:bCs/>
          <w:sz w:val="28"/>
          <w:szCs w:val="28"/>
        </w:rPr>
      </w:pPr>
      <w:r w:rsidRPr="004C241F">
        <w:rPr>
          <w:rFonts w:ascii="Times New Roman" w:hAnsi="Times New Roman" w:cs="Times New Roman"/>
          <w:bCs/>
          <w:sz w:val="28"/>
          <w:szCs w:val="28"/>
        </w:rPr>
        <w:lastRenderedPageBreak/>
        <w:t xml:space="preserve">2. Основы деловой и публичной </w:t>
      </w:r>
      <w:proofErr w:type="gramStart"/>
      <w:r w:rsidRPr="004C241F">
        <w:rPr>
          <w:rFonts w:ascii="Times New Roman" w:hAnsi="Times New Roman" w:cs="Times New Roman"/>
          <w:bCs/>
          <w:sz w:val="28"/>
          <w:szCs w:val="28"/>
        </w:rPr>
        <w:t>коммуникации :</w:t>
      </w:r>
      <w:proofErr w:type="gramEnd"/>
      <w:r w:rsidRPr="004C241F">
        <w:rPr>
          <w:rFonts w:ascii="Times New Roman" w:hAnsi="Times New Roman" w:cs="Times New Roman"/>
          <w:bCs/>
          <w:sz w:val="28"/>
          <w:szCs w:val="28"/>
        </w:rPr>
        <w:t xml:space="preserve"> Практикум по дисциплине для студентов I - II курсов всех направлений подготовки бакалавров/ Л.А. Баландина и др.; Департамент языковой подготовки. - Изд. 3-е, </w:t>
      </w:r>
      <w:proofErr w:type="spellStart"/>
      <w:r w:rsidRPr="004C241F">
        <w:rPr>
          <w:rFonts w:ascii="Times New Roman" w:hAnsi="Times New Roman" w:cs="Times New Roman"/>
          <w:bCs/>
          <w:sz w:val="28"/>
          <w:szCs w:val="28"/>
        </w:rPr>
        <w:t>перераб</w:t>
      </w:r>
      <w:proofErr w:type="spellEnd"/>
      <w:proofErr w:type="gramStart"/>
      <w:r w:rsidRPr="004C241F">
        <w:rPr>
          <w:rFonts w:ascii="Times New Roman" w:hAnsi="Times New Roman" w:cs="Times New Roman"/>
          <w:bCs/>
          <w:sz w:val="28"/>
          <w:szCs w:val="28"/>
        </w:rPr>
        <w:t>.</w:t>
      </w:r>
      <w:proofErr w:type="gramEnd"/>
      <w:r w:rsidRPr="004C241F">
        <w:rPr>
          <w:rFonts w:ascii="Times New Roman" w:hAnsi="Times New Roman" w:cs="Times New Roman"/>
          <w:bCs/>
          <w:sz w:val="28"/>
          <w:szCs w:val="28"/>
        </w:rPr>
        <w:t xml:space="preserve"> и доп. - Москва: Финансовый университет, 2017. - 65 с. – org.fa.ru. - URL: https://portal.fa.ru/Files/Data/f1e3037c-5222-4c35-bbbf-978bbed3a899/odpk_praktikum_2017.pdf. (дата обращения: 09.12.2021). - </w:t>
      </w:r>
      <w:proofErr w:type="gramStart"/>
      <w:r w:rsidRPr="004C241F">
        <w:rPr>
          <w:rFonts w:ascii="Times New Roman" w:hAnsi="Times New Roman" w:cs="Times New Roman"/>
          <w:bCs/>
          <w:sz w:val="28"/>
          <w:szCs w:val="28"/>
        </w:rPr>
        <w:t>Текст :</w:t>
      </w:r>
      <w:proofErr w:type="gramEnd"/>
      <w:r w:rsidRPr="004C241F">
        <w:rPr>
          <w:rFonts w:ascii="Times New Roman" w:hAnsi="Times New Roman" w:cs="Times New Roman"/>
          <w:bCs/>
          <w:sz w:val="28"/>
          <w:szCs w:val="28"/>
        </w:rPr>
        <w:t xml:space="preserve"> электронный. – Режим доступа: только для зарегистрированных пользователей. [Дисциплина «Основы деловой и публичной коммуникации» - Практикумы].</w:t>
      </w:r>
    </w:p>
    <w:p w14:paraId="4D178AE4" w14:textId="77777777" w:rsidR="00263D6A" w:rsidRDefault="00263D6A" w:rsidP="00263D6A">
      <w:pPr>
        <w:ind w:firstLine="709"/>
        <w:jc w:val="both"/>
        <w:rPr>
          <w:rFonts w:ascii="Times New Roman" w:hAnsi="Times New Roman" w:cs="Times New Roman"/>
          <w:sz w:val="28"/>
          <w:szCs w:val="28"/>
        </w:rPr>
      </w:pPr>
      <w:r>
        <w:rPr>
          <w:rFonts w:ascii="Times New Roman" w:hAnsi="Times New Roman" w:cs="Times New Roman"/>
          <w:sz w:val="28"/>
          <w:szCs w:val="28"/>
        </w:rPr>
        <w:t>3</w:t>
      </w:r>
      <w:r w:rsidRPr="00026BE3">
        <w:rPr>
          <w:rFonts w:ascii="Times New Roman" w:hAnsi="Times New Roman" w:cs="Times New Roman"/>
          <w:sz w:val="28"/>
          <w:szCs w:val="28"/>
        </w:rPr>
        <w:t>.</w:t>
      </w:r>
      <w:r w:rsidRPr="00E519B0">
        <w:rPr>
          <w:rFonts w:ascii="Times New Roman" w:hAnsi="Times New Roman" w:cs="Times New Roman"/>
          <w:sz w:val="28"/>
          <w:szCs w:val="28"/>
        </w:rPr>
        <w:t xml:space="preserve"> О</w:t>
      </w:r>
      <w:r w:rsidRPr="00026BE3">
        <w:rPr>
          <w:rFonts w:ascii="Times New Roman" w:hAnsi="Times New Roman" w:cs="Times New Roman"/>
          <w:sz w:val="28"/>
          <w:szCs w:val="28"/>
        </w:rPr>
        <w:t xml:space="preserve">сновы деловой и публичной коммуникации: учебное пособие для студентов I–II курсов всех направлений подготовки бакалавров / Л.А. Баландина, Е.В. Ганина, И.А. Зайцева, Е.В. Комарова [и др.]; Под общей редакцией Л.А. </w:t>
      </w:r>
      <w:proofErr w:type="spellStart"/>
      <w:r w:rsidRPr="00026BE3">
        <w:rPr>
          <w:rFonts w:ascii="Times New Roman" w:hAnsi="Times New Roman" w:cs="Times New Roman"/>
          <w:sz w:val="28"/>
          <w:szCs w:val="28"/>
        </w:rPr>
        <w:t>Баландиной</w:t>
      </w:r>
      <w:proofErr w:type="spellEnd"/>
      <w:r w:rsidRPr="00026BE3">
        <w:rPr>
          <w:rFonts w:ascii="Times New Roman" w:hAnsi="Times New Roman" w:cs="Times New Roman"/>
          <w:sz w:val="28"/>
          <w:szCs w:val="28"/>
        </w:rPr>
        <w:t xml:space="preserve">. – Москва: Финансовый университет, 2017. – 150 с. - </w:t>
      </w:r>
      <w:r w:rsidRPr="00DA715D">
        <w:rPr>
          <w:rFonts w:ascii="Times New Roman" w:hAnsi="Times New Roman" w:cs="Times New Roman"/>
          <w:sz w:val="28"/>
          <w:szCs w:val="28"/>
        </w:rPr>
        <w:t>org.fa.ru.</w:t>
      </w:r>
      <w:r>
        <w:rPr>
          <w:rFonts w:ascii="Times New Roman" w:hAnsi="Times New Roman" w:cs="Times New Roman"/>
          <w:sz w:val="28"/>
          <w:szCs w:val="28"/>
        </w:rPr>
        <w:t xml:space="preserve"> -</w:t>
      </w:r>
      <w:r w:rsidRPr="00DA715D">
        <w:rPr>
          <w:rFonts w:ascii="Times New Roman" w:hAnsi="Times New Roman" w:cs="Times New Roman"/>
          <w:sz w:val="28"/>
          <w:szCs w:val="28"/>
        </w:rPr>
        <w:t xml:space="preserve"> </w:t>
      </w:r>
      <w:r w:rsidRPr="00026BE3">
        <w:rPr>
          <w:rFonts w:ascii="Times New Roman" w:hAnsi="Times New Roman" w:cs="Times New Roman"/>
          <w:sz w:val="28"/>
          <w:szCs w:val="28"/>
        </w:rPr>
        <w:t>URL: https://portal.fa.ru/Files/Data/9cd9c3de-acf7-47fb-99f8-ad142ea5d2d3/odip</w:t>
      </w:r>
      <w:r>
        <w:rPr>
          <w:rFonts w:ascii="Times New Roman" w:hAnsi="Times New Roman" w:cs="Times New Roman"/>
          <w:sz w:val="28"/>
          <w:szCs w:val="28"/>
        </w:rPr>
        <w:t>k_m_I-II.pdf (дата обращения: 09.12.2021</w:t>
      </w:r>
      <w:r w:rsidRPr="00026BE3">
        <w:rPr>
          <w:rFonts w:ascii="Times New Roman" w:hAnsi="Times New Roman" w:cs="Times New Roman"/>
          <w:sz w:val="28"/>
          <w:szCs w:val="28"/>
        </w:rPr>
        <w:t xml:space="preserve">). – </w:t>
      </w:r>
      <w:proofErr w:type="gramStart"/>
      <w:r w:rsidRPr="00026BE3">
        <w:rPr>
          <w:rFonts w:ascii="Times New Roman" w:hAnsi="Times New Roman" w:cs="Times New Roman"/>
          <w:sz w:val="28"/>
          <w:szCs w:val="28"/>
        </w:rPr>
        <w:t>Текст :</w:t>
      </w:r>
      <w:proofErr w:type="gramEnd"/>
      <w:r w:rsidRPr="00026BE3">
        <w:rPr>
          <w:rFonts w:ascii="Times New Roman" w:hAnsi="Times New Roman" w:cs="Times New Roman"/>
          <w:sz w:val="28"/>
          <w:szCs w:val="28"/>
        </w:rPr>
        <w:t xml:space="preserve"> электронный.</w:t>
      </w:r>
      <w:r w:rsidRPr="00DA715D">
        <w:t xml:space="preserve"> </w:t>
      </w:r>
      <w:r w:rsidRPr="00DA715D">
        <w:rPr>
          <w:rFonts w:ascii="Times New Roman" w:hAnsi="Times New Roman" w:cs="Times New Roman"/>
          <w:sz w:val="28"/>
          <w:szCs w:val="28"/>
        </w:rPr>
        <w:t>– Режим доступа: только для зарегистрированных пользователей</w:t>
      </w:r>
      <w:r>
        <w:rPr>
          <w:rFonts w:ascii="Times New Roman" w:hAnsi="Times New Roman" w:cs="Times New Roman"/>
          <w:sz w:val="28"/>
          <w:szCs w:val="28"/>
        </w:rPr>
        <w:t>.</w:t>
      </w:r>
      <w:r w:rsidRPr="00DA715D">
        <w:rPr>
          <w:rFonts w:ascii="Times New Roman" w:hAnsi="Times New Roman" w:cs="Times New Roman"/>
          <w:sz w:val="28"/>
          <w:szCs w:val="28"/>
        </w:rPr>
        <w:t xml:space="preserve"> [Дисциплина «Основы деловой и публичной коммуникации» - </w:t>
      </w:r>
      <w:r>
        <w:rPr>
          <w:rFonts w:ascii="Times New Roman" w:hAnsi="Times New Roman" w:cs="Times New Roman"/>
          <w:sz w:val="28"/>
          <w:szCs w:val="28"/>
        </w:rPr>
        <w:t>Учебные материалы</w:t>
      </w:r>
      <w:r w:rsidRPr="00DA715D">
        <w:rPr>
          <w:rFonts w:ascii="Times New Roman" w:hAnsi="Times New Roman" w:cs="Times New Roman"/>
          <w:sz w:val="28"/>
          <w:szCs w:val="28"/>
        </w:rPr>
        <w:t>].</w:t>
      </w:r>
    </w:p>
    <w:p w14:paraId="1B38197B" w14:textId="77777777" w:rsidR="00263D6A" w:rsidRDefault="00263D6A" w:rsidP="00263D6A">
      <w:pPr>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б) дополнительная: </w:t>
      </w:r>
    </w:p>
    <w:p w14:paraId="5236568E" w14:textId="77777777" w:rsidR="00263D6A" w:rsidRPr="00026BE3" w:rsidRDefault="00263D6A" w:rsidP="00263D6A">
      <w:pPr>
        <w:ind w:firstLine="709"/>
        <w:jc w:val="both"/>
        <w:rPr>
          <w:rFonts w:ascii="Times New Roman" w:hAnsi="Times New Roman" w:cs="Times New Roman"/>
          <w:sz w:val="28"/>
          <w:szCs w:val="28"/>
        </w:rPr>
      </w:pPr>
      <w:r w:rsidRPr="00026BE3">
        <w:rPr>
          <w:rFonts w:ascii="Times New Roman" w:hAnsi="Times New Roman" w:cs="Times New Roman"/>
          <w:sz w:val="28"/>
          <w:szCs w:val="28"/>
        </w:rPr>
        <w:t>4.</w:t>
      </w:r>
      <w:r w:rsidRPr="00BE34D6">
        <w:rPr>
          <w:rFonts w:ascii="Times New Roman" w:hAnsi="Times New Roman" w:cs="Times New Roman"/>
          <w:sz w:val="28"/>
          <w:szCs w:val="28"/>
        </w:rPr>
        <w:t xml:space="preserve">  </w:t>
      </w:r>
      <w:proofErr w:type="spellStart"/>
      <w:r w:rsidRPr="00026BE3">
        <w:rPr>
          <w:rFonts w:ascii="Times New Roman" w:hAnsi="Times New Roman" w:cs="Times New Roman"/>
          <w:sz w:val="28"/>
          <w:szCs w:val="28"/>
        </w:rPr>
        <w:t>Былинский</w:t>
      </w:r>
      <w:proofErr w:type="spellEnd"/>
      <w:r w:rsidRPr="00026BE3">
        <w:rPr>
          <w:rFonts w:ascii="Times New Roman" w:hAnsi="Times New Roman" w:cs="Times New Roman"/>
          <w:sz w:val="28"/>
          <w:szCs w:val="28"/>
        </w:rPr>
        <w:t xml:space="preserve">, К. И. Литературное </w:t>
      </w:r>
      <w:proofErr w:type="gramStart"/>
      <w:r w:rsidRPr="00026BE3">
        <w:rPr>
          <w:rFonts w:ascii="Times New Roman" w:hAnsi="Times New Roman" w:cs="Times New Roman"/>
          <w:sz w:val="28"/>
          <w:szCs w:val="28"/>
        </w:rPr>
        <w:t>редактирование :</w:t>
      </w:r>
      <w:proofErr w:type="gramEnd"/>
      <w:r w:rsidRPr="00026BE3">
        <w:rPr>
          <w:rFonts w:ascii="Times New Roman" w:hAnsi="Times New Roman" w:cs="Times New Roman"/>
          <w:sz w:val="28"/>
          <w:szCs w:val="28"/>
        </w:rPr>
        <w:t xml:space="preserve"> учебное пособие / К. И. </w:t>
      </w:r>
      <w:proofErr w:type="spellStart"/>
      <w:r w:rsidRPr="00026BE3">
        <w:rPr>
          <w:rFonts w:ascii="Times New Roman" w:hAnsi="Times New Roman" w:cs="Times New Roman"/>
          <w:sz w:val="28"/>
          <w:szCs w:val="28"/>
        </w:rPr>
        <w:t>Былинский</w:t>
      </w:r>
      <w:proofErr w:type="spellEnd"/>
      <w:r w:rsidRPr="00026BE3">
        <w:rPr>
          <w:rFonts w:ascii="Times New Roman" w:hAnsi="Times New Roman" w:cs="Times New Roman"/>
          <w:sz w:val="28"/>
          <w:szCs w:val="28"/>
        </w:rPr>
        <w:t xml:space="preserve">, Д. Э. Розенталь. – 4-е изд., стер. – </w:t>
      </w:r>
      <w:proofErr w:type="gramStart"/>
      <w:r w:rsidRPr="00026BE3">
        <w:rPr>
          <w:rFonts w:ascii="Times New Roman" w:hAnsi="Times New Roman" w:cs="Times New Roman"/>
          <w:sz w:val="28"/>
          <w:szCs w:val="28"/>
        </w:rPr>
        <w:t>Москва :</w:t>
      </w:r>
      <w:proofErr w:type="gramEnd"/>
      <w:r w:rsidRPr="00026BE3">
        <w:rPr>
          <w:rFonts w:ascii="Times New Roman" w:hAnsi="Times New Roman" w:cs="Times New Roman"/>
          <w:sz w:val="28"/>
          <w:szCs w:val="28"/>
        </w:rPr>
        <w:t xml:space="preserve"> ФЛИНТА, 2017. – 395 с. – (Стилистическое наследие). – ЭБС Университетская библиотека </w:t>
      </w:r>
      <w:proofErr w:type="spellStart"/>
      <w:r w:rsidRPr="00026BE3">
        <w:rPr>
          <w:rFonts w:ascii="Times New Roman" w:hAnsi="Times New Roman" w:cs="Times New Roman"/>
          <w:sz w:val="28"/>
          <w:szCs w:val="28"/>
        </w:rPr>
        <w:t>online</w:t>
      </w:r>
      <w:proofErr w:type="spellEnd"/>
      <w:r w:rsidRPr="00026BE3">
        <w:rPr>
          <w:rFonts w:ascii="Times New Roman" w:hAnsi="Times New Roman" w:cs="Times New Roman"/>
          <w:sz w:val="28"/>
          <w:szCs w:val="28"/>
        </w:rPr>
        <w:t>. – URL: https://biblioclub.ru/index.php?page=bo</w:t>
      </w:r>
      <w:r>
        <w:rPr>
          <w:rFonts w:ascii="Times New Roman" w:hAnsi="Times New Roman" w:cs="Times New Roman"/>
          <w:sz w:val="28"/>
          <w:szCs w:val="28"/>
        </w:rPr>
        <w:t>ok&amp;id=103355 (дата обращения: 09.12</w:t>
      </w:r>
      <w:r w:rsidRPr="00026BE3">
        <w:rPr>
          <w:rFonts w:ascii="Times New Roman" w:hAnsi="Times New Roman" w:cs="Times New Roman"/>
          <w:sz w:val="28"/>
          <w:szCs w:val="28"/>
        </w:rPr>
        <w:t xml:space="preserve">.2021). – </w:t>
      </w:r>
      <w:proofErr w:type="gramStart"/>
      <w:r w:rsidRPr="00026BE3">
        <w:rPr>
          <w:rFonts w:ascii="Times New Roman" w:hAnsi="Times New Roman" w:cs="Times New Roman"/>
          <w:sz w:val="28"/>
          <w:szCs w:val="28"/>
        </w:rPr>
        <w:t>Текст :</w:t>
      </w:r>
      <w:proofErr w:type="gramEnd"/>
      <w:r w:rsidRPr="00026BE3">
        <w:rPr>
          <w:rFonts w:ascii="Times New Roman" w:hAnsi="Times New Roman" w:cs="Times New Roman"/>
          <w:sz w:val="28"/>
          <w:szCs w:val="28"/>
        </w:rPr>
        <w:t xml:space="preserve"> электронный.</w:t>
      </w:r>
    </w:p>
    <w:p w14:paraId="09A35B62" w14:textId="77777777" w:rsidR="00263D6A" w:rsidRPr="00026BE3" w:rsidRDefault="00263D6A" w:rsidP="00263D6A">
      <w:pPr>
        <w:ind w:firstLine="709"/>
        <w:jc w:val="both"/>
        <w:rPr>
          <w:rFonts w:ascii="Times New Roman" w:hAnsi="Times New Roman" w:cs="Times New Roman"/>
          <w:sz w:val="28"/>
          <w:szCs w:val="28"/>
        </w:rPr>
      </w:pPr>
      <w:r w:rsidRPr="00026BE3">
        <w:rPr>
          <w:rFonts w:ascii="Times New Roman" w:hAnsi="Times New Roman" w:cs="Times New Roman"/>
          <w:sz w:val="28"/>
          <w:szCs w:val="28"/>
        </w:rPr>
        <w:t>5.</w:t>
      </w:r>
      <w:r w:rsidRPr="00E519B0">
        <w:rPr>
          <w:rFonts w:ascii="Times New Roman" w:hAnsi="Times New Roman" w:cs="Times New Roman"/>
          <w:sz w:val="28"/>
          <w:szCs w:val="28"/>
        </w:rPr>
        <w:t xml:space="preserve"> </w:t>
      </w:r>
      <w:proofErr w:type="spellStart"/>
      <w:r w:rsidRPr="00026BE3">
        <w:rPr>
          <w:rFonts w:ascii="Times New Roman" w:hAnsi="Times New Roman" w:cs="Times New Roman"/>
          <w:sz w:val="28"/>
          <w:szCs w:val="28"/>
        </w:rPr>
        <w:t>Непряхин</w:t>
      </w:r>
      <w:proofErr w:type="spellEnd"/>
      <w:r>
        <w:rPr>
          <w:rFonts w:ascii="Times New Roman" w:hAnsi="Times New Roman" w:cs="Times New Roman"/>
          <w:sz w:val="28"/>
          <w:szCs w:val="28"/>
        </w:rPr>
        <w:t>,</w:t>
      </w:r>
      <w:r w:rsidRPr="00026BE3">
        <w:rPr>
          <w:rFonts w:ascii="Times New Roman" w:hAnsi="Times New Roman" w:cs="Times New Roman"/>
          <w:sz w:val="28"/>
          <w:szCs w:val="28"/>
        </w:rPr>
        <w:t xml:space="preserve"> Н.</w:t>
      </w:r>
      <w:r>
        <w:rPr>
          <w:rFonts w:ascii="Times New Roman" w:hAnsi="Times New Roman" w:cs="Times New Roman"/>
          <w:sz w:val="28"/>
          <w:szCs w:val="28"/>
        </w:rPr>
        <w:t xml:space="preserve"> </w:t>
      </w:r>
      <w:r w:rsidRPr="00026BE3">
        <w:rPr>
          <w:rFonts w:ascii="Times New Roman" w:hAnsi="Times New Roman" w:cs="Times New Roman"/>
          <w:sz w:val="28"/>
          <w:szCs w:val="28"/>
        </w:rPr>
        <w:t xml:space="preserve">Ю. Гни свою линию. Приемы эффективной коммуникации / Н.Ю. </w:t>
      </w:r>
      <w:proofErr w:type="spellStart"/>
      <w:r w:rsidRPr="00026BE3">
        <w:rPr>
          <w:rFonts w:ascii="Times New Roman" w:hAnsi="Times New Roman" w:cs="Times New Roman"/>
          <w:sz w:val="28"/>
          <w:szCs w:val="28"/>
        </w:rPr>
        <w:t>Непряхин</w:t>
      </w:r>
      <w:proofErr w:type="spellEnd"/>
      <w:r>
        <w:rPr>
          <w:rFonts w:ascii="Times New Roman" w:hAnsi="Times New Roman" w:cs="Times New Roman"/>
          <w:sz w:val="28"/>
          <w:szCs w:val="28"/>
        </w:rPr>
        <w:t>.</w:t>
      </w:r>
      <w:r w:rsidRPr="00026BE3">
        <w:rPr>
          <w:rFonts w:ascii="Times New Roman" w:hAnsi="Times New Roman" w:cs="Times New Roman"/>
          <w:sz w:val="28"/>
          <w:szCs w:val="28"/>
        </w:rPr>
        <w:t xml:space="preserve"> - Москва</w:t>
      </w:r>
      <w:r>
        <w:rPr>
          <w:rFonts w:ascii="Times New Roman" w:hAnsi="Times New Roman" w:cs="Times New Roman"/>
          <w:sz w:val="28"/>
          <w:szCs w:val="28"/>
        </w:rPr>
        <w:t xml:space="preserve">: Альпина </w:t>
      </w:r>
      <w:proofErr w:type="spellStart"/>
      <w:r>
        <w:rPr>
          <w:rFonts w:ascii="Times New Roman" w:hAnsi="Times New Roman" w:cs="Times New Roman"/>
          <w:sz w:val="28"/>
          <w:szCs w:val="28"/>
        </w:rPr>
        <w:t>Паблишерз</w:t>
      </w:r>
      <w:proofErr w:type="spellEnd"/>
      <w:r w:rsidRPr="00026BE3">
        <w:rPr>
          <w:rFonts w:ascii="Times New Roman" w:hAnsi="Times New Roman" w:cs="Times New Roman"/>
          <w:sz w:val="28"/>
          <w:szCs w:val="28"/>
        </w:rPr>
        <w:t>, 2018, 2020</w:t>
      </w:r>
      <w:r>
        <w:rPr>
          <w:rFonts w:ascii="Times New Roman" w:hAnsi="Times New Roman" w:cs="Times New Roman"/>
          <w:sz w:val="28"/>
          <w:szCs w:val="28"/>
        </w:rPr>
        <w:t>.</w:t>
      </w:r>
      <w:r w:rsidRPr="00026BE3">
        <w:rPr>
          <w:rFonts w:ascii="Times New Roman" w:hAnsi="Times New Roman" w:cs="Times New Roman"/>
          <w:sz w:val="28"/>
          <w:szCs w:val="28"/>
        </w:rPr>
        <w:t xml:space="preserve"> - 203 с. - Переговоры и риторика. - </w:t>
      </w:r>
      <w:proofErr w:type="gramStart"/>
      <w:r w:rsidRPr="00026BE3">
        <w:rPr>
          <w:rFonts w:ascii="Times New Roman" w:hAnsi="Times New Roman" w:cs="Times New Roman"/>
          <w:sz w:val="28"/>
          <w:szCs w:val="28"/>
        </w:rPr>
        <w:t>Текст :</w:t>
      </w:r>
      <w:proofErr w:type="gramEnd"/>
      <w:r w:rsidRPr="00026BE3">
        <w:rPr>
          <w:rFonts w:ascii="Times New Roman" w:hAnsi="Times New Roman" w:cs="Times New Roman"/>
          <w:sz w:val="28"/>
          <w:szCs w:val="28"/>
        </w:rPr>
        <w:t xml:space="preserve"> непосредственный. - То же. - 2017. - ЭБС </w:t>
      </w:r>
      <w:proofErr w:type="spellStart"/>
      <w:r w:rsidRPr="00026BE3">
        <w:rPr>
          <w:rFonts w:ascii="Times New Roman" w:hAnsi="Times New Roman" w:cs="Times New Roman"/>
          <w:sz w:val="28"/>
          <w:szCs w:val="28"/>
        </w:rPr>
        <w:t>Alpina</w:t>
      </w:r>
      <w:proofErr w:type="spellEnd"/>
      <w:r w:rsidRPr="00026BE3">
        <w:rPr>
          <w:rFonts w:ascii="Times New Roman" w:hAnsi="Times New Roman" w:cs="Times New Roman"/>
          <w:sz w:val="28"/>
          <w:szCs w:val="28"/>
        </w:rPr>
        <w:t xml:space="preserve"> </w:t>
      </w:r>
      <w:proofErr w:type="spellStart"/>
      <w:r w:rsidRPr="00026BE3">
        <w:rPr>
          <w:rFonts w:ascii="Times New Roman" w:hAnsi="Times New Roman" w:cs="Times New Roman"/>
          <w:sz w:val="28"/>
          <w:szCs w:val="28"/>
        </w:rPr>
        <w:t>Digital</w:t>
      </w:r>
      <w:proofErr w:type="spellEnd"/>
      <w:r w:rsidRPr="00026BE3">
        <w:rPr>
          <w:rFonts w:ascii="Times New Roman" w:hAnsi="Times New Roman" w:cs="Times New Roman"/>
          <w:sz w:val="28"/>
          <w:szCs w:val="28"/>
        </w:rPr>
        <w:t>. - URL: https://finunivers.alpinadigital.</w:t>
      </w:r>
      <w:r>
        <w:rPr>
          <w:rFonts w:ascii="Times New Roman" w:hAnsi="Times New Roman" w:cs="Times New Roman"/>
          <w:sz w:val="28"/>
          <w:szCs w:val="28"/>
        </w:rPr>
        <w:t xml:space="preserve">ru/book/201 (дата </w:t>
      </w:r>
      <w:proofErr w:type="gramStart"/>
      <w:r>
        <w:rPr>
          <w:rFonts w:ascii="Times New Roman" w:hAnsi="Times New Roman" w:cs="Times New Roman"/>
          <w:sz w:val="28"/>
          <w:szCs w:val="28"/>
        </w:rPr>
        <w:t>обращения :</w:t>
      </w:r>
      <w:proofErr w:type="gramEnd"/>
      <w:r>
        <w:rPr>
          <w:rFonts w:ascii="Times New Roman" w:hAnsi="Times New Roman" w:cs="Times New Roman"/>
          <w:sz w:val="28"/>
          <w:szCs w:val="28"/>
        </w:rPr>
        <w:t xml:space="preserve"> 09.12</w:t>
      </w:r>
      <w:r w:rsidRPr="00026BE3">
        <w:rPr>
          <w:rFonts w:ascii="Times New Roman" w:hAnsi="Times New Roman" w:cs="Times New Roman"/>
          <w:sz w:val="28"/>
          <w:szCs w:val="28"/>
        </w:rPr>
        <w:t xml:space="preserve">.2021). - </w:t>
      </w:r>
      <w:proofErr w:type="gramStart"/>
      <w:r w:rsidRPr="00026BE3">
        <w:rPr>
          <w:rFonts w:ascii="Times New Roman" w:hAnsi="Times New Roman" w:cs="Times New Roman"/>
          <w:sz w:val="28"/>
          <w:szCs w:val="28"/>
        </w:rPr>
        <w:t>Текст :</w:t>
      </w:r>
      <w:proofErr w:type="gramEnd"/>
      <w:r w:rsidRPr="00026BE3">
        <w:rPr>
          <w:rFonts w:ascii="Times New Roman" w:hAnsi="Times New Roman" w:cs="Times New Roman"/>
          <w:sz w:val="28"/>
          <w:szCs w:val="28"/>
        </w:rPr>
        <w:t xml:space="preserve"> электронный. </w:t>
      </w:r>
    </w:p>
    <w:p w14:paraId="5AF57140" w14:textId="77777777" w:rsidR="00263D6A" w:rsidRPr="00026BE3" w:rsidRDefault="00263D6A" w:rsidP="00263D6A">
      <w:pPr>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026BE3">
        <w:rPr>
          <w:rFonts w:ascii="Times New Roman" w:hAnsi="Times New Roman" w:cs="Times New Roman"/>
          <w:sz w:val="28"/>
          <w:szCs w:val="28"/>
        </w:rPr>
        <w:t>Пивоваров</w:t>
      </w:r>
      <w:r>
        <w:rPr>
          <w:rFonts w:ascii="Times New Roman" w:hAnsi="Times New Roman" w:cs="Times New Roman"/>
          <w:sz w:val="28"/>
          <w:szCs w:val="28"/>
        </w:rPr>
        <w:t>,</w:t>
      </w:r>
      <w:r w:rsidRPr="00026BE3">
        <w:rPr>
          <w:rFonts w:ascii="Times New Roman" w:hAnsi="Times New Roman" w:cs="Times New Roman"/>
          <w:sz w:val="28"/>
          <w:szCs w:val="28"/>
        </w:rPr>
        <w:t xml:space="preserve"> А.</w:t>
      </w:r>
      <w:r>
        <w:rPr>
          <w:rFonts w:ascii="Times New Roman" w:hAnsi="Times New Roman" w:cs="Times New Roman"/>
          <w:sz w:val="28"/>
          <w:szCs w:val="28"/>
        </w:rPr>
        <w:t xml:space="preserve"> </w:t>
      </w:r>
      <w:r w:rsidRPr="00026BE3">
        <w:rPr>
          <w:rFonts w:ascii="Times New Roman" w:hAnsi="Times New Roman" w:cs="Times New Roman"/>
          <w:sz w:val="28"/>
          <w:szCs w:val="28"/>
        </w:rPr>
        <w:t xml:space="preserve">М. Деловые коммуникации: социально-психологические </w:t>
      </w:r>
      <w:proofErr w:type="gramStart"/>
      <w:r w:rsidRPr="00026BE3">
        <w:rPr>
          <w:rFonts w:ascii="Times New Roman" w:hAnsi="Times New Roman" w:cs="Times New Roman"/>
          <w:sz w:val="28"/>
          <w:szCs w:val="28"/>
        </w:rPr>
        <w:t>аспекты :</w:t>
      </w:r>
      <w:proofErr w:type="gramEnd"/>
      <w:r w:rsidRPr="00026BE3">
        <w:rPr>
          <w:rFonts w:ascii="Times New Roman" w:hAnsi="Times New Roman" w:cs="Times New Roman"/>
          <w:sz w:val="28"/>
          <w:szCs w:val="28"/>
        </w:rPr>
        <w:t xml:space="preserve"> учеб. пособие / А.М. Пивоваров. — </w:t>
      </w:r>
      <w:proofErr w:type="gramStart"/>
      <w:r w:rsidRPr="00026BE3">
        <w:rPr>
          <w:rFonts w:ascii="Times New Roman" w:hAnsi="Times New Roman" w:cs="Times New Roman"/>
          <w:sz w:val="28"/>
          <w:szCs w:val="28"/>
        </w:rPr>
        <w:t>Москва :</w:t>
      </w:r>
      <w:proofErr w:type="gramEnd"/>
      <w:r w:rsidRPr="00026BE3">
        <w:rPr>
          <w:rFonts w:ascii="Times New Roman" w:hAnsi="Times New Roman" w:cs="Times New Roman"/>
          <w:sz w:val="28"/>
          <w:szCs w:val="28"/>
        </w:rPr>
        <w:t xml:space="preserve"> РИОР : ИНФРА-М, 2019. — 145 с. — (Высшее образование: Магистратура). — https://doi.org/10.12737/22228. – ЭБС ZNANIUM.com. - URL: https://znanium.com/catalog/pr</w:t>
      </w:r>
      <w:r>
        <w:rPr>
          <w:rFonts w:ascii="Times New Roman" w:hAnsi="Times New Roman" w:cs="Times New Roman"/>
          <w:sz w:val="28"/>
          <w:szCs w:val="28"/>
        </w:rPr>
        <w:t>oduct/908134 (дата обращения: 09.12</w:t>
      </w:r>
      <w:r w:rsidRPr="00026BE3">
        <w:rPr>
          <w:rFonts w:ascii="Times New Roman" w:hAnsi="Times New Roman" w:cs="Times New Roman"/>
          <w:sz w:val="28"/>
          <w:szCs w:val="28"/>
        </w:rPr>
        <w:t xml:space="preserve">.2021). - </w:t>
      </w:r>
      <w:proofErr w:type="gramStart"/>
      <w:r w:rsidRPr="00026BE3">
        <w:rPr>
          <w:rFonts w:ascii="Times New Roman" w:hAnsi="Times New Roman" w:cs="Times New Roman"/>
          <w:sz w:val="28"/>
          <w:szCs w:val="28"/>
        </w:rPr>
        <w:t>Текст :</w:t>
      </w:r>
      <w:proofErr w:type="gramEnd"/>
      <w:r w:rsidRPr="00026BE3">
        <w:rPr>
          <w:rFonts w:ascii="Times New Roman" w:hAnsi="Times New Roman" w:cs="Times New Roman"/>
          <w:sz w:val="28"/>
          <w:szCs w:val="28"/>
        </w:rPr>
        <w:t xml:space="preserve"> электронный. </w:t>
      </w:r>
    </w:p>
    <w:p w14:paraId="15069C5D" w14:textId="77777777" w:rsidR="00263D6A" w:rsidRPr="00026BE3" w:rsidRDefault="00263D6A" w:rsidP="00263D6A">
      <w:pPr>
        <w:ind w:firstLine="709"/>
        <w:jc w:val="both"/>
        <w:rPr>
          <w:rFonts w:ascii="Times New Roman" w:hAnsi="Times New Roman" w:cs="Times New Roman"/>
          <w:sz w:val="28"/>
          <w:szCs w:val="28"/>
        </w:rPr>
      </w:pPr>
      <w:r w:rsidRPr="00026BE3">
        <w:rPr>
          <w:rFonts w:ascii="Times New Roman" w:hAnsi="Times New Roman" w:cs="Times New Roman"/>
          <w:sz w:val="28"/>
          <w:szCs w:val="28"/>
        </w:rPr>
        <w:lastRenderedPageBreak/>
        <w:t>7.</w:t>
      </w:r>
      <w:r w:rsidRPr="004C241F">
        <w:rPr>
          <w:rFonts w:ascii="Times New Roman" w:hAnsi="Times New Roman" w:cs="Times New Roman"/>
          <w:sz w:val="28"/>
          <w:szCs w:val="28"/>
        </w:rPr>
        <w:t xml:space="preserve">  Р</w:t>
      </w:r>
      <w:r w:rsidRPr="00026BE3">
        <w:rPr>
          <w:rFonts w:ascii="Times New Roman" w:hAnsi="Times New Roman" w:cs="Times New Roman"/>
          <w:sz w:val="28"/>
          <w:szCs w:val="28"/>
        </w:rPr>
        <w:t xml:space="preserve">озенталь, Д. Э. Современный русский </w:t>
      </w:r>
      <w:proofErr w:type="gramStart"/>
      <w:r w:rsidRPr="00026BE3">
        <w:rPr>
          <w:rFonts w:ascii="Times New Roman" w:hAnsi="Times New Roman" w:cs="Times New Roman"/>
          <w:sz w:val="28"/>
          <w:szCs w:val="28"/>
        </w:rPr>
        <w:t>язык :</w:t>
      </w:r>
      <w:proofErr w:type="gramEnd"/>
      <w:r w:rsidRPr="00026BE3">
        <w:rPr>
          <w:rFonts w:ascii="Times New Roman" w:hAnsi="Times New Roman" w:cs="Times New Roman"/>
          <w:sz w:val="28"/>
          <w:szCs w:val="28"/>
        </w:rPr>
        <w:t xml:space="preserve"> учебное пособие : [16+] / Д. Э. Розенталь, И. Б. Голуб, М. А. Теленкова. – 11-е изд. – </w:t>
      </w:r>
      <w:proofErr w:type="gramStart"/>
      <w:r w:rsidRPr="00026BE3">
        <w:rPr>
          <w:rFonts w:ascii="Times New Roman" w:hAnsi="Times New Roman" w:cs="Times New Roman"/>
          <w:sz w:val="28"/>
          <w:szCs w:val="28"/>
        </w:rPr>
        <w:t>Москва :</w:t>
      </w:r>
      <w:proofErr w:type="gramEnd"/>
      <w:r w:rsidRPr="00026BE3">
        <w:rPr>
          <w:rFonts w:ascii="Times New Roman" w:hAnsi="Times New Roman" w:cs="Times New Roman"/>
          <w:sz w:val="28"/>
          <w:szCs w:val="28"/>
        </w:rPr>
        <w:t xml:space="preserve"> АЙРИС-пресс, 2010. – 447 с. – (от А до Я). – ЭБС Университетская библиотека </w:t>
      </w:r>
      <w:proofErr w:type="spellStart"/>
      <w:r w:rsidRPr="00026BE3">
        <w:rPr>
          <w:rFonts w:ascii="Times New Roman" w:hAnsi="Times New Roman" w:cs="Times New Roman"/>
          <w:sz w:val="28"/>
          <w:szCs w:val="28"/>
        </w:rPr>
        <w:t>online</w:t>
      </w:r>
      <w:proofErr w:type="spellEnd"/>
      <w:r w:rsidRPr="00026BE3">
        <w:rPr>
          <w:rFonts w:ascii="Times New Roman" w:hAnsi="Times New Roman" w:cs="Times New Roman"/>
          <w:sz w:val="28"/>
          <w:szCs w:val="28"/>
        </w:rPr>
        <w:t>. – URL: https://biblioclub.ru/index.php?page=book&amp;id=79031 (дата обращения: 0</w:t>
      </w:r>
      <w:r>
        <w:rPr>
          <w:rFonts w:ascii="Times New Roman" w:hAnsi="Times New Roman" w:cs="Times New Roman"/>
          <w:sz w:val="28"/>
          <w:szCs w:val="28"/>
        </w:rPr>
        <w:t>9.12</w:t>
      </w:r>
      <w:r w:rsidRPr="00026BE3">
        <w:rPr>
          <w:rFonts w:ascii="Times New Roman" w:hAnsi="Times New Roman" w:cs="Times New Roman"/>
          <w:sz w:val="28"/>
          <w:szCs w:val="28"/>
        </w:rPr>
        <w:t xml:space="preserve">.2021). – </w:t>
      </w:r>
      <w:proofErr w:type="gramStart"/>
      <w:r w:rsidRPr="00026BE3">
        <w:rPr>
          <w:rFonts w:ascii="Times New Roman" w:hAnsi="Times New Roman" w:cs="Times New Roman"/>
          <w:sz w:val="28"/>
          <w:szCs w:val="28"/>
        </w:rPr>
        <w:t>Текст :</w:t>
      </w:r>
      <w:proofErr w:type="gramEnd"/>
      <w:r w:rsidRPr="00026BE3">
        <w:rPr>
          <w:rFonts w:ascii="Times New Roman" w:hAnsi="Times New Roman" w:cs="Times New Roman"/>
          <w:sz w:val="28"/>
          <w:szCs w:val="28"/>
        </w:rPr>
        <w:t xml:space="preserve"> электронный.</w:t>
      </w:r>
    </w:p>
    <w:p w14:paraId="39A955C8" w14:textId="77777777" w:rsidR="00263D6A" w:rsidRDefault="00263D6A" w:rsidP="00263D6A">
      <w:pPr>
        <w:ind w:firstLine="709"/>
        <w:jc w:val="both"/>
        <w:rPr>
          <w:rFonts w:ascii="Times New Roman" w:hAnsi="Times New Roman" w:cs="Times New Roman"/>
          <w:sz w:val="28"/>
          <w:szCs w:val="28"/>
        </w:rPr>
      </w:pPr>
      <w:r w:rsidRPr="00026BE3">
        <w:rPr>
          <w:rFonts w:ascii="Times New Roman" w:hAnsi="Times New Roman" w:cs="Times New Roman"/>
          <w:sz w:val="28"/>
          <w:szCs w:val="28"/>
        </w:rPr>
        <w:t>8.</w:t>
      </w:r>
      <w:r w:rsidRPr="004C241F">
        <w:rPr>
          <w:rFonts w:ascii="Times New Roman" w:hAnsi="Times New Roman" w:cs="Times New Roman"/>
          <w:sz w:val="28"/>
          <w:szCs w:val="28"/>
        </w:rPr>
        <w:t xml:space="preserve"> </w:t>
      </w:r>
      <w:r w:rsidRPr="00E519B0">
        <w:rPr>
          <w:rFonts w:ascii="Times New Roman" w:hAnsi="Times New Roman" w:cs="Times New Roman"/>
          <w:sz w:val="28"/>
          <w:szCs w:val="28"/>
        </w:rPr>
        <w:t>Ф</w:t>
      </w:r>
      <w:r w:rsidRPr="00026BE3">
        <w:rPr>
          <w:rFonts w:ascii="Times New Roman" w:hAnsi="Times New Roman" w:cs="Times New Roman"/>
          <w:sz w:val="28"/>
          <w:szCs w:val="28"/>
        </w:rPr>
        <w:t>едорова, А.</w:t>
      </w:r>
      <w:r>
        <w:rPr>
          <w:rFonts w:ascii="Times New Roman" w:hAnsi="Times New Roman" w:cs="Times New Roman"/>
          <w:sz w:val="28"/>
          <w:szCs w:val="28"/>
        </w:rPr>
        <w:t xml:space="preserve"> </w:t>
      </w:r>
      <w:r w:rsidRPr="00026BE3">
        <w:rPr>
          <w:rFonts w:ascii="Times New Roman" w:hAnsi="Times New Roman" w:cs="Times New Roman"/>
          <w:sz w:val="28"/>
          <w:szCs w:val="28"/>
        </w:rPr>
        <w:t xml:space="preserve">В. Основы деловой и публичной </w:t>
      </w:r>
      <w:proofErr w:type="gramStart"/>
      <w:r w:rsidRPr="00026BE3">
        <w:rPr>
          <w:rFonts w:ascii="Times New Roman" w:hAnsi="Times New Roman" w:cs="Times New Roman"/>
          <w:sz w:val="28"/>
          <w:szCs w:val="28"/>
        </w:rPr>
        <w:t>коммуникации :</w:t>
      </w:r>
      <w:proofErr w:type="gramEnd"/>
      <w:r w:rsidRPr="00026BE3">
        <w:rPr>
          <w:rFonts w:ascii="Times New Roman" w:hAnsi="Times New Roman" w:cs="Times New Roman"/>
          <w:sz w:val="28"/>
          <w:szCs w:val="28"/>
        </w:rPr>
        <w:t xml:space="preserve"> учебное пособие / </w:t>
      </w:r>
      <w:r>
        <w:rPr>
          <w:rFonts w:ascii="Times New Roman" w:hAnsi="Times New Roman" w:cs="Times New Roman"/>
          <w:sz w:val="28"/>
          <w:szCs w:val="28"/>
        </w:rPr>
        <w:t>А.В. Федорова</w:t>
      </w:r>
      <w:r w:rsidRPr="00026BE3">
        <w:rPr>
          <w:rFonts w:ascii="Times New Roman" w:hAnsi="Times New Roman" w:cs="Times New Roman"/>
          <w:sz w:val="28"/>
          <w:szCs w:val="28"/>
        </w:rPr>
        <w:t xml:space="preserve">. — </w:t>
      </w:r>
      <w:proofErr w:type="gramStart"/>
      <w:r w:rsidRPr="00026BE3">
        <w:rPr>
          <w:rFonts w:ascii="Times New Roman" w:hAnsi="Times New Roman" w:cs="Times New Roman"/>
          <w:sz w:val="28"/>
          <w:szCs w:val="28"/>
        </w:rPr>
        <w:t>Москва :</w:t>
      </w:r>
      <w:proofErr w:type="gramEnd"/>
      <w:r w:rsidRPr="00026BE3">
        <w:rPr>
          <w:rFonts w:ascii="Times New Roman" w:hAnsi="Times New Roman" w:cs="Times New Roman"/>
          <w:sz w:val="28"/>
          <w:szCs w:val="28"/>
        </w:rPr>
        <w:t xml:space="preserve"> </w:t>
      </w:r>
      <w:proofErr w:type="spellStart"/>
      <w:r w:rsidRPr="00026BE3">
        <w:rPr>
          <w:rFonts w:ascii="Times New Roman" w:hAnsi="Times New Roman" w:cs="Times New Roman"/>
          <w:sz w:val="28"/>
          <w:szCs w:val="28"/>
        </w:rPr>
        <w:t>КноРус</w:t>
      </w:r>
      <w:proofErr w:type="spellEnd"/>
      <w:r w:rsidRPr="00026BE3">
        <w:rPr>
          <w:rFonts w:ascii="Times New Roman" w:hAnsi="Times New Roman" w:cs="Times New Roman"/>
          <w:sz w:val="28"/>
          <w:szCs w:val="28"/>
        </w:rPr>
        <w:t>, 2021. — 218 с. — ЭБС BOOK.ru. — URL: https://book.ru</w:t>
      </w:r>
      <w:r>
        <w:rPr>
          <w:rFonts w:ascii="Times New Roman" w:hAnsi="Times New Roman" w:cs="Times New Roman"/>
          <w:sz w:val="28"/>
          <w:szCs w:val="28"/>
        </w:rPr>
        <w:t>/book/939827 (дата обращения: 09.12</w:t>
      </w:r>
      <w:r w:rsidRPr="00026BE3">
        <w:rPr>
          <w:rFonts w:ascii="Times New Roman" w:hAnsi="Times New Roman" w:cs="Times New Roman"/>
          <w:sz w:val="28"/>
          <w:szCs w:val="28"/>
        </w:rPr>
        <w:t xml:space="preserve">.2021). — </w:t>
      </w:r>
      <w:proofErr w:type="gramStart"/>
      <w:r w:rsidRPr="00026BE3">
        <w:rPr>
          <w:rFonts w:ascii="Times New Roman" w:hAnsi="Times New Roman" w:cs="Times New Roman"/>
          <w:sz w:val="28"/>
          <w:szCs w:val="28"/>
        </w:rPr>
        <w:t>Текст :</w:t>
      </w:r>
      <w:proofErr w:type="gramEnd"/>
      <w:r w:rsidRPr="00026BE3">
        <w:rPr>
          <w:rFonts w:ascii="Times New Roman" w:hAnsi="Times New Roman" w:cs="Times New Roman"/>
          <w:sz w:val="28"/>
          <w:szCs w:val="28"/>
        </w:rPr>
        <w:t xml:space="preserve"> электронный.</w:t>
      </w:r>
    </w:p>
    <w:p w14:paraId="304CA3C3" w14:textId="77777777" w:rsidR="00263D6A" w:rsidRDefault="00263D6A" w:rsidP="00263D6A">
      <w:pPr>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07333BF9" w14:textId="77777777" w:rsidR="00263D6A" w:rsidRPr="000955C6" w:rsidRDefault="00263D6A" w:rsidP="00263D6A">
      <w:pPr>
        <w:rPr>
          <w:rFonts w:ascii="Times New Roman" w:hAnsi="Times New Roman" w:cs="Times New Roman"/>
          <w:sz w:val="28"/>
          <w:szCs w:val="28"/>
          <w:lang w:val="en-US"/>
        </w:rPr>
      </w:pPr>
      <w:r>
        <w:rPr>
          <w:rFonts w:ascii="Times New Roman" w:hAnsi="Times New Roman" w:cs="Times New Roman"/>
          <w:sz w:val="28"/>
          <w:szCs w:val="28"/>
        </w:rPr>
        <w:t>1. Ресурс «</w:t>
      </w:r>
      <w:proofErr w:type="spellStart"/>
      <w:r>
        <w:rPr>
          <w:rFonts w:ascii="Times New Roman" w:hAnsi="Times New Roman" w:cs="Times New Roman"/>
          <w:sz w:val="28"/>
          <w:szCs w:val="28"/>
        </w:rPr>
        <w:t>Грамота.ру</w:t>
      </w:r>
      <w:proofErr w:type="spellEnd"/>
      <w:r>
        <w:rPr>
          <w:rFonts w:ascii="Times New Roman" w:hAnsi="Times New Roman" w:cs="Times New Roman"/>
          <w:sz w:val="28"/>
          <w:szCs w:val="28"/>
        </w:rPr>
        <w:t>» (</w:t>
      </w:r>
      <w:r w:rsidRPr="00B41EC9">
        <w:rPr>
          <w:rFonts w:ascii="Times New Roman" w:hAnsi="Times New Roman" w:cs="Times New Roman"/>
          <w:sz w:val="28"/>
          <w:szCs w:val="28"/>
        </w:rPr>
        <w:t>Справочно-информационный порта</w:t>
      </w:r>
      <w:r>
        <w:rPr>
          <w:rFonts w:ascii="Times New Roman" w:hAnsi="Times New Roman" w:cs="Times New Roman"/>
          <w:sz w:val="28"/>
          <w:szCs w:val="28"/>
        </w:rPr>
        <w:t xml:space="preserve">л). </w:t>
      </w:r>
      <w:r>
        <w:rPr>
          <w:rFonts w:ascii="Times New Roman" w:hAnsi="Times New Roman" w:cs="Times New Roman"/>
          <w:sz w:val="28"/>
          <w:szCs w:val="28"/>
          <w:lang w:val="en-US"/>
        </w:rPr>
        <w:t>URL</w:t>
      </w:r>
      <w:r w:rsidRPr="000955C6">
        <w:rPr>
          <w:rFonts w:ascii="Times New Roman" w:hAnsi="Times New Roman" w:cs="Times New Roman"/>
          <w:sz w:val="28"/>
          <w:szCs w:val="28"/>
          <w:lang w:val="en-US"/>
        </w:rPr>
        <w:t xml:space="preserve">: http://www.gramota.ru/ </w:t>
      </w:r>
    </w:p>
    <w:p w14:paraId="5390618C" w14:textId="77777777" w:rsidR="00263D6A" w:rsidRDefault="00263D6A" w:rsidP="00263D6A">
      <w:pPr>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w:t>
      </w:r>
      <w:r w:rsidRPr="000955C6">
        <w:rPr>
          <w:rFonts w:ascii="Times New Roman" w:hAnsi="Times New Roman" w:cs="Times New Roman"/>
          <w:sz w:val="28"/>
          <w:szCs w:val="28"/>
        </w:rPr>
        <w:t xml:space="preserve">URL: </w:t>
      </w:r>
      <w:r>
        <w:rPr>
          <w:rFonts w:ascii="Times New Roman" w:hAnsi="Times New Roman" w:cs="Times New Roman"/>
          <w:sz w:val="28"/>
          <w:szCs w:val="28"/>
        </w:rPr>
        <w:t xml:space="preserve">http://russkiymir.ru/ </w:t>
      </w:r>
    </w:p>
    <w:p w14:paraId="64FB2A7F" w14:textId="77777777" w:rsidR="00263D6A" w:rsidRDefault="00263D6A" w:rsidP="00263D6A">
      <w:pPr>
        <w:rPr>
          <w:rFonts w:ascii="Times New Roman" w:hAnsi="Times New Roman" w:cs="Times New Roman"/>
          <w:sz w:val="28"/>
          <w:szCs w:val="28"/>
        </w:rPr>
      </w:pPr>
      <w:r>
        <w:rPr>
          <w:rFonts w:ascii="Times New Roman" w:hAnsi="Times New Roman" w:cs="Times New Roman"/>
          <w:sz w:val="28"/>
          <w:szCs w:val="28"/>
        </w:rPr>
        <w:t xml:space="preserve">3. </w:t>
      </w:r>
      <w:r w:rsidRPr="000955C6">
        <w:rPr>
          <w:rFonts w:ascii="Times New Roman" w:hAnsi="Times New Roman" w:cs="Times New Roman"/>
          <w:sz w:val="28"/>
          <w:szCs w:val="28"/>
        </w:rPr>
        <w:t>Электронная библиотека (словари) URL:</w:t>
      </w:r>
      <w:r>
        <w:rPr>
          <w:rFonts w:ascii="Times New Roman" w:hAnsi="Times New Roman" w:cs="Times New Roman"/>
          <w:sz w:val="28"/>
          <w:szCs w:val="28"/>
        </w:rPr>
        <w:t xml:space="preserve"> http://</w:t>
      </w:r>
      <w:r w:rsidRPr="000955C6">
        <w:t xml:space="preserve"> </w:t>
      </w:r>
      <w:r w:rsidRPr="000955C6">
        <w:rPr>
          <w:rFonts w:ascii="Times New Roman" w:hAnsi="Times New Roman" w:cs="Times New Roman"/>
          <w:sz w:val="28"/>
          <w:szCs w:val="28"/>
        </w:rPr>
        <w:t>https://www.endic.ru/</w:t>
      </w:r>
    </w:p>
    <w:p w14:paraId="129A46E5" w14:textId="77777777" w:rsidR="00263D6A" w:rsidRDefault="00263D6A" w:rsidP="00263D6A">
      <w:pPr>
        <w:rPr>
          <w:rFonts w:ascii="Times New Roman" w:hAnsi="Times New Roman" w:cs="Times New Roman"/>
          <w:sz w:val="28"/>
          <w:szCs w:val="28"/>
        </w:rPr>
      </w:pPr>
      <w:r>
        <w:rPr>
          <w:rFonts w:ascii="Times New Roman" w:hAnsi="Times New Roman" w:cs="Times New Roman"/>
          <w:sz w:val="28"/>
          <w:szCs w:val="28"/>
        </w:rPr>
        <w:t>4. Электронные ресурсы БИК</w:t>
      </w:r>
    </w:p>
    <w:p w14:paraId="439E833A" w14:textId="77777777" w:rsidR="00263D6A" w:rsidRDefault="00263D6A" w:rsidP="00263D6A">
      <w:pPr>
        <w:pStyle w:val="af1"/>
        <w:numPr>
          <w:ilvl w:val="0"/>
          <w:numId w:val="27"/>
        </w:numPr>
        <w:suppressAutoHyphens w:val="0"/>
        <w:spacing w:after="160"/>
        <w:contextualSpacing/>
        <w:rPr>
          <w:rFonts w:cs="Times New Roman"/>
          <w:sz w:val="28"/>
          <w:szCs w:val="28"/>
        </w:rPr>
      </w:pPr>
      <w:r>
        <w:rPr>
          <w:rFonts w:cs="Times New Roman"/>
          <w:sz w:val="28"/>
          <w:szCs w:val="28"/>
        </w:rPr>
        <w:t>Электронная библиотека Финансового университета (ЭБ) http://elib.fa.ru/</w:t>
      </w:r>
    </w:p>
    <w:p w14:paraId="331D1F37"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BOOK.RU http://www.book.ru</w:t>
      </w:r>
    </w:p>
    <w:p w14:paraId="7F433DF8"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«Университетская библиотека ОНЛАЙН» http://biblioclub.ru/</w:t>
      </w:r>
    </w:p>
    <w:p w14:paraId="51AD4DC0"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 xml:space="preserve">Электронно-библиотечная система </w:t>
      </w:r>
      <w:proofErr w:type="spellStart"/>
      <w:r>
        <w:rPr>
          <w:rFonts w:cs="Times New Roman"/>
          <w:sz w:val="28"/>
          <w:szCs w:val="28"/>
        </w:rPr>
        <w:t>Znanium</w:t>
      </w:r>
      <w:proofErr w:type="spellEnd"/>
      <w:r>
        <w:rPr>
          <w:rFonts w:cs="Times New Roman"/>
          <w:sz w:val="28"/>
          <w:szCs w:val="28"/>
        </w:rPr>
        <w:t xml:space="preserve"> http://www.znanium.com</w:t>
      </w:r>
    </w:p>
    <w:p w14:paraId="008CA5EE"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издательства «ЮРАЙТ» https://urait.ru/</w:t>
      </w:r>
    </w:p>
    <w:p w14:paraId="2EC65382"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издательства Проспект http://ebs.prospekt.org/books</w:t>
      </w:r>
    </w:p>
    <w:p w14:paraId="097E76FA"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издательства Лань https://e.lanbook.com/</w:t>
      </w:r>
    </w:p>
    <w:p w14:paraId="53A6FE24"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 xml:space="preserve">Деловая онлайн-библиотека </w:t>
      </w:r>
      <w:proofErr w:type="spellStart"/>
      <w:r>
        <w:rPr>
          <w:rFonts w:cs="Times New Roman"/>
          <w:sz w:val="28"/>
          <w:szCs w:val="28"/>
        </w:rPr>
        <w:t>Alpina</w:t>
      </w:r>
      <w:proofErr w:type="spellEnd"/>
      <w:r>
        <w:rPr>
          <w:rFonts w:cs="Times New Roman"/>
          <w:sz w:val="28"/>
          <w:szCs w:val="28"/>
        </w:rPr>
        <w:t xml:space="preserve"> </w:t>
      </w:r>
      <w:proofErr w:type="spellStart"/>
      <w:r>
        <w:rPr>
          <w:rFonts w:cs="Times New Roman"/>
          <w:sz w:val="28"/>
          <w:szCs w:val="28"/>
        </w:rPr>
        <w:t>Digital</w:t>
      </w:r>
      <w:proofErr w:type="spellEnd"/>
      <w:r>
        <w:rPr>
          <w:rFonts w:cs="Times New Roman"/>
          <w:sz w:val="28"/>
          <w:szCs w:val="28"/>
        </w:rPr>
        <w:t xml:space="preserve"> http://lib.alpinadigital.ru/</w:t>
      </w:r>
    </w:p>
    <w:p w14:paraId="48709ECE"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Электронная библиотека Издательского дома «Гребенников» https://grebennikon.ru/</w:t>
      </w:r>
    </w:p>
    <w:p w14:paraId="23892066"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 xml:space="preserve">Научная электронная библиотека eLibrary.ru http://elibrary.ru  </w:t>
      </w:r>
    </w:p>
    <w:p w14:paraId="5EACC18B"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Национальная электронная библиотека http://нэб.рф/</w:t>
      </w:r>
    </w:p>
    <w:p w14:paraId="2489DF31" w14:textId="77777777" w:rsidR="00263D6A" w:rsidRDefault="00263D6A" w:rsidP="00263D6A">
      <w:pPr>
        <w:pStyle w:val="af1"/>
        <w:numPr>
          <w:ilvl w:val="0"/>
          <w:numId w:val="27"/>
        </w:numPr>
        <w:suppressAutoHyphens w:val="0"/>
        <w:contextualSpacing/>
        <w:rPr>
          <w:rFonts w:cs="Times New Roman"/>
          <w:sz w:val="28"/>
          <w:szCs w:val="28"/>
          <w:lang w:val="en-US"/>
        </w:rPr>
      </w:pPr>
      <w:r>
        <w:rPr>
          <w:rFonts w:cs="Times New Roman"/>
          <w:sz w:val="28"/>
          <w:szCs w:val="28"/>
          <w:lang w:val="en-US"/>
        </w:rPr>
        <w:t>Academic Reference http://ar.cnki.net/ACADREF</w:t>
      </w:r>
    </w:p>
    <w:p w14:paraId="584431A4"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lastRenderedPageBreak/>
        <w:t xml:space="preserve">Пакет баз данных компании EBSCO </w:t>
      </w:r>
      <w:proofErr w:type="spellStart"/>
      <w:r>
        <w:rPr>
          <w:rFonts w:cs="Times New Roman"/>
          <w:sz w:val="28"/>
          <w:szCs w:val="28"/>
        </w:rPr>
        <w:t>Publishing</w:t>
      </w:r>
      <w:proofErr w:type="spellEnd"/>
      <w:r>
        <w:rPr>
          <w:rFonts w:cs="Times New Roman"/>
          <w:sz w:val="28"/>
          <w:szCs w:val="28"/>
        </w:rPr>
        <w:t xml:space="preserve">, крупнейшего </w:t>
      </w:r>
      <w:proofErr w:type="spellStart"/>
      <w:r>
        <w:rPr>
          <w:rFonts w:cs="Times New Roman"/>
          <w:sz w:val="28"/>
          <w:szCs w:val="28"/>
        </w:rPr>
        <w:t>агрегатора</w:t>
      </w:r>
      <w:proofErr w:type="spellEnd"/>
      <w:r>
        <w:rPr>
          <w:rFonts w:cs="Times New Roman"/>
          <w:sz w:val="28"/>
          <w:szCs w:val="28"/>
        </w:rPr>
        <w:t xml:space="preserve"> научных ресурсов ведущих издательств мира http://search.ebscohost.com</w:t>
      </w:r>
    </w:p>
    <w:p w14:paraId="4B314E6C"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 xml:space="preserve">Электронные продукты издательства </w:t>
      </w:r>
      <w:proofErr w:type="spellStart"/>
      <w:r>
        <w:rPr>
          <w:rFonts w:cs="Times New Roman"/>
          <w:sz w:val="28"/>
          <w:szCs w:val="28"/>
        </w:rPr>
        <w:t>Elsevier</w:t>
      </w:r>
      <w:proofErr w:type="spellEnd"/>
      <w:r>
        <w:rPr>
          <w:rFonts w:cs="Times New Roman"/>
          <w:sz w:val="28"/>
          <w:szCs w:val="28"/>
        </w:rPr>
        <w:t xml:space="preserve"> http://www.sciencedirect.com</w:t>
      </w:r>
    </w:p>
    <w:p w14:paraId="3D9A6A03" w14:textId="77777777" w:rsidR="00263D6A" w:rsidRDefault="00263D6A" w:rsidP="00263D6A">
      <w:pPr>
        <w:pStyle w:val="af1"/>
        <w:numPr>
          <w:ilvl w:val="0"/>
          <w:numId w:val="27"/>
        </w:numPr>
        <w:suppressAutoHyphens w:val="0"/>
        <w:contextualSpacing/>
        <w:rPr>
          <w:rFonts w:cs="Times New Roman"/>
          <w:sz w:val="28"/>
          <w:szCs w:val="28"/>
          <w:lang w:val="en-US"/>
        </w:rPr>
      </w:pPr>
      <w:r>
        <w:rPr>
          <w:rFonts w:cs="Times New Roman"/>
          <w:sz w:val="28"/>
          <w:szCs w:val="28"/>
          <w:lang w:val="en-US"/>
        </w:rPr>
        <w:t xml:space="preserve">Emerald: Management </w:t>
      </w:r>
      <w:proofErr w:type="spellStart"/>
      <w:r>
        <w:rPr>
          <w:rFonts w:cs="Times New Roman"/>
          <w:sz w:val="28"/>
          <w:szCs w:val="28"/>
          <w:lang w:val="en-US"/>
        </w:rPr>
        <w:t>eJournal</w:t>
      </w:r>
      <w:proofErr w:type="spellEnd"/>
      <w:r>
        <w:rPr>
          <w:rFonts w:cs="Times New Roman"/>
          <w:sz w:val="28"/>
          <w:szCs w:val="28"/>
          <w:lang w:val="en-US"/>
        </w:rPr>
        <w:t xml:space="preserve"> Portfolio https://www.emerald.com/insight/</w:t>
      </w:r>
    </w:p>
    <w:p w14:paraId="67E1DAB1" w14:textId="77777777" w:rsidR="00263D6A" w:rsidRDefault="00263D6A" w:rsidP="00263D6A">
      <w:pPr>
        <w:pStyle w:val="af1"/>
        <w:numPr>
          <w:ilvl w:val="0"/>
          <w:numId w:val="27"/>
        </w:numPr>
        <w:suppressAutoHyphens w:val="0"/>
        <w:contextualSpacing/>
        <w:rPr>
          <w:rFonts w:cs="Times New Roman"/>
          <w:sz w:val="28"/>
          <w:szCs w:val="28"/>
        </w:rPr>
      </w:pPr>
      <w:proofErr w:type="spellStart"/>
      <w:r>
        <w:rPr>
          <w:rFonts w:cs="Times New Roman"/>
          <w:sz w:val="28"/>
          <w:szCs w:val="28"/>
        </w:rPr>
        <w:t>Henry</w:t>
      </w:r>
      <w:proofErr w:type="spellEnd"/>
      <w:r>
        <w:rPr>
          <w:rFonts w:cs="Times New Roman"/>
          <w:sz w:val="28"/>
          <w:szCs w:val="28"/>
        </w:rPr>
        <w:t xml:space="preserve"> </w:t>
      </w:r>
      <w:proofErr w:type="spellStart"/>
      <w:r>
        <w:rPr>
          <w:rFonts w:cs="Times New Roman"/>
          <w:sz w:val="28"/>
          <w:szCs w:val="28"/>
        </w:rPr>
        <w:t>Stewart</w:t>
      </w:r>
      <w:proofErr w:type="spellEnd"/>
      <w:r>
        <w:rPr>
          <w:rFonts w:cs="Times New Roman"/>
          <w:sz w:val="28"/>
          <w:szCs w:val="28"/>
        </w:rPr>
        <w:t xml:space="preserve"> </w:t>
      </w:r>
      <w:proofErr w:type="spellStart"/>
      <w:r>
        <w:rPr>
          <w:rFonts w:cs="Times New Roman"/>
          <w:sz w:val="28"/>
          <w:szCs w:val="28"/>
        </w:rPr>
        <w:t>Talks</w:t>
      </w:r>
      <w:proofErr w:type="spellEnd"/>
      <w:r>
        <w:rPr>
          <w:rFonts w:cs="Times New Roman"/>
          <w:sz w:val="28"/>
          <w:szCs w:val="28"/>
        </w:rPr>
        <w:t>: Библиотека Онлайн Лекций по Бизнесу и Маркетингу https://hstalks.com/business/</w:t>
      </w:r>
    </w:p>
    <w:p w14:paraId="5E8F9DD4" w14:textId="77777777" w:rsidR="00263D6A" w:rsidRDefault="00263D6A" w:rsidP="00263D6A">
      <w:pPr>
        <w:pStyle w:val="af1"/>
        <w:numPr>
          <w:ilvl w:val="0"/>
          <w:numId w:val="27"/>
        </w:numPr>
        <w:suppressAutoHyphens w:val="0"/>
        <w:contextualSpacing/>
        <w:rPr>
          <w:rFonts w:cs="Times New Roman"/>
          <w:sz w:val="28"/>
          <w:szCs w:val="28"/>
          <w:lang w:val="en-US"/>
        </w:rPr>
      </w:pPr>
      <w:r>
        <w:rPr>
          <w:rFonts w:cs="Times New Roman"/>
          <w:sz w:val="28"/>
          <w:szCs w:val="28"/>
          <w:lang w:val="en-US"/>
        </w:rPr>
        <w:t>Oxford Scholarship Online https://oxford.universitypressscholarship.com/</w:t>
      </w:r>
    </w:p>
    <w:p w14:paraId="46A6AC93"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 xml:space="preserve">Коллекция научных журналов </w:t>
      </w:r>
      <w:proofErr w:type="spellStart"/>
      <w:r>
        <w:rPr>
          <w:rFonts w:cs="Times New Roman"/>
          <w:sz w:val="28"/>
          <w:szCs w:val="28"/>
        </w:rPr>
        <w:t>Oxford</w:t>
      </w:r>
      <w:proofErr w:type="spellEnd"/>
      <w:r>
        <w:rPr>
          <w:rFonts w:cs="Times New Roman"/>
          <w:sz w:val="28"/>
          <w:szCs w:val="28"/>
        </w:rPr>
        <w:t xml:space="preserve"> </w:t>
      </w:r>
      <w:proofErr w:type="spellStart"/>
      <w:r>
        <w:rPr>
          <w:rFonts w:cs="Times New Roman"/>
          <w:sz w:val="28"/>
          <w:szCs w:val="28"/>
        </w:rPr>
        <w:t>University</w:t>
      </w:r>
      <w:proofErr w:type="spellEnd"/>
      <w:r>
        <w:rPr>
          <w:rFonts w:cs="Times New Roman"/>
          <w:sz w:val="28"/>
          <w:szCs w:val="28"/>
        </w:rPr>
        <w:t xml:space="preserve"> </w:t>
      </w:r>
      <w:proofErr w:type="spellStart"/>
      <w:r>
        <w:rPr>
          <w:rFonts w:cs="Times New Roman"/>
          <w:sz w:val="28"/>
          <w:szCs w:val="28"/>
        </w:rPr>
        <w:t>Press</w:t>
      </w:r>
      <w:proofErr w:type="spellEnd"/>
      <w:r>
        <w:rPr>
          <w:rFonts w:cs="Times New Roman"/>
          <w:sz w:val="28"/>
          <w:szCs w:val="28"/>
        </w:rPr>
        <w:t xml:space="preserve"> https://academic.oup.com/journals/</w:t>
      </w:r>
    </w:p>
    <w:p w14:paraId="03376616" w14:textId="77777777" w:rsidR="00263D6A" w:rsidRDefault="00263D6A" w:rsidP="00263D6A">
      <w:pPr>
        <w:pStyle w:val="af1"/>
        <w:numPr>
          <w:ilvl w:val="0"/>
          <w:numId w:val="27"/>
        </w:numPr>
        <w:suppressAutoHyphens w:val="0"/>
        <w:contextualSpacing/>
        <w:rPr>
          <w:rFonts w:cs="Times New Roman"/>
          <w:sz w:val="28"/>
          <w:szCs w:val="28"/>
          <w:lang w:val="en-US"/>
        </w:rPr>
      </w:pPr>
      <w:r>
        <w:rPr>
          <w:rFonts w:cs="Times New Roman"/>
          <w:sz w:val="28"/>
          <w:szCs w:val="28"/>
          <w:lang w:val="en-US"/>
        </w:rPr>
        <w:t xml:space="preserve">ProQuest: </w:t>
      </w:r>
      <w:r>
        <w:rPr>
          <w:rFonts w:cs="Times New Roman"/>
          <w:sz w:val="28"/>
          <w:szCs w:val="28"/>
        </w:rPr>
        <w:t>База</w:t>
      </w:r>
      <w:r>
        <w:rPr>
          <w:rFonts w:cs="Times New Roman"/>
          <w:sz w:val="28"/>
          <w:szCs w:val="28"/>
          <w:lang w:val="en-US"/>
        </w:rPr>
        <w:t xml:space="preserve"> </w:t>
      </w:r>
      <w:r>
        <w:rPr>
          <w:rFonts w:cs="Times New Roman"/>
          <w:sz w:val="28"/>
          <w:szCs w:val="28"/>
        </w:rPr>
        <w:t>данных</w:t>
      </w:r>
      <w:r>
        <w:rPr>
          <w:rFonts w:cs="Times New Roman"/>
          <w:sz w:val="28"/>
          <w:szCs w:val="28"/>
          <w:lang w:val="en-US"/>
        </w:rPr>
        <w:t xml:space="preserve"> Business </w:t>
      </w:r>
      <w:proofErr w:type="spellStart"/>
      <w:r>
        <w:rPr>
          <w:rFonts w:cs="Times New Roman"/>
          <w:sz w:val="28"/>
          <w:szCs w:val="28"/>
          <w:lang w:val="en-US"/>
        </w:rPr>
        <w:t>Ebook</w:t>
      </w:r>
      <w:proofErr w:type="spellEnd"/>
      <w:r>
        <w:rPr>
          <w:rFonts w:cs="Times New Roman"/>
          <w:sz w:val="28"/>
          <w:szCs w:val="28"/>
          <w:lang w:val="en-US"/>
        </w:rPr>
        <w:t xml:space="preserve"> Subscription </w:t>
      </w:r>
      <w:r>
        <w:rPr>
          <w:rFonts w:cs="Times New Roman"/>
          <w:sz w:val="28"/>
          <w:szCs w:val="28"/>
        </w:rPr>
        <w:t>на</w:t>
      </w:r>
      <w:r>
        <w:rPr>
          <w:rFonts w:cs="Times New Roman"/>
          <w:sz w:val="28"/>
          <w:szCs w:val="28"/>
          <w:lang w:val="en-US"/>
        </w:rPr>
        <w:t xml:space="preserve"> </w:t>
      </w:r>
      <w:r>
        <w:rPr>
          <w:rFonts w:cs="Times New Roman"/>
          <w:sz w:val="28"/>
          <w:szCs w:val="28"/>
        </w:rPr>
        <w:t>платформе</w:t>
      </w:r>
      <w:r>
        <w:rPr>
          <w:rFonts w:cs="Times New Roman"/>
          <w:sz w:val="28"/>
          <w:szCs w:val="28"/>
          <w:lang w:val="en-US"/>
        </w:rPr>
        <w:t xml:space="preserve"> </w:t>
      </w:r>
      <w:proofErr w:type="spellStart"/>
      <w:r>
        <w:rPr>
          <w:rFonts w:cs="Times New Roman"/>
          <w:sz w:val="28"/>
          <w:szCs w:val="28"/>
          <w:lang w:val="en-US"/>
        </w:rPr>
        <w:t>Ebook</w:t>
      </w:r>
      <w:proofErr w:type="spellEnd"/>
      <w:r>
        <w:rPr>
          <w:rFonts w:cs="Times New Roman"/>
          <w:sz w:val="28"/>
          <w:szCs w:val="28"/>
          <w:lang w:val="en-US"/>
        </w:rPr>
        <w:t xml:space="preserve"> Central‎ https://search.proquest.com/</w:t>
      </w:r>
    </w:p>
    <w:p w14:paraId="7F5415EE" w14:textId="77777777" w:rsidR="00263D6A" w:rsidRDefault="00263D6A" w:rsidP="00263D6A">
      <w:pPr>
        <w:pStyle w:val="af1"/>
        <w:numPr>
          <w:ilvl w:val="0"/>
          <w:numId w:val="27"/>
        </w:numPr>
        <w:suppressAutoHyphens w:val="0"/>
        <w:contextualSpacing/>
        <w:rPr>
          <w:rFonts w:cs="Times New Roman"/>
          <w:sz w:val="28"/>
          <w:szCs w:val="28"/>
          <w:lang w:val="en-US"/>
        </w:rPr>
      </w:pPr>
      <w:r>
        <w:rPr>
          <w:rFonts w:cs="Times New Roman"/>
          <w:sz w:val="28"/>
          <w:szCs w:val="28"/>
          <w:lang w:val="en-US"/>
        </w:rPr>
        <w:t>ProQuest Dissertations &amp; Theses A&amp;I https://search.proquest.com/</w:t>
      </w:r>
    </w:p>
    <w:p w14:paraId="57DA57A7" w14:textId="77777777" w:rsidR="00263D6A" w:rsidRDefault="00263D6A" w:rsidP="00263D6A">
      <w:pPr>
        <w:pStyle w:val="af1"/>
        <w:numPr>
          <w:ilvl w:val="0"/>
          <w:numId w:val="27"/>
        </w:numPr>
        <w:suppressAutoHyphens w:val="0"/>
        <w:contextualSpacing/>
        <w:rPr>
          <w:rFonts w:cs="Times New Roman"/>
          <w:sz w:val="28"/>
          <w:szCs w:val="28"/>
          <w:lang w:val="en-US"/>
        </w:rPr>
      </w:pPr>
      <w:r>
        <w:rPr>
          <w:rFonts w:cs="Times New Roman"/>
          <w:sz w:val="28"/>
          <w:szCs w:val="28"/>
          <w:lang w:val="en-US"/>
        </w:rPr>
        <w:t>Scopus https://www.scopus.com</w:t>
      </w:r>
    </w:p>
    <w:p w14:paraId="6E618CBD"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 xml:space="preserve">Электронная коллекция книг издательства </w:t>
      </w:r>
      <w:r>
        <w:rPr>
          <w:rFonts w:cs="Times New Roman"/>
          <w:sz w:val="28"/>
          <w:szCs w:val="28"/>
          <w:lang w:val="en-US"/>
        </w:rPr>
        <w:t>Springer</w:t>
      </w:r>
      <w:r>
        <w:rPr>
          <w:rFonts w:cs="Times New Roman"/>
          <w:sz w:val="28"/>
          <w:szCs w:val="28"/>
        </w:rPr>
        <w:t xml:space="preserve">: </w:t>
      </w:r>
      <w:r>
        <w:rPr>
          <w:rFonts w:cs="Times New Roman"/>
          <w:sz w:val="28"/>
          <w:szCs w:val="28"/>
          <w:lang w:val="en-US"/>
        </w:rPr>
        <w:t>Springer</w:t>
      </w:r>
      <w:r w:rsidRPr="00D16E33">
        <w:rPr>
          <w:rFonts w:cs="Times New Roman"/>
          <w:sz w:val="28"/>
          <w:szCs w:val="28"/>
        </w:rPr>
        <w:t xml:space="preserve"> </w:t>
      </w:r>
      <w:r>
        <w:rPr>
          <w:rFonts w:cs="Times New Roman"/>
          <w:sz w:val="28"/>
          <w:szCs w:val="28"/>
          <w:lang w:val="en-US"/>
        </w:rPr>
        <w:t>eBooks</w:t>
      </w:r>
      <w:r w:rsidRPr="00D16E33">
        <w:rPr>
          <w:rFonts w:cs="Times New Roman"/>
          <w:sz w:val="28"/>
          <w:szCs w:val="28"/>
        </w:rPr>
        <w:t xml:space="preserve"> </w:t>
      </w:r>
      <w:r>
        <w:rPr>
          <w:rFonts w:cs="Times New Roman"/>
          <w:sz w:val="28"/>
          <w:szCs w:val="28"/>
          <w:lang w:val="en-US"/>
        </w:rPr>
        <w:t>http</w:t>
      </w:r>
      <w:r>
        <w:rPr>
          <w:rFonts w:cs="Times New Roman"/>
          <w:sz w:val="28"/>
          <w:szCs w:val="28"/>
        </w:rPr>
        <w:t>://</w:t>
      </w:r>
      <w:r>
        <w:rPr>
          <w:rFonts w:cs="Times New Roman"/>
          <w:sz w:val="28"/>
          <w:szCs w:val="28"/>
          <w:lang w:val="en-US"/>
        </w:rPr>
        <w:t>link</w:t>
      </w:r>
      <w:r>
        <w:rPr>
          <w:rFonts w:cs="Times New Roman"/>
          <w:sz w:val="28"/>
          <w:szCs w:val="28"/>
        </w:rPr>
        <w:t>.</w:t>
      </w:r>
      <w:r>
        <w:rPr>
          <w:rFonts w:cs="Times New Roman"/>
          <w:sz w:val="28"/>
          <w:szCs w:val="28"/>
          <w:lang w:val="en-US"/>
        </w:rPr>
        <w:t>springer</w:t>
      </w:r>
      <w:r>
        <w:rPr>
          <w:rFonts w:cs="Times New Roman"/>
          <w:sz w:val="28"/>
          <w:szCs w:val="28"/>
        </w:rPr>
        <w:t>.</w:t>
      </w:r>
      <w:r>
        <w:rPr>
          <w:rFonts w:cs="Times New Roman"/>
          <w:sz w:val="28"/>
          <w:szCs w:val="28"/>
          <w:lang w:val="en-US"/>
        </w:rPr>
        <w:t>com</w:t>
      </w:r>
      <w:r>
        <w:rPr>
          <w:rFonts w:cs="Times New Roman"/>
          <w:sz w:val="28"/>
          <w:szCs w:val="28"/>
        </w:rPr>
        <w:t>/</w:t>
      </w:r>
    </w:p>
    <w:p w14:paraId="2F611E28" w14:textId="77777777" w:rsidR="00263D6A" w:rsidRDefault="00263D6A" w:rsidP="00263D6A">
      <w:pPr>
        <w:pStyle w:val="af1"/>
        <w:numPr>
          <w:ilvl w:val="0"/>
          <w:numId w:val="27"/>
        </w:numPr>
        <w:suppressAutoHyphens w:val="0"/>
        <w:contextualSpacing/>
        <w:rPr>
          <w:rFonts w:cs="Times New Roman"/>
          <w:sz w:val="28"/>
          <w:szCs w:val="28"/>
          <w:lang w:val="en-US"/>
        </w:rPr>
      </w:pPr>
      <w:r>
        <w:rPr>
          <w:rFonts w:cs="Times New Roman"/>
          <w:sz w:val="28"/>
          <w:szCs w:val="28"/>
          <w:lang w:val="en-US"/>
        </w:rPr>
        <w:t>Web of Science http://apps.webofknowledge.com</w:t>
      </w:r>
    </w:p>
    <w:p w14:paraId="3BCEA2CC" w14:textId="77777777" w:rsidR="00263D6A" w:rsidRDefault="00263D6A" w:rsidP="00263D6A">
      <w:pPr>
        <w:pStyle w:val="af1"/>
        <w:numPr>
          <w:ilvl w:val="0"/>
          <w:numId w:val="27"/>
        </w:numPr>
        <w:suppressAutoHyphens w:val="0"/>
        <w:contextualSpacing/>
        <w:rPr>
          <w:rFonts w:cs="Times New Roman"/>
          <w:sz w:val="28"/>
          <w:szCs w:val="28"/>
        </w:rPr>
      </w:pPr>
      <w:r>
        <w:rPr>
          <w:rFonts w:cs="Times New Roman"/>
          <w:sz w:val="28"/>
          <w:szCs w:val="28"/>
        </w:rPr>
        <w:t>Цифровой архив научных журналов: http://arch.neicon.ru/xmlui/</w:t>
      </w:r>
    </w:p>
    <w:p w14:paraId="014843C8" w14:textId="77777777" w:rsidR="00263D6A" w:rsidRDefault="00263D6A" w:rsidP="00263D6A">
      <w:pPr>
        <w:spacing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 Annual Reviews</w:t>
      </w:r>
    </w:p>
    <w:p w14:paraId="4C5CF0B3" w14:textId="77777777" w:rsidR="00263D6A" w:rsidRDefault="00263D6A" w:rsidP="00263D6A">
      <w:pPr>
        <w:spacing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w:t>
      </w:r>
      <w:r w:rsidRPr="000140F7">
        <w:rPr>
          <w:rFonts w:ascii="Times New Roman" w:hAnsi="Times New Roman" w:cs="Times New Roman"/>
          <w:sz w:val="28"/>
          <w:szCs w:val="28"/>
          <w:lang w:val="en-US"/>
        </w:rPr>
        <w:t xml:space="preserve"> </w:t>
      </w:r>
      <w:r>
        <w:rPr>
          <w:rFonts w:ascii="Times New Roman" w:hAnsi="Times New Roman" w:cs="Times New Roman"/>
          <w:sz w:val="28"/>
          <w:szCs w:val="28"/>
          <w:lang w:val="en-US"/>
        </w:rPr>
        <w:t>Cambridge University Press</w:t>
      </w:r>
    </w:p>
    <w:p w14:paraId="248AE0D7" w14:textId="77777777" w:rsidR="00263D6A" w:rsidRDefault="00263D6A" w:rsidP="00263D6A">
      <w:pPr>
        <w:spacing w:line="240" w:lineRule="auto"/>
        <w:contextualSpacing/>
        <w:rPr>
          <w:rFonts w:ascii="Times New Roman" w:hAnsi="Times New Roman" w:cs="Times New Roman"/>
          <w:sz w:val="28"/>
          <w:szCs w:val="28"/>
          <w:lang w:val="en-US"/>
        </w:rPr>
      </w:pPr>
      <w:r>
        <w:rPr>
          <w:rFonts w:ascii="Times New Roman" w:hAnsi="Times New Roman" w:cs="Times New Roman"/>
          <w:sz w:val="28"/>
          <w:szCs w:val="28"/>
          <w:lang w:val="en-US"/>
        </w:rPr>
        <w:t>- The Institute of Physics (IOP) Publishing</w:t>
      </w:r>
    </w:p>
    <w:p w14:paraId="7EE066ED" w14:textId="77777777" w:rsidR="00263D6A" w:rsidRPr="000955C6" w:rsidRDefault="00263D6A" w:rsidP="00263D6A">
      <w:pPr>
        <w:spacing w:line="240" w:lineRule="auto"/>
        <w:contextualSpacing/>
        <w:rPr>
          <w:rFonts w:ascii="Times New Roman" w:hAnsi="Times New Roman" w:cs="Times New Roman"/>
          <w:sz w:val="28"/>
          <w:szCs w:val="28"/>
          <w:lang w:val="en-US"/>
        </w:rPr>
      </w:pPr>
      <w:r w:rsidRPr="000955C6">
        <w:rPr>
          <w:rFonts w:ascii="Times New Roman" w:hAnsi="Times New Roman" w:cs="Times New Roman"/>
          <w:sz w:val="28"/>
          <w:szCs w:val="28"/>
          <w:lang w:val="en-US"/>
        </w:rPr>
        <w:t xml:space="preserve">- </w:t>
      </w:r>
      <w:r>
        <w:rPr>
          <w:rFonts w:ascii="Times New Roman" w:hAnsi="Times New Roman" w:cs="Times New Roman"/>
          <w:sz w:val="28"/>
          <w:szCs w:val="28"/>
          <w:lang w:val="en-US"/>
        </w:rPr>
        <w:t>Nature</w:t>
      </w:r>
      <w:r w:rsidRPr="000955C6">
        <w:rPr>
          <w:rFonts w:ascii="Times New Roman" w:hAnsi="Times New Roman" w:cs="Times New Roman"/>
          <w:sz w:val="28"/>
          <w:szCs w:val="28"/>
          <w:lang w:val="en-US"/>
        </w:rPr>
        <w:t xml:space="preserve">  </w:t>
      </w:r>
    </w:p>
    <w:p w14:paraId="01D9959A" w14:textId="77777777" w:rsidR="00263D6A" w:rsidRPr="000955C6" w:rsidRDefault="00263D6A" w:rsidP="00263D6A">
      <w:pPr>
        <w:spacing w:line="240" w:lineRule="auto"/>
        <w:contextualSpacing/>
        <w:rPr>
          <w:rFonts w:ascii="Times New Roman" w:hAnsi="Times New Roman" w:cs="Times New Roman"/>
          <w:sz w:val="28"/>
          <w:szCs w:val="28"/>
          <w:lang w:val="en-US"/>
        </w:rPr>
      </w:pPr>
      <w:r w:rsidRPr="000955C6">
        <w:rPr>
          <w:rFonts w:ascii="Times New Roman" w:hAnsi="Times New Roman" w:cs="Times New Roman"/>
          <w:sz w:val="28"/>
          <w:szCs w:val="28"/>
          <w:lang w:val="en-US"/>
        </w:rPr>
        <w:t xml:space="preserve">- </w:t>
      </w:r>
      <w:r>
        <w:rPr>
          <w:rFonts w:ascii="Times New Roman" w:hAnsi="Times New Roman" w:cs="Times New Roman"/>
          <w:sz w:val="28"/>
          <w:szCs w:val="28"/>
          <w:lang w:val="en-US"/>
        </w:rPr>
        <w:t>Oxford University Press</w:t>
      </w:r>
    </w:p>
    <w:p w14:paraId="50462CF0" w14:textId="77777777" w:rsidR="004D470B" w:rsidRPr="00D10FB7" w:rsidRDefault="004D470B" w:rsidP="004D470B">
      <w:pPr>
        <w:jc w:val="both"/>
        <w:rPr>
          <w:rFonts w:ascii="Times New Roman" w:hAnsi="Times New Roman" w:cs="Times New Roman"/>
          <w:sz w:val="28"/>
          <w:szCs w:val="28"/>
        </w:rPr>
      </w:pPr>
    </w:p>
    <w:p w14:paraId="3DA8594A" w14:textId="15E66570" w:rsidR="00C4323A" w:rsidRPr="00DD5ECC" w:rsidRDefault="00A00E86" w:rsidP="000968DF">
      <w:pPr>
        <w:pStyle w:val="af1"/>
        <w:numPr>
          <w:ilvl w:val="0"/>
          <w:numId w:val="2"/>
        </w:numPr>
        <w:jc w:val="both"/>
        <w:rPr>
          <w:rFonts w:cs="Times New Roman"/>
          <w:b/>
          <w:bCs/>
          <w:color w:val="000000"/>
          <w:sz w:val="28"/>
          <w:szCs w:val="28"/>
          <w:lang w:eastAsia="en-GB"/>
        </w:rPr>
      </w:pPr>
      <w:r w:rsidRPr="00393813">
        <w:rPr>
          <w:rFonts w:cs="Times New Roman"/>
          <w:b/>
          <w:bCs/>
          <w:sz w:val="28"/>
          <w:szCs w:val="28"/>
          <w:lang w:eastAsia="en-GB"/>
        </w:rPr>
        <w:t xml:space="preserve">Методические указания для обучающихся по освоению </w:t>
      </w:r>
      <w:r w:rsidRPr="00DD5ECC">
        <w:rPr>
          <w:rFonts w:cs="Times New Roman"/>
          <w:b/>
          <w:bCs/>
          <w:color w:val="000000"/>
          <w:sz w:val="28"/>
          <w:szCs w:val="28"/>
          <w:lang w:eastAsia="en-GB"/>
        </w:rPr>
        <w:t>дисциплины</w:t>
      </w:r>
    </w:p>
    <w:p w14:paraId="3E3BF4D6" w14:textId="1F866EB0" w:rsidR="000477AD" w:rsidRDefault="000477AD" w:rsidP="00C4323A">
      <w:pPr>
        <w:pStyle w:val="af1"/>
        <w:ind w:left="502"/>
        <w:jc w:val="both"/>
        <w:rPr>
          <w:rFonts w:cs="Times New Roman"/>
          <w:lang w:eastAsia="en-GB"/>
        </w:rPr>
      </w:pPr>
    </w:p>
    <w:p w14:paraId="035119E7" w14:textId="6033E3F3" w:rsidR="00184897" w:rsidRPr="000B5FF5" w:rsidRDefault="00184897" w:rsidP="00184897">
      <w:pPr>
        <w:pStyle w:val="af1"/>
        <w:numPr>
          <w:ilvl w:val="1"/>
          <w:numId w:val="2"/>
        </w:numPr>
        <w:jc w:val="both"/>
        <w:rPr>
          <w:b/>
          <w:bCs/>
          <w:sz w:val="28"/>
          <w:szCs w:val="28"/>
        </w:rPr>
      </w:pPr>
      <w:r w:rsidRPr="000B5FF5">
        <w:rPr>
          <w:b/>
          <w:bCs/>
          <w:sz w:val="28"/>
          <w:szCs w:val="28"/>
        </w:rPr>
        <w:t>Рекомендации по подготовке к практическим (семинарским) занятиям</w:t>
      </w:r>
    </w:p>
    <w:p w14:paraId="116260E5" w14:textId="513E132B" w:rsidR="00184897" w:rsidRPr="00184897" w:rsidRDefault="000B5FF5" w:rsidP="00184897">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Студентам </w:t>
      </w:r>
      <w:r w:rsidR="00184897" w:rsidRPr="00184897">
        <w:rPr>
          <w:rFonts w:ascii="Times New Roman" w:hAnsi="Times New Roman" w:cs="Times New Roman"/>
          <w:sz w:val="28"/>
          <w:szCs w:val="28"/>
        </w:rPr>
        <w:t xml:space="preserve"> следует</w:t>
      </w:r>
      <w:proofErr w:type="gramEnd"/>
      <w:r w:rsidR="00184897" w:rsidRPr="00184897">
        <w:rPr>
          <w:rFonts w:ascii="Times New Roman" w:hAnsi="Times New Roman" w:cs="Times New Roman"/>
          <w:sz w:val="28"/>
          <w:szCs w:val="28"/>
        </w:rPr>
        <w:t xml:space="preserve">: </w:t>
      </w:r>
    </w:p>
    <w:p w14:paraId="5FD5E46D" w14:textId="5953FDB2"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ознакомиться с рабочей программой дисциплины</w:t>
      </w:r>
      <w:r w:rsidR="005513B3">
        <w:rPr>
          <w:rFonts w:ascii="Times New Roman" w:hAnsi="Times New Roman" w:cs="Times New Roman"/>
          <w:sz w:val="28"/>
          <w:szCs w:val="28"/>
        </w:rPr>
        <w:t>;</w:t>
      </w:r>
      <w:r w:rsidRPr="00184897">
        <w:rPr>
          <w:rFonts w:ascii="Times New Roman" w:hAnsi="Times New Roman" w:cs="Times New Roman"/>
          <w:sz w:val="28"/>
          <w:szCs w:val="28"/>
        </w:rPr>
        <w:t xml:space="preserve"> </w:t>
      </w:r>
    </w:p>
    <w:p w14:paraId="0F881F42" w14:textId="77777777"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xml:space="preserve"> -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E35A92D" w14:textId="702A4F4D"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lastRenderedPageBreak/>
        <w:t>-</w:t>
      </w:r>
      <w:r w:rsidR="005513B3">
        <w:rPr>
          <w:rFonts w:ascii="Times New Roman" w:hAnsi="Times New Roman" w:cs="Times New Roman"/>
          <w:sz w:val="28"/>
          <w:szCs w:val="28"/>
        </w:rPr>
        <w:t xml:space="preserve"> регулярно</w:t>
      </w:r>
      <w:r w:rsidRPr="00184897">
        <w:rPr>
          <w:rFonts w:ascii="Times New Roman" w:hAnsi="Times New Roman" w:cs="Times New Roman"/>
          <w:sz w:val="28"/>
          <w:szCs w:val="28"/>
        </w:rPr>
        <w:t xml:space="preserve"> готовиться к выполнению текущих тематичес</w:t>
      </w:r>
      <w:r w:rsidR="005513B3">
        <w:rPr>
          <w:rFonts w:ascii="Times New Roman" w:hAnsi="Times New Roman" w:cs="Times New Roman"/>
          <w:sz w:val="28"/>
          <w:szCs w:val="28"/>
        </w:rPr>
        <w:t>ких и комплексных заданий из Практикума по дисциплине;</w:t>
      </w:r>
      <w:r w:rsidRPr="00184897">
        <w:rPr>
          <w:rFonts w:ascii="Times New Roman" w:hAnsi="Times New Roman" w:cs="Times New Roman"/>
          <w:sz w:val="28"/>
          <w:szCs w:val="28"/>
        </w:rPr>
        <w:t xml:space="preserve"> фиксировать выполнение непосредственно в практикуме на б/н;</w:t>
      </w:r>
    </w:p>
    <w:p w14:paraId="4566FA98" w14:textId="445F6B39" w:rsidR="00184897" w:rsidRPr="00184897" w:rsidRDefault="005513B3" w:rsidP="00C57A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во время </w:t>
      </w:r>
      <w:proofErr w:type="gramStart"/>
      <w:r>
        <w:rPr>
          <w:rFonts w:ascii="Times New Roman" w:hAnsi="Times New Roman" w:cs="Times New Roman"/>
          <w:sz w:val="28"/>
          <w:szCs w:val="28"/>
        </w:rPr>
        <w:t>докладов,  рецензий</w:t>
      </w:r>
      <w:proofErr w:type="gramEnd"/>
      <w:r>
        <w:rPr>
          <w:rFonts w:ascii="Times New Roman" w:hAnsi="Times New Roman" w:cs="Times New Roman"/>
          <w:sz w:val="28"/>
          <w:szCs w:val="28"/>
        </w:rPr>
        <w:t xml:space="preserve"> и  других публичных выступлений</w:t>
      </w:r>
      <w:r w:rsidR="00184897" w:rsidRPr="00184897">
        <w:rPr>
          <w:rFonts w:ascii="Times New Roman" w:hAnsi="Times New Roman" w:cs="Times New Roman"/>
          <w:sz w:val="28"/>
          <w:szCs w:val="28"/>
        </w:rPr>
        <w:t xml:space="preserve"> соблюдать правила</w:t>
      </w:r>
      <w:r>
        <w:rPr>
          <w:rFonts w:ascii="Times New Roman" w:hAnsi="Times New Roman" w:cs="Times New Roman"/>
          <w:sz w:val="28"/>
          <w:szCs w:val="28"/>
        </w:rPr>
        <w:t xml:space="preserve"> групповой работы (активность, </w:t>
      </w:r>
      <w:r w:rsidR="00184897" w:rsidRPr="00184897">
        <w:rPr>
          <w:rFonts w:ascii="Times New Roman" w:hAnsi="Times New Roman" w:cs="Times New Roman"/>
          <w:sz w:val="28"/>
          <w:szCs w:val="28"/>
        </w:rPr>
        <w:t xml:space="preserve"> запрет на</w:t>
      </w:r>
      <w:r>
        <w:rPr>
          <w:rFonts w:ascii="Times New Roman" w:hAnsi="Times New Roman" w:cs="Times New Roman"/>
          <w:sz w:val="28"/>
          <w:szCs w:val="28"/>
        </w:rPr>
        <w:t xml:space="preserve"> грубую</w:t>
      </w:r>
      <w:r w:rsidR="00184897" w:rsidRPr="00184897">
        <w:rPr>
          <w:rFonts w:ascii="Times New Roman" w:hAnsi="Times New Roman" w:cs="Times New Roman"/>
          <w:sz w:val="28"/>
          <w:szCs w:val="28"/>
        </w:rPr>
        <w:t xml:space="preserve"> критику, </w:t>
      </w:r>
      <w:r>
        <w:rPr>
          <w:rFonts w:ascii="Times New Roman" w:hAnsi="Times New Roman" w:cs="Times New Roman"/>
          <w:sz w:val="28"/>
          <w:szCs w:val="28"/>
        </w:rPr>
        <w:t xml:space="preserve"> запрет на «перетягивание одеяла на себя», </w:t>
      </w:r>
      <w:r w:rsidR="00184897" w:rsidRPr="00184897">
        <w:rPr>
          <w:rFonts w:ascii="Times New Roman" w:hAnsi="Times New Roman" w:cs="Times New Roman"/>
          <w:sz w:val="28"/>
          <w:szCs w:val="28"/>
        </w:rPr>
        <w:t xml:space="preserve">активное слушание); </w:t>
      </w:r>
    </w:p>
    <w:p w14:paraId="4B6F96D4" w14:textId="3AEA20F1" w:rsidR="00184897" w:rsidRPr="00184897" w:rsidRDefault="00B07CC5" w:rsidP="00C57A70">
      <w:pPr>
        <w:spacing w:line="360" w:lineRule="auto"/>
        <w:jc w:val="both"/>
        <w:rPr>
          <w:rFonts w:ascii="Times New Roman" w:hAnsi="Times New Roman" w:cs="Times New Roman"/>
          <w:sz w:val="28"/>
          <w:szCs w:val="28"/>
        </w:rPr>
      </w:pPr>
      <w:r>
        <w:rPr>
          <w:rFonts w:ascii="Times New Roman" w:hAnsi="Times New Roman" w:cs="Times New Roman"/>
          <w:sz w:val="28"/>
          <w:szCs w:val="28"/>
        </w:rPr>
        <w:t>- особое внимание уделя</w:t>
      </w:r>
      <w:r w:rsidR="00184897" w:rsidRPr="00184897">
        <w:rPr>
          <w:rFonts w:ascii="Times New Roman" w:hAnsi="Times New Roman" w:cs="Times New Roman"/>
          <w:sz w:val="28"/>
          <w:szCs w:val="28"/>
        </w:rPr>
        <w:t>ть подготовке тем из раздела «Самостоятельная работа» (подготовить краткий конспект / тезисы / полезные выписки по изученной теме; составить вопросы к преподавателю и получить во время</w:t>
      </w:r>
      <w:r>
        <w:rPr>
          <w:rFonts w:ascii="Times New Roman" w:hAnsi="Times New Roman" w:cs="Times New Roman"/>
          <w:sz w:val="28"/>
          <w:szCs w:val="28"/>
        </w:rPr>
        <w:t xml:space="preserve"> семинара либо</w:t>
      </w:r>
      <w:r w:rsidR="00184897" w:rsidRPr="00184897">
        <w:rPr>
          <w:rFonts w:ascii="Times New Roman" w:hAnsi="Times New Roman" w:cs="Times New Roman"/>
          <w:sz w:val="28"/>
          <w:szCs w:val="28"/>
        </w:rPr>
        <w:t xml:space="preserve"> консультации ответы на них); </w:t>
      </w:r>
    </w:p>
    <w:p w14:paraId="1FB354EC" w14:textId="77D343E5"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своевременно выбра</w:t>
      </w:r>
      <w:r w:rsidR="00B07CC5">
        <w:rPr>
          <w:rFonts w:ascii="Times New Roman" w:hAnsi="Times New Roman" w:cs="Times New Roman"/>
          <w:sz w:val="28"/>
          <w:szCs w:val="28"/>
        </w:rPr>
        <w:t>ть тему для публичного</w:t>
      </w:r>
      <w:r w:rsidRPr="00184897">
        <w:rPr>
          <w:rFonts w:ascii="Times New Roman" w:hAnsi="Times New Roman" w:cs="Times New Roman"/>
          <w:sz w:val="28"/>
          <w:szCs w:val="28"/>
        </w:rPr>
        <w:t xml:space="preserve"> выступления, согласовать все этапы подготовки с преподавателем</w:t>
      </w:r>
      <w:r w:rsidR="00B07CC5">
        <w:rPr>
          <w:rFonts w:ascii="Times New Roman" w:hAnsi="Times New Roman" w:cs="Times New Roman"/>
          <w:sz w:val="28"/>
          <w:szCs w:val="28"/>
        </w:rPr>
        <w:t xml:space="preserve"> и</w:t>
      </w:r>
      <w:r w:rsidRPr="00184897">
        <w:rPr>
          <w:rFonts w:ascii="Times New Roman" w:hAnsi="Times New Roman" w:cs="Times New Roman"/>
          <w:sz w:val="28"/>
          <w:szCs w:val="28"/>
        </w:rPr>
        <w:t xml:space="preserve"> заранее спланировать свои действия;</w:t>
      </w:r>
    </w:p>
    <w:p w14:paraId="17E7C2D7" w14:textId="5B205C4D"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xml:space="preserve"> - следует учесть, </w:t>
      </w:r>
      <w:proofErr w:type="gramStart"/>
      <w:r w:rsidRPr="00184897">
        <w:rPr>
          <w:rFonts w:ascii="Times New Roman" w:hAnsi="Times New Roman" w:cs="Times New Roman"/>
          <w:sz w:val="28"/>
          <w:szCs w:val="28"/>
        </w:rPr>
        <w:t xml:space="preserve">что </w:t>
      </w:r>
      <w:r w:rsidR="00B07CC5">
        <w:rPr>
          <w:rFonts w:ascii="Times New Roman" w:hAnsi="Times New Roman" w:cs="Times New Roman"/>
          <w:sz w:val="28"/>
          <w:szCs w:val="28"/>
        </w:rPr>
        <w:t xml:space="preserve"> публичное</w:t>
      </w:r>
      <w:proofErr w:type="gramEnd"/>
      <w:r w:rsidR="00B07CC5">
        <w:rPr>
          <w:rFonts w:ascii="Times New Roman" w:hAnsi="Times New Roman" w:cs="Times New Roman"/>
          <w:sz w:val="28"/>
          <w:szCs w:val="28"/>
        </w:rPr>
        <w:t xml:space="preserve"> </w:t>
      </w:r>
      <w:r w:rsidRPr="00184897">
        <w:rPr>
          <w:rFonts w:ascii="Times New Roman" w:hAnsi="Times New Roman" w:cs="Times New Roman"/>
          <w:sz w:val="28"/>
          <w:szCs w:val="28"/>
        </w:rPr>
        <w:t xml:space="preserve">выступление должно сопровождаться презентацией, которая заранее размещается студентом через Портал </w:t>
      </w:r>
      <w:proofErr w:type="spellStart"/>
      <w:r w:rsidRPr="00184897">
        <w:rPr>
          <w:rFonts w:ascii="Times New Roman" w:hAnsi="Times New Roman" w:cs="Times New Roman"/>
          <w:sz w:val="28"/>
          <w:szCs w:val="28"/>
        </w:rPr>
        <w:t>Финуниверситета</w:t>
      </w:r>
      <w:proofErr w:type="spellEnd"/>
      <w:r w:rsidR="00B07CC5">
        <w:rPr>
          <w:rFonts w:ascii="Times New Roman" w:hAnsi="Times New Roman" w:cs="Times New Roman"/>
          <w:sz w:val="28"/>
          <w:szCs w:val="28"/>
        </w:rPr>
        <w:t>.</w:t>
      </w:r>
    </w:p>
    <w:p w14:paraId="41A4894B" w14:textId="4D893DAB" w:rsidR="00184897" w:rsidRDefault="00184897" w:rsidP="00C57A70">
      <w:pPr>
        <w:spacing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t>Студентам, пропустившим занятия (независимо от причин), рекомендуется самостоятельно проработать пропущенную тему, выполнить все текущие задания и не позже чем в 2-недельный срок отчитаться по теме во время консультации.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3D6C16F" w14:textId="77777777" w:rsidR="00184897" w:rsidRPr="00184897" w:rsidRDefault="00184897" w:rsidP="00184897">
      <w:pPr>
        <w:ind w:firstLine="720"/>
        <w:jc w:val="both"/>
        <w:rPr>
          <w:rFonts w:ascii="Times New Roman" w:hAnsi="Times New Roman" w:cs="Times New Roman"/>
          <w:b/>
          <w:bCs/>
          <w:sz w:val="28"/>
          <w:szCs w:val="28"/>
        </w:rPr>
      </w:pPr>
      <w:r w:rsidRPr="00184897">
        <w:rPr>
          <w:rFonts w:ascii="Times New Roman" w:hAnsi="Times New Roman" w:cs="Times New Roman"/>
          <w:b/>
          <w:bCs/>
          <w:sz w:val="28"/>
          <w:szCs w:val="28"/>
        </w:rPr>
        <w:t xml:space="preserve">10.2. </w:t>
      </w:r>
      <w:r w:rsidRPr="000B5FF5">
        <w:rPr>
          <w:rFonts w:ascii="Times New Roman" w:hAnsi="Times New Roman" w:cs="Times New Roman"/>
          <w:b/>
          <w:bCs/>
          <w:sz w:val="28"/>
          <w:szCs w:val="28"/>
        </w:rPr>
        <w:t>Рекомендации по подготовке к контрольной работе</w:t>
      </w:r>
    </w:p>
    <w:p w14:paraId="4D92D34F" w14:textId="28F98E9D" w:rsidR="00184897" w:rsidRPr="00184897" w:rsidRDefault="00184897" w:rsidP="00184897">
      <w:pPr>
        <w:spacing w:after="0"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t xml:space="preserve"> Основная задача выполнения контрольной работы состоит в том, чтобы студенты углубили свои знания и умения по основным темам дисциплины. Для выполнения контрольной работы необходимо проработать </w:t>
      </w:r>
      <w:r w:rsidRPr="00184897">
        <w:rPr>
          <w:rFonts w:ascii="Times New Roman" w:hAnsi="Times New Roman" w:cs="Times New Roman"/>
          <w:sz w:val="28"/>
          <w:szCs w:val="28"/>
        </w:rPr>
        <w:lastRenderedPageBreak/>
        <w:t>назначенные препода</w:t>
      </w:r>
      <w:r w:rsidR="00B07CC5">
        <w:rPr>
          <w:rFonts w:ascii="Times New Roman" w:hAnsi="Times New Roman" w:cs="Times New Roman"/>
          <w:sz w:val="28"/>
          <w:szCs w:val="28"/>
        </w:rPr>
        <w:t>вателем учебные темы по пособию, а также выполнить все заданные задания в Практикуме по дисциплине.</w:t>
      </w:r>
      <w:r w:rsidRPr="00184897">
        <w:rPr>
          <w:rFonts w:ascii="Times New Roman" w:hAnsi="Times New Roman" w:cs="Times New Roman"/>
          <w:sz w:val="28"/>
          <w:szCs w:val="28"/>
        </w:rPr>
        <w:t xml:space="preserve"> Следует также внимательно перечитать свои записи в тетради и в случае необходимости обратиться к дополнительной литературе. </w:t>
      </w:r>
    </w:p>
    <w:p w14:paraId="56766FC1" w14:textId="77777777" w:rsidR="00184897" w:rsidRPr="00184897" w:rsidRDefault="00184897" w:rsidP="00184897">
      <w:pPr>
        <w:spacing w:after="0"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t xml:space="preserve">В начале занятия нужно получить свой вариант контрольной работы, внимательно выслушать разъяснения преподавателя по выполнению контрольной работы, при необходимости задать ему вопросы. </w:t>
      </w:r>
    </w:p>
    <w:p w14:paraId="69669F5D" w14:textId="4C7A4EAB" w:rsidR="00325E81" w:rsidRDefault="00184897" w:rsidP="006210BF">
      <w:pPr>
        <w:spacing w:after="0"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t>Обращаем внимание на то, что во время контрольной работы запрещено пользоваться пособиями, тетрадями, мобильными средствами связи и т.п.</w:t>
      </w:r>
    </w:p>
    <w:p w14:paraId="42BD7B9B" w14:textId="587CAA05" w:rsidR="00325E81" w:rsidRPr="007D7F42" w:rsidRDefault="00325E81" w:rsidP="00184897">
      <w:pPr>
        <w:spacing w:after="0" w:line="360" w:lineRule="auto"/>
        <w:ind w:firstLine="720"/>
        <w:jc w:val="both"/>
        <w:rPr>
          <w:rFonts w:ascii="Times New Roman" w:hAnsi="Times New Roman" w:cs="Times New Roman"/>
          <w:b/>
          <w:bCs/>
          <w:sz w:val="28"/>
          <w:szCs w:val="28"/>
        </w:rPr>
      </w:pPr>
      <w:r w:rsidRPr="004D470B">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3A0EEA" w14:textId="77777777" w:rsidR="007171DF" w:rsidRPr="007171DF" w:rsidRDefault="007171DF" w:rsidP="007171DF">
      <w:pPr>
        <w:numPr>
          <w:ilvl w:val="0"/>
          <w:numId w:val="1"/>
        </w:numPr>
        <w:tabs>
          <w:tab w:val="clear" w:pos="432"/>
        </w:tabs>
        <w:spacing w:after="0" w:line="360" w:lineRule="auto"/>
        <w:jc w:val="both"/>
        <w:rPr>
          <w:rFonts w:ascii="Times New Roman" w:hAnsi="Times New Roman" w:cs="Times New Roman"/>
          <w:b/>
          <w:bCs/>
          <w:sz w:val="28"/>
          <w:szCs w:val="28"/>
          <w:lang w:eastAsia="en-GB"/>
        </w:rPr>
      </w:pPr>
      <w:bookmarkStart w:id="4" w:name="_Toc531614950"/>
      <w:bookmarkStart w:id="5" w:name="_Toc531686467"/>
      <w:bookmarkStart w:id="6" w:name="_Toc70251182"/>
      <w:bookmarkStart w:id="7" w:name="_Toc70252577"/>
      <w:bookmarkStart w:id="8" w:name="_Toc70252592"/>
      <w:bookmarkStart w:id="9" w:name="_Toc70253438"/>
      <w:r w:rsidRPr="007171DF">
        <w:rPr>
          <w:rFonts w:ascii="Times New Roman" w:hAnsi="Times New Roman" w:cs="Times New Roman"/>
          <w:b/>
          <w:bCs/>
          <w:sz w:val="28"/>
          <w:szCs w:val="28"/>
          <w:lang w:eastAsia="en-GB"/>
        </w:rPr>
        <w:t>11. 1. Комплект лицензионного программного обеспечения:</w:t>
      </w:r>
      <w:bookmarkEnd w:id="4"/>
      <w:bookmarkEnd w:id="5"/>
      <w:bookmarkEnd w:id="6"/>
      <w:bookmarkEnd w:id="7"/>
      <w:bookmarkEnd w:id="8"/>
      <w:bookmarkEnd w:id="9"/>
    </w:p>
    <w:p w14:paraId="0C5B1C0D" w14:textId="77777777" w:rsidR="007171DF" w:rsidRPr="007171DF" w:rsidRDefault="007171DF" w:rsidP="007171DF">
      <w:pPr>
        <w:spacing w:after="0" w:line="360" w:lineRule="auto"/>
        <w:ind w:firstLine="720"/>
        <w:jc w:val="both"/>
        <w:rPr>
          <w:rFonts w:ascii="Times New Roman" w:hAnsi="Times New Roman" w:cs="Times New Roman"/>
          <w:bCs/>
          <w:sz w:val="28"/>
          <w:szCs w:val="28"/>
          <w:lang w:val="en-US" w:eastAsia="en-GB"/>
        </w:rPr>
      </w:pPr>
      <w:bookmarkStart w:id="10" w:name="_Toc531614951"/>
      <w:bookmarkStart w:id="11" w:name="_Toc531686468"/>
      <w:bookmarkStart w:id="12" w:name="_Toc70250356"/>
      <w:bookmarkStart w:id="13" w:name="_Toc70251183"/>
      <w:bookmarkStart w:id="14" w:name="_Toc70252578"/>
      <w:bookmarkStart w:id="15" w:name="_Toc70252593"/>
      <w:bookmarkStart w:id="16" w:name="_Toc70253242"/>
      <w:r w:rsidRPr="007171DF">
        <w:rPr>
          <w:rFonts w:ascii="Times New Roman" w:hAnsi="Times New Roman" w:cs="Times New Roman"/>
          <w:bCs/>
          <w:sz w:val="28"/>
          <w:szCs w:val="28"/>
          <w:lang w:val="en-US" w:eastAsia="en-GB"/>
        </w:rPr>
        <w:t>1. Windows, Microsoft Office.</w:t>
      </w:r>
      <w:bookmarkEnd w:id="10"/>
      <w:bookmarkEnd w:id="11"/>
      <w:bookmarkEnd w:id="12"/>
      <w:bookmarkEnd w:id="13"/>
      <w:bookmarkEnd w:id="14"/>
      <w:bookmarkEnd w:id="15"/>
      <w:bookmarkEnd w:id="16"/>
    </w:p>
    <w:p w14:paraId="1E4FC790" w14:textId="77777777" w:rsidR="007171DF" w:rsidRPr="007171DF" w:rsidRDefault="007171DF" w:rsidP="007171DF">
      <w:pPr>
        <w:spacing w:after="0" w:line="360" w:lineRule="auto"/>
        <w:ind w:firstLine="720"/>
        <w:jc w:val="both"/>
        <w:rPr>
          <w:rFonts w:ascii="Times New Roman" w:hAnsi="Times New Roman" w:cs="Times New Roman"/>
          <w:bCs/>
          <w:sz w:val="28"/>
          <w:szCs w:val="28"/>
          <w:lang w:val="en-US" w:eastAsia="en-GB"/>
        </w:rPr>
      </w:pPr>
      <w:bookmarkStart w:id="17" w:name="_Toc531614952"/>
      <w:bookmarkStart w:id="18" w:name="_Toc531686469"/>
      <w:bookmarkStart w:id="19" w:name="_Toc70250357"/>
      <w:bookmarkStart w:id="20" w:name="_Toc70251184"/>
      <w:bookmarkStart w:id="21" w:name="_Toc70252579"/>
      <w:bookmarkStart w:id="22" w:name="_Toc70252594"/>
      <w:bookmarkStart w:id="23" w:name="_Toc70253243"/>
      <w:r w:rsidRPr="007171DF">
        <w:rPr>
          <w:rFonts w:ascii="Times New Roman" w:hAnsi="Times New Roman" w:cs="Times New Roman"/>
          <w:bCs/>
          <w:sz w:val="28"/>
          <w:szCs w:val="28"/>
          <w:lang w:val="en-US" w:eastAsia="en-GB"/>
        </w:rPr>
        <w:t xml:space="preserve">2. </w:t>
      </w:r>
      <w:r w:rsidRPr="007171DF">
        <w:rPr>
          <w:rFonts w:ascii="Times New Roman" w:hAnsi="Times New Roman" w:cs="Times New Roman"/>
          <w:bCs/>
          <w:sz w:val="28"/>
          <w:szCs w:val="28"/>
          <w:lang w:eastAsia="en-GB"/>
        </w:rPr>
        <w:t>Антивирус</w:t>
      </w:r>
      <w:r w:rsidRPr="007171DF">
        <w:rPr>
          <w:rFonts w:ascii="Times New Roman" w:hAnsi="Times New Roman" w:cs="Times New Roman"/>
          <w:bCs/>
          <w:sz w:val="28"/>
          <w:szCs w:val="28"/>
          <w:lang w:val="en-US" w:eastAsia="en-GB"/>
        </w:rPr>
        <w:t xml:space="preserve"> ESET Endpoint Security</w:t>
      </w:r>
      <w:bookmarkEnd w:id="17"/>
      <w:bookmarkEnd w:id="18"/>
      <w:bookmarkEnd w:id="19"/>
      <w:bookmarkEnd w:id="20"/>
      <w:bookmarkEnd w:id="21"/>
      <w:bookmarkEnd w:id="22"/>
      <w:bookmarkEnd w:id="23"/>
    </w:p>
    <w:p w14:paraId="75A7928F" w14:textId="77777777" w:rsidR="007171DF" w:rsidRPr="007171DF" w:rsidRDefault="007171DF" w:rsidP="007171DF">
      <w:pPr>
        <w:spacing w:after="0" w:line="360" w:lineRule="auto"/>
        <w:ind w:firstLine="720"/>
        <w:jc w:val="both"/>
        <w:rPr>
          <w:rFonts w:ascii="Times New Roman" w:hAnsi="Times New Roman" w:cs="Times New Roman"/>
          <w:bCs/>
          <w:sz w:val="28"/>
          <w:szCs w:val="28"/>
          <w:lang w:val="en-US" w:eastAsia="en-GB"/>
        </w:rPr>
      </w:pPr>
      <w:bookmarkStart w:id="24" w:name="_Toc70250358"/>
      <w:bookmarkStart w:id="25" w:name="_Toc70251185"/>
      <w:bookmarkStart w:id="26" w:name="_Toc70252580"/>
      <w:bookmarkStart w:id="27" w:name="_Toc70252595"/>
      <w:bookmarkStart w:id="28" w:name="_Toc70253244"/>
      <w:r w:rsidRPr="007171DF">
        <w:rPr>
          <w:rFonts w:ascii="Times New Roman" w:hAnsi="Times New Roman" w:cs="Times New Roman"/>
          <w:bCs/>
          <w:sz w:val="28"/>
          <w:szCs w:val="28"/>
          <w:lang w:eastAsia="en-GB"/>
        </w:rPr>
        <w:t>и</w:t>
      </w:r>
      <w:r w:rsidRPr="007171DF">
        <w:rPr>
          <w:rFonts w:ascii="Times New Roman" w:hAnsi="Times New Roman" w:cs="Times New Roman"/>
          <w:bCs/>
          <w:sz w:val="28"/>
          <w:szCs w:val="28"/>
          <w:lang w:val="en-US" w:eastAsia="en-GB"/>
        </w:rPr>
        <w:t xml:space="preserve"> </w:t>
      </w:r>
      <w:proofErr w:type="spellStart"/>
      <w:r w:rsidRPr="007171DF">
        <w:rPr>
          <w:rFonts w:ascii="Times New Roman" w:hAnsi="Times New Roman" w:cs="Times New Roman"/>
          <w:bCs/>
          <w:sz w:val="28"/>
          <w:szCs w:val="28"/>
          <w:lang w:eastAsia="en-GB"/>
        </w:rPr>
        <w:t>др</w:t>
      </w:r>
      <w:proofErr w:type="spellEnd"/>
      <w:r w:rsidRPr="007171DF">
        <w:rPr>
          <w:rFonts w:ascii="Times New Roman" w:hAnsi="Times New Roman" w:cs="Times New Roman"/>
          <w:bCs/>
          <w:sz w:val="28"/>
          <w:szCs w:val="28"/>
          <w:lang w:val="en-US" w:eastAsia="en-GB"/>
        </w:rPr>
        <w:t>.</w:t>
      </w:r>
      <w:bookmarkEnd w:id="24"/>
      <w:bookmarkEnd w:id="25"/>
      <w:bookmarkEnd w:id="26"/>
      <w:bookmarkEnd w:id="27"/>
      <w:bookmarkEnd w:id="28"/>
    </w:p>
    <w:p w14:paraId="38AE8172" w14:textId="77777777" w:rsidR="007171DF" w:rsidRPr="007171DF" w:rsidRDefault="007171DF" w:rsidP="007171DF">
      <w:pPr>
        <w:numPr>
          <w:ilvl w:val="0"/>
          <w:numId w:val="1"/>
        </w:numPr>
        <w:tabs>
          <w:tab w:val="clear" w:pos="432"/>
        </w:tabs>
        <w:spacing w:after="0" w:line="360" w:lineRule="auto"/>
        <w:jc w:val="both"/>
        <w:rPr>
          <w:rFonts w:ascii="Times New Roman" w:hAnsi="Times New Roman" w:cs="Times New Roman"/>
          <w:b/>
          <w:bCs/>
          <w:sz w:val="28"/>
          <w:szCs w:val="28"/>
          <w:lang w:eastAsia="en-GB"/>
        </w:rPr>
      </w:pPr>
      <w:bookmarkStart w:id="29" w:name="_Toc531614953"/>
      <w:bookmarkStart w:id="30" w:name="_Toc531686470"/>
      <w:bookmarkStart w:id="31" w:name="_Toc70251186"/>
      <w:bookmarkStart w:id="32" w:name="_Toc70252581"/>
      <w:bookmarkStart w:id="33" w:name="_Toc70252596"/>
      <w:bookmarkStart w:id="34" w:name="_Toc70253439"/>
      <w:r w:rsidRPr="007171DF">
        <w:rPr>
          <w:rFonts w:ascii="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29"/>
      <w:bookmarkEnd w:id="30"/>
      <w:bookmarkEnd w:id="31"/>
      <w:bookmarkEnd w:id="32"/>
      <w:bookmarkEnd w:id="33"/>
      <w:bookmarkEnd w:id="34"/>
    </w:p>
    <w:p w14:paraId="19A8B1E2"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1. Информационно-правовая система «Гарант»</w:t>
      </w:r>
    </w:p>
    <w:p w14:paraId="77BCD8CE"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2. Информационно-правовая система «Консультант Плюс»</w:t>
      </w:r>
    </w:p>
    <w:p w14:paraId="22D64F66"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 xml:space="preserve">3. Электронная энциклопедия: </w:t>
      </w:r>
      <w:hyperlink r:id="rId8" w:history="1">
        <w:r w:rsidRPr="007171DF">
          <w:rPr>
            <w:rStyle w:val="a3"/>
            <w:rFonts w:ascii="Times New Roman" w:hAnsi="Times New Roman" w:cs="Times New Roman"/>
            <w:bCs/>
            <w:sz w:val="28"/>
            <w:szCs w:val="28"/>
            <w:lang w:val="en-US" w:eastAsia="en-GB"/>
          </w:rPr>
          <w:t>http</w:t>
        </w:r>
        <w:r w:rsidRPr="007171DF">
          <w:rPr>
            <w:rStyle w:val="a3"/>
            <w:rFonts w:ascii="Times New Roman" w:hAnsi="Times New Roman" w:cs="Times New Roman"/>
            <w:bCs/>
            <w:sz w:val="28"/>
            <w:szCs w:val="28"/>
            <w:lang w:eastAsia="en-GB"/>
          </w:rPr>
          <w:t>://</w:t>
        </w:r>
        <w:proofErr w:type="spellStart"/>
        <w:r w:rsidRPr="007171DF">
          <w:rPr>
            <w:rStyle w:val="a3"/>
            <w:rFonts w:ascii="Times New Roman" w:hAnsi="Times New Roman" w:cs="Times New Roman"/>
            <w:bCs/>
            <w:sz w:val="28"/>
            <w:szCs w:val="28"/>
            <w:lang w:val="en-US" w:eastAsia="en-GB"/>
          </w:rPr>
          <w:t>ru</w:t>
        </w:r>
        <w:proofErr w:type="spellEnd"/>
        <w:r w:rsidRPr="007171DF">
          <w:rPr>
            <w:rStyle w:val="a3"/>
            <w:rFonts w:ascii="Times New Roman" w:hAnsi="Times New Roman" w:cs="Times New Roman"/>
            <w:bCs/>
            <w:sz w:val="28"/>
            <w:szCs w:val="28"/>
            <w:lang w:eastAsia="en-GB"/>
          </w:rPr>
          <w:t>.</w:t>
        </w:r>
        <w:proofErr w:type="spellStart"/>
        <w:r w:rsidRPr="007171DF">
          <w:rPr>
            <w:rStyle w:val="a3"/>
            <w:rFonts w:ascii="Times New Roman" w:hAnsi="Times New Roman" w:cs="Times New Roman"/>
            <w:bCs/>
            <w:sz w:val="28"/>
            <w:szCs w:val="28"/>
            <w:lang w:val="en-US" w:eastAsia="en-GB"/>
          </w:rPr>
          <w:t>wikipedia</w:t>
        </w:r>
        <w:proofErr w:type="spellEnd"/>
        <w:r w:rsidRPr="007171DF">
          <w:rPr>
            <w:rStyle w:val="a3"/>
            <w:rFonts w:ascii="Times New Roman" w:hAnsi="Times New Roman" w:cs="Times New Roman"/>
            <w:bCs/>
            <w:sz w:val="28"/>
            <w:szCs w:val="28"/>
            <w:lang w:eastAsia="en-GB"/>
          </w:rPr>
          <w:t>.</w:t>
        </w:r>
        <w:r w:rsidRPr="007171DF">
          <w:rPr>
            <w:rStyle w:val="a3"/>
            <w:rFonts w:ascii="Times New Roman" w:hAnsi="Times New Roman" w:cs="Times New Roman"/>
            <w:bCs/>
            <w:sz w:val="28"/>
            <w:szCs w:val="28"/>
            <w:lang w:val="en-US" w:eastAsia="en-GB"/>
          </w:rPr>
          <w:t>org</w:t>
        </w:r>
        <w:r w:rsidRPr="007171DF">
          <w:rPr>
            <w:rStyle w:val="a3"/>
            <w:rFonts w:ascii="Times New Roman" w:hAnsi="Times New Roman" w:cs="Times New Roman"/>
            <w:bCs/>
            <w:sz w:val="28"/>
            <w:szCs w:val="28"/>
            <w:lang w:eastAsia="en-GB"/>
          </w:rPr>
          <w:t>/</w:t>
        </w:r>
        <w:r w:rsidRPr="007171DF">
          <w:rPr>
            <w:rStyle w:val="a3"/>
            <w:rFonts w:ascii="Times New Roman" w:hAnsi="Times New Roman" w:cs="Times New Roman"/>
            <w:bCs/>
            <w:sz w:val="28"/>
            <w:szCs w:val="28"/>
            <w:lang w:val="en-US" w:eastAsia="en-GB"/>
          </w:rPr>
          <w:t>wiki</w:t>
        </w:r>
        <w:r w:rsidRPr="007171DF">
          <w:rPr>
            <w:rStyle w:val="a3"/>
            <w:rFonts w:ascii="Times New Roman" w:hAnsi="Times New Roman" w:cs="Times New Roman"/>
            <w:bCs/>
            <w:sz w:val="28"/>
            <w:szCs w:val="28"/>
            <w:lang w:eastAsia="en-GB"/>
          </w:rPr>
          <w:t>/</w:t>
        </w:r>
        <w:r w:rsidRPr="007171DF">
          <w:rPr>
            <w:rStyle w:val="a3"/>
            <w:rFonts w:ascii="Times New Roman" w:hAnsi="Times New Roman" w:cs="Times New Roman"/>
            <w:bCs/>
            <w:sz w:val="28"/>
            <w:szCs w:val="28"/>
            <w:lang w:val="en-US" w:eastAsia="en-GB"/>
          </w:rPr>
          <w:t>Wiki</w:t>
        </w:r>
      </w:hyperlink>
    </w:p>
    <w:p w14:paraId="12B0B993"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4. Система комплексного раскрытия информации «СКРИН» -</w:t>
      </w:r>
      <w:r w:rsidRPr="007171DF">
        <w:rPr>
          <w:rFonts w:ascii="Times New Roman" w:hAnsi="Times New Roman" w:cs="Times New Roman"/>
          <w:bCs/>
          <w:sz w:val="28"/>
          <w:szCs w:val="28"/>
          <w:lang w:val="en-US" w:eastAsia="en-GB"/>
        </w:rPr>
        <w:t>http</w:t>
      </w:r>
      <w:r w:rsidRPr="007171DF">
        <w:rPr>
          <w:rFonts w:ascii="Times New Roman" w:hAnsi="Times New Roman" w:cs="Times New Roman"/>
          <w:bCs/>
          <w:sz w:val="28"/>
          <w:szCs w:val="28"/>
          <w:lang w:eastAsia="en-GB"/>
        </w:rPr>
        <w:t>://</w:t>
      </w:r>
      <w:r w:rsidRPr="007171DF">
        <w:rPr>
          <w:rFonts w:ascii="Times New Roman" w:hAnsi="Times New Roman" w:cs="Times New Roman"/>
          <w:bCs/>
          <w:sz w:val="28"/>
          <w:szCs w:val="28"/>
          <w:lang w:val="en-US" w:eastAsia="en-GB"/>
        </w:rPr>
        <w:t>www</w:t>
      </w:r>
      <w:r w:rsidRPr="007171DF">
        <w:rPr>
          <w:rFonts w:ascii="Times New Roman" w:hAnsi="Times New Roman" w:cs="Times New Roman"/>
          <w:bCs/>
          <w:sz w:val="28"/>
          <w:szCs w:val="28"/>
          <w:lang w:eastAsia="en-GB"/>
        </w:rPr>
        <w:t>.</w:t>
      </w:r>
      <w:proofErr w:type="spellStart"/>
      <w:r w:rsidRPr="007171DF">
        <w:rPr>
          <w:rFonts w:ascii="Times New Roman" w:hAnsi="Times New Roman" w:cs="Times New Roman"/>
          <w:bCs/>
          <w:sz w:val="28"/>
          <w:szCs w:val="28"/>
          <w:lang w:val="en-US" w:eastAsia="en-GB"/>
        </w:rPr>
        <w:t>skrin</w:t>
      </w:r>
      <w:proofErr w:type="spellEnd"/>
      <w:r w:rsidRPr="007171DF">
        <w:rPr>
          <w:rFonts w:ascii="Times New Roman" w:hAnsi="Times New Roman" w:cs="Times New Roman"/>
          <w:bCs/>
          <w:sz w:val="28"/>
          <w:szCs w:val="28"/>
          <w:lang w:eastAsia="en-GB"/>
        </w:rPr>
        <w:t>.</w:t>
      </w:r>
      <w:proofErr w:type="spellStart"/>
      <w:r w:rsidRPr="007171DF">
        <w:rPr>
          <w:rFonts w:ascii="Times New Roman" w:hAnsi="Times New Roman" w:cs="Times New Roman"/>
          <w:bCs/>
          <w:sz w:val="28"/>
          <w:szCs w:val="28"/>
          <w:lang w:val="en-US" w:eastAsia="en-GB"/>
        </w:rPr>
        <w:t>ru</w:t>
      </w:r>
      <w:proofErr w:type="spellEnd"/>
      <w:r w:rsidRPr="007171DF">
        <w:rPr>
          <w:rFonts w:ascii="Times New Roman" w:hAnsi="Times New Roman" w:cs="Times New Roman"/>
          <w:bCs/>
          <w:sz w:val="28"/>
          <w:szCs w:val="28"/>
          <w:lang w:eastAsia="en-GB"/>
        </w:rPr>
        <w:t>/</w:t>
      </w:r>
    </w:p>
    <w:p w14:paraId="20CBF4C0" w14:textId="77777777" w:rsidR="007171DF" w:rsidRPr="007171DF" w:rsidRDefault="007171DF" w:rsidP="007171DF">
      <w:pPr>
        <w:numPr>
          <w:ilvl w:val="0"/>
          <w:numId w:val="1"/>
        </w:numPr>
        <w:tabs>
          <w:tab w:val="clear" w:pos="432"/>
        </w:tabs>
        <w:spacing w:after="0" w:line="360" w:lineRule="auto"/>
        <w:jc w:val="both"/>
        <w:rPr>
          <w:rFonts w:ascii="Times New Roman" w:hAnsi="Times New Roman" w:cs="Times New Roman"/>
          <w:b/>
          <w:bCs/>
          <w:sz w:val="28"/>
          <w:szCs w:val="28"/>
          <w:lang w:eastAsia="en-GB"/>
        </w:rPr>
      </w:pPr>
      <w:bookmarkStart w:id="35" w:name="_Toc70252582"/>
      <w:bookmarkStart w:id="36" w:name="_Toc70252597"/>
      <w:bookmarkStart w:id="37" w:name="_Toc70253440"/>
      <w:r w:rsidRPr="007171DF">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5"/>
      <w:bookmarkEnd w:id="36"/>
      <w:bookmarkEnd w:id="37"/>
    </w:p>
    <w:p w14:paraId="4B793401"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Не используется</w:t>
      </w:r>
    </w:p>
    <w:p w14:paraId="1F203576" w14:textId="77777777" w:rsidR="007171DF" w:rsidRPr="00D95E79" w:rsidRDefault="007171DF" w:rsidP="00184897">
      <w:pPr>
        <w:spacing w:after="0" w:line="360" w:lineRule="auto"/>
        <w:ind w:firstLine="720"/>
        <w:jc w:val="both"/>
        <w:rPr>
          <w:rFonts w:ascii="Times New Roman" w:hAnsi="Times New Roman" w:cs="Times New Roman"/>
          <w:b/>
          <w:bCs/>
          <w:strike/>
          <w:sz w:val="28"/>
          <w:szCs w:val="28"/>
          <w:lang w:eastAsia="en-GB"/>
        </w:rPr>
      </w:pPr>
    </w:p>
    <w:p w14:paraId="1D146708" w14:textId="50C24A1F" w:rsidR="0016579C" w:rsidRPr="006F2506" w:rsidRDefault="004D470B" w:rsidP="004D470B">
      <w:pPr>
        <w:widowControl w:val="0"/>
        <w:tabs>
          <w:tab w:val="left" w:pos="937"/>
        </w:tabs>
        <w:autoSpaceDE w:val="0"/>
        <w:autoSpaceDN w:val="0"/>
        <w:spacing w:before="1"/>
        <w:ind w:right="486"/>
        <w:jc w:val="both"/>
        <w:rPr>
          <w:rFonts w:ascii="Times New Roman" w:hAnsi="Times New Roman" w:cs="Times New Roman"/>
          <w:b/>
          <w:sz w:val="28"/>
          <w:szCs w:val="28"/>
          <w:lang w:eastAsia="ru-RU" w:bidi="ru-RU"/>
        </w:rPr>
      </w:pPr>
      <w:bookmarkStart w:id="38" w:name="_bookmark12"/>
      <w:bookmarkStart w:id="39" w:name="_bookmark13"/>
      <w:bookmarkEnd w:id="38"/>
      <w:bookmarkEnd w:id="39"/>
      <w:r>
        <w:rPr>
          <w:rFonts w:ascii="Times New Roman" w:eastAsia="Times New Roman" w:hAnsi="Times New Roman" w:cs="Times New Roman"/>
          <w:sz w:val="30"/>
          <w:szCs w:val="28"/>
          <w:lang w:eastAsia="ru-RU" w:bidi="ru-RU"/>
        </w:rPr>
        <w:lastRenderedPageBreak/>
        <w:t xml:space="preserve">     </w:t>
      </w:r>
      <w:r w:rsidR="006F2506" w:rsidRPr="006F2506">
        <w:rPr>
          <w:rFonts w:ascii="Times New Roman" w:hAnsi="Times New Roman" w:cs="Times New Roman"/>
          <w:b/>
          <w:sz w:val="28"/>
          <w:szCs w:val="28"/>
          <w:lang w:eastAsia="ru-RU" w:bidi="ru-RU"/>
        </w:rPr>
        <w:t>12.</w:t>
      </w:r>
      <w:r w:rsidR="0016579C" w:rsidRPr="006F2506">
        <w:rPr>
          <w:rFonts w:ascii="Times New Roman" w:hAnsi="Times New Roman" w:cs="Times New Roman"/>
          <w:b/>
          <w:sz w:val="28"/>
          <w:szCs w:val="28"/>
          <w:lang w:eastAsia="ru-RU" w:bidi="ru-RU"/>
        </w:rPr>
        <w:t>Описание материально-технической базы, необходимой для осуществления образовательного процесса</w:t>
      </w:r>
      <w:r w:rsidR="0016579C" w:rsidRPr="006F2506">
        <w:rPr>
          <w:rFonts w:ascii="Times New Roman" w:hAnsi="Times New Roman" w:cs="Times New Roman"/>
          <w:b/>
          <w:spacing w:val="-8"/>
          <w:sz w:val="28"/>
          <w:szCs w:val="28"/>
          <w:lang w:eastAsia="ru-RU" w:bidi="ru-RU"/>
        </w:rPr>
        <w:t xml:space="preserve"> </w:t>
      </w:r>
      <w:r w:rsidR="0016579C" w:rsidRPr="006F2506">
        <w:rPr>
          <w:rFonts w:ascii="Times New Roman" w:hAnsi="Times New Roman" w:cs="Times New Roman"/>
          <w:b/>
          <w:sz w:val="28"/>
          <w:szCs w:val="28"/>
          <w:lang w:eastAsia="ru-RU" w:bidi="ru-RU"/>
        </w:rPr>
        <w:t>по дисциплине</w:t>
      </w:r>
    </w:p>
    <w:p w14:paraId="7E3F2EDD" w14:textId="77777777" w:rsidR="00325E81" w:rsidRPr="006F2506" w:rsidRDefault="00325E81" w:rsidP="00325E81">
      <w:pPr>
        <w:pStyle w:val="af1"/>
        <w:widowControl w:val="0"/>
        <w:tabs>
          <w:tab w:val="left" w:pos="937"/>
        </w:tabs>
        <w:autoSpaceDE w:val="0"/>
        <w:autoSpaceDN w:val="0"/>
        <w:spacing w:before="1"/>
        <w:ind w:left="502" w:right="486"/>
        <w:jc w:val="both"/>
        <w:rPr>
          <w:rFonts w:cs="Times New Roman"/>
          <w:b/>
          <w:sz w:val="28"/>
          <w:szCs w:val="28"/>
          <w:lang w:eastAsia="ru-RU" w:bidi="ru-RU"/>
        </w:rPr>
      </w:pPr>
    </w:p>
    <w:p w14:paraId="5C6BDDA2" w14:textId="5A5F8671" w:rsidR="00C4323A" w:rsidRPr="00325E81" w:rsidRDefault="00B11FD4" w:rsidP="00325E81">
      <w:pPr>
        <w:tabs>
          <w:tab w:val="left" w:pos="708"/>
        </w:tabs>
        <w:suppressAutoHyphens/>
        <w:spacing w:after="0" w:line="36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w:t>
      </w:r>
      <w:proofErr w:type="gramStart"/>
      <w:r>
        <w:rPr>
          <w:rFonts w:ascii="Times New Roman" w:eastAsia="Times New Roman" w:hAnsi="Times New Roman" w:cs="Times New Roman"/>
          <w:sz w:val="28"/>
          <w:szCs w:val="28"/>
          <w:lang w:eastAsia="ru-RU" w:bidi="ru-RU"/>
        </w:rPr>
        <w:t xml:space="preserve">проведения </w:t>
      </w:r>
      <w:r w:rsidR="0016579C" w:rsidRPr="00325E81">
        <w:rPr>
          <w:rFonts w:ascii="Times New Roman" w:eastAsia="Times New Roman" w:hAnsi="Times New Roman" w:cs="Times New Roman"/>
          <w:sz w:val="28"/>
          <w:szCs w:val="28"/>
          <w:lang w:eastAsia="ru-RU" w:bidi="ru-RU"/>
        </w:rPr>
        <w:t xml:space="preserve"> семинарских</w:t>
      </w:r>
      <w:proofErr w:type="gramEnd"/>
      <w:r w:rsidR="0016579C" w:rsidRPr="00325E81">
        <w:rPr>
          <w:rFonts w:ascii="Times New Roman" w:eastAsia="Times New Roman" w:hAnsi="Times New Roman" w:cs="Times New Roman"/>
          <w:sz w:val="28"/>
          <w:szCs w:val="28"/>
          <w:lang w:eastAsia="ru-RU" w:bidi="ru-RU"/>
        </w:rPr>
        <w:t xml:space="preserve"> занятий, групповых и индивидуальных консультаций, текущего контроля и промежуточной аттестации, а также помещения для самостоятельной работы</w:t>
      </w:r>
      <w:r w:rsidR="006F2506">
        <w:rPr>
          <w:rFonts w:ascii="Times New Roman" w:eastAsia="Times New Roman" w:hAnsi="Times New Roman" w:cs="Times New Roman"/>
          <w:sz w:val="28"/>
          <w:szCs w:val="28"/>
          <w:lang w:eastAsia="ru-RU" w:bidi="ru-RU"/>
        </w:rPr>
        <w:t>.</w:t>
      </w:r>
    </w:p>
    <w:sectPr w:rsidR="00C4323A" w:rsidRPr="00325E81" w:rsidSect="00DD081C">
      <w:footerReference w:type="even" r:id="rId9"/>
      <w:footerReference w:type="defaul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F87B3" w14:textId="77777777" w:rsidR="004D7983" w:rsidRDefault="004D7983" w:rsidP="00DD081C">
      <w:pPr>
        <w:spacing w:after="0" w:line="240" w:lineRule="auto"/>
      </w:pPr>
      <w:r>
        <w:separator/>
      </w:r>
    </w:p>
  </w:endnote>
  <w:endnote w:type="continuationSeparator" w:id="0">
    <w:p w14:paraId="1AE99568" w14:textId="77777777" w:rsidR="004D7983" w:rsidRDefault="004D7983" w:rsidP="00DD0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CC"/>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9809020"/>
      <w:docPartObj>
        <w:docPartGallery w:val="Page Numbers (Bottom of Page)"/>
        <w:docPartUnique/>
      </w:docPartObj>
    </w:sdtPr>
    <w:sdtEndPr>
      <w:rPr>
        <w:rStyle w:val="afe"/>
      </w:rPr>
    </w:sdtEndPr>
    <w:sdtContent>
      <w:p w14:paraId="6B9DCDA4" w14:textId="7D46ED62" w:rsidR="00FD5F97" w:rsidRDefault="00FD5F97" w:rsidP="0035351F">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end"/>
        </w:r>
      </w:p>
    </w:sdtContent>
  </w:sdt>
  <w:p w14:paraId="5D42ED7D" w14:textId="77777777" w:rsidR="00FD5F97" w:rsidRDefault="00FD5F97" w:rsidP="00DD081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615827908"/>
      <w:docPartObj>
        <w:docPartGallery w:val="Page Numbers (Bottom of Page)"/>
        <w:docPartUnique/>
      </w:docPartObj>
    </w:sdtPr>
    <w:sdtEndPr>
      <w:rPr>
        <w:rStyle w:val="afe"/>
      </w:rPr>
    </w:sdtEndPr>
    <w:sdtContent>
      <w:p w14:paraId="55F7FE1A" w14:textId="6C8C54F1" w:rsidR="00FD5F97" w:rsidRDefault="00FD5F97" w:rsidP="0035351F">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separate"/>
        </w:r>
        <w:r w:rsidR="0010391C">
          <w:rPr>
            <w:rStyle w:val="afe"/>
            <w:noProof/>
          </w:rPr>
          <w:t>21</w:t>
        </w:r>
        <w:r>
          <w:rPr>
            <w:rStyle w:val="afe"/>
          </w:rPr>
          <w:fldChar w:fldCharType="end"/>
        </w:r>
      </w:p>
    </w:sdtContent>
  </w:sdt>
  <w:p w14:paraId="4AAC7B03" w14:textId="77777777" w:rsidR="00FD5F97" w:rsidRDefault="00FD5F97" w:rsidP="00DD081C">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55C28" w14:textId="77777777" w:rsidR="004D7983" w:rsidRDefault="004D7983" w:rsidP="00DD081C">
      <w:pPr>
        <w:spacing w:after="0" w:line="240" w:lineRule="auto"/>
      </w:pPr>
      <w:r>
        <w:separator/>
      </w:r>
    </w:p>
  </w:footnote>
  <w:footnote w:type="continuationSeparator" w:id="0">
    <w:p w14:paraId="3C608C76" w14:textId="77777777" w:rsidR="004D7983" w:rsidRDefault="004D7983" w:rsidP="00DD08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A1DE7330"/>
    <w:name w:val="WW8Num10"/>
    <w:lvl w:ilvl="0">
      <w:start w:val="1"/>
      <w:numFmt w:val="bullet"/>
      <w:lvlText w:val=""/>
      <w:lvlJc w:val="left"/>
      <w:pPr>
        <w:tabs>
          <w:tab w:val="num" w:pos="720"/>
        </w:tabs>
        <w:ind w:left="720" w:hanging="360"/>
      </w:pPr>
      <w:rPr>
        <w:rFonts w:ascii="Wingdings 2" w:hAnsi="Wingdings 2" w:cs="OpenSymbol"/>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A"/>
    <w:multiLevelType w:val="multilevel"/>
    <w:tmpl w:val="0000000A"/>
    <w:name w:val="WW8Num21"/>
    <w:lvl w:ilvl="0">
      <w:start w:val="1"/>
      <w:numFmt w:val="decimal"/>
      <w:lvlText w:val="%1."/>
      <w:lvlJc w:val="left"/>
      <w:pPr>
        <w:tabs>
          <w:tab w:val="num" w:pos="0"/>
        </w:tabs>
        <w:ind w:left="460" w:hanging="360"/>
      </w:pPr>
    </w:lvl>
    <w:lvl w:ilvl="1">
      <w:start w:val="1"/>
      <w:numFmt w:val="decimal"/>
      <w:lvlText w:val="%1.%2"/>
      <w:lvlJc w:val="left"/>
      <w:pPr>
        <w:tabs>
          <w:tab w:val="num" w:pos="0"/>
        </w:tabs>
        <w:ind w:left="899" w:hanging="360"/>
      </w:pPr>
    </w:lvl>
    <w:lvl w:ilvl="2">
      <w:start w:val="1"/>
      <w:numFmt w:val="decimal"/>
      <w:lvlText w:val="%1.%2.%3"/>
      <w:lvlJc w:val="left"/>
      <w:pPr>
        <w:tabs>
          <w:tab w:val="num" w:pos="0"/>
        </w:tabs>
        <w:ind w:left="1698" w:hanging="720"/>
      </w:pPr>
    </w:lvl>
    <w:lvl w:ilvl="3">
      <w:start w:val="1"/>
      <w:numFmt w:val="decimal"/>
      <w:lvlText w:val="%1.%2.%3.%4"/>
      <w:lvlJc w:val="left"/>
      <w:pPr>
        <w:tabs>
          <w:tab w:val="num" w:pos="0"/>
        </w:tabs>
        <w:ind w:left="2137" w:hanging="720"/>
      </w:pPr>
    </w:lvl>
    <w:lvl w:ilvl="4">
      <w:start w:val="1"/>
      <w:numFmt w:val="decimal"/>
      <w:lvlText w:val="%1.%2.%3.%4.%5"/>
      <w:lvlJc w:val="left"/>
      <w:pPr>
        <w:tabs>
          <w:tab w:val="num" w:pos="0"/>
        </w:tabs>
        <w:ind w:left="2936" w:hanging="1080"/>
      </w:pPr>
    </w:lvl>
    <w:lvl w:ilvl="5">
      <w:start w:val="1"/>
      <w:numFmt w:val="decimal"/>
      <w:lvlText w:val="%1.%2.%3.%4.%5.%6"/>
      <w:lvlJc w:val="left"/>
      <w:pPr>
        <w:tabs>
          <w:tab w:val="num" w:pos="0"/>
        </w:tabs>
        <w:ind w:left="3375" w:hanging="1080"/>
      </w:pPr>
    </w:lvl>
    <w:lvl w:ilvl="6">
      <w:start w:val="1"/>
      <w:numFmt w:val="decimal"/>
      <w:lvlText w:val="%1.%2.%3.%4.%5.%6.%7"/>
      <w:lvlJc w:val="left"/>
      <w:pPr>
        <w:tabs>
          <w:tab w:val="num" w:pos="0"/>
        </w:tabs>
        <w:ind w:left="4174" w:hanging="1440"/>
      </w:pPr>
    </w:lvl>
    <w:lvl w:ilvl="7">
      <w:start w:val="1"/>
      <w:numFmt w:val="decimal"/>
      <w:lvlText w:val="%1.%2.%3.%4.%5.%6.%7.%8"/>
      <w:lvlJc w:val="left"/>
      <w:pPr>
        <w:tabs>
          <w:tab w:val="num" w:pos="0"/>
        </w:tabs>
        <w:ind w:left="4613" w:hanging="1440"/>
      </w:pPr>
    </w:lvl>
    <w:lvl w:ilvl="8">
      <w:start w:val="1"/>
      <w:numFmt w:val="decimal"/>
      <w:lvlText w:val="%1.%2.%3.%4.%5.%6.%7.%8.%9"/>
      <w:lvlJc w:val="left"/>
      <w:pPr>
        <w:tabs>
          <w:tab w:val="num" w:pos="0"/>
        </w:tabs>
        <w:ind w:left="5412" w:hanging="1800"/>
      </w:pPr>
    </w:lvl>
  </w:abstractNum>
  <w:abstractNum w:abstractNumId="4" w15:restartNumberingAfterBreak="0">
    <w:nsid w:val="0000000C"/>
    <w:multiLevelType w:val="singleLevel"/>
    <w:tmpl w:val="0000000C"/>
    <w:name w:val="WW8Num25"/>
    <w:lvl w:ilvl="0">
      <w:start w:val="1"/>
      <w:numFmt w:val="lowerLetter"/>
      <w:lvlText w:val="%1)"/>
      <w:lvlJc w:val="left"/>
      <w:pPr>
        <w:tabs>
          <w:tab w:val="num" w:pos="0"/>
        </w:tabs>
        <w:ind w:left="720" w:hanging="360"/>
      </w:pPr>
    </w:lvl>
  </w:abstractNum>
  <w:abstractNum w:abstractNumId="5" w15:restartNumberingAfterBreak="0">
    <w:nsid w:val="0000000F"/>
    <w:multiLevelType w:val="singleLevel"/>
    <w:tmpl w:val="0000000F"/>
    <w:name w:val="WW8Num31"/>
    <w:lvl w:ilvl="0">
      <w:start w:val="1"/>
      <w:numFmt w:val="decimal"/>
      <w:lvlText w:val="%1."/>
      <w:lvlJc w:val="left"/>
      <w:pPr>
        <w:tabs>
          <w:tab w:val="num" w:pos="0"/>
        </w:tabs>
        <w:ind w:left="720" w:hanging="360"/>
      </w:pPr>
      <w:rPr>
        <w:b/>
      </w:rPr>
    </w:lvl>
  </w:abstractNum>
  <w:abstractNum w:abstractNumId="6" w15:restartNumberingAfterBreak="0">
    <w:nsid w:val="00000013"/>
    <w:multiLevelType w:val="singleLevel"/>
    <w:tmpl w:val="00000013"/>
    <w:name w:val="WW8Num35"/>
    <w:lvl w:ilvl="0">
      <w:start w:val="1"/>
      <w:numFmt w:val="decimal"/>
      <w:lvlText w:val="%1."/>
      <w:lvlJc w:val="left"/>
      <w:pPr>
        <w:tabs>
          <w:tab w:val="num" w:pos="900"/>
        </w:tabs>
        <w:ind w:left="900" w:hanging="360"/>
      </w:pPr>
    </w:lvl>
  </w:abstractNum>
  <w:abstractNum w:abstractNumId="7" w15:restartNumberingAfterBreak="0">
    <w:nsid w:val="00000015"/>
    <w:multiLevelType w:val="singleLevel"/>
    <w:tmpl w:val="00000015"/>
    <w:name w:val="WW8Num37"/>
    <w:lvl w:ilvl="0">
      <w:start w:val="1"/>
      <w:numFmt w:val="lowerLetter"/>
      <w:lvlText w:val="%1)"/>
      <w:lvlJc w:val="left"/>
      <w:pPr>
        <w:tabs>
          <w:tab w:val="num" w:pos="1200"/>
        </w:tabs>
        <w:ind w:left="1200" w:hanging="360"/>
      </w:pPr>
      <w:rPr>
        <w:rFonts w:cs="Times New Roman"/>
      </w:rPr>
    </w:lvl>
  </w:abstractNum>
  <w:abstractNum w:abstractNumId="8" w15:restartNumberingAfterBreak="0">
    <w:nsid w:val="00000017"/>
    <w:multiLevelType w:val="multilevel"/>
    <w:tmpl w:val="00000017"/>
    <w:name w:val="WW8Num39"/>
    <w:lvl w:ilvl="0">
      <w:start w:val="4"/>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2762A18"/>
    <w:multiLevelType w:val="hybridMultilevel"/>
    <w:tmpl w:val="EB40B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4C076F4"/>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1" w15:restartNumberingAfterBreak="0">
    <w:nsid w:val="08D038F9"/>
    <w:multiLevelType w:val="hybridMultilevel"/>
    <w:tmpl w:val="BF6AEB98"/>
    <w:lvl w:ilvl="0" w:tplc="210ACD5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2" w15:restartNumberingAfterBreak="0">
    <w:nsid w:val="08D20686"/>
    <w:multiLevelType w:val="hybridMultilevel"/>
    <w:tmpl w:val="B3AEB3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4D6F3E"/>
    <w:multiLevelType w:val="hybridMultilevel"/>
    <w:tmpl w:val="55BEE6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B4F04AF"/>
    <w:multiLevelType w:val="hybridMultilevel"/>
    <w:tmpl w:val="35A451EC"/>
    <w:lvl w:ilvl="0" w:tplc="7EDE75C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5" w15:restartNumberingAfterBreak="0">
    <w:nsid w:val="122550B0"/>
    <w:multiLevelType w:val="hybridMultilevel"/>
    <w:tmpl w:val="4E66F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D4647C"/>
    <w:multiLevelType w:val="hybridMultilevel"/>
    <w:tmpl w:val="3D820AC0"/>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0C85E16"/>
    <w:multiLevelType w:val="hybridMultilevel"/>
    <w:tmpl w:val="39B2BCC6"/>
    <w:lvl w:ilvl="0" w:tplc="2DBAC05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8" w15:restartNumberingAfterBreak="0">
    <w:nsid w:val="21F14753"/>
    <w:multiLevelType w:val="hybridMultilevel"/>
    <w:tmpl w:val="80246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51001C"/>
    <w:multiLevelType w:val="hybridMultilevel"/>
    <w:tmpl w:val="A9500A4C"/>
    <w:lvl w:ilvl="0" w:tplc="ECB68C7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0" w15:restartNumberingAfterBreak="0">
    <w:nsid w:val="258D4E33"/>
    <w:multiLevelType w:val="hybridMultilevel"/>
    <w:tmpl w:val="7EA86994"/>
    <w:lvl w:ilvl="0" w:tplc="FACC1756">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21" w15:restartNumberingAfterBreak="0">
    <w:nsid w:val="279E1D30"/>
    <w:multiLevelType w:val="multilevel"/>
    <w:tmpl w:val="83780AA6"/>
    <w:lvl w:ilvl="0">
      <w:start w:val="10"/>
      <w:numFmt w:val="decimal"/>
      <w:lvlText w:val="%1."/>
      <w:lvlJc w:val="left"/>
      <w:pPr>
        <w:ind w:left="502"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22" w15:restartNumberingAfterBreak="0">
    <w:nsid w:val="286F703A"/>
    <w:multiLevelType w:val="hybridMultilevel"/>
    <w:tmpl w:val="97FE9816"/>
    <w:lvl w:ilvl="0" w:tplc="039A6964">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B71B75"/>
    <w:multiLevelType w:val="hybridMultilevel"/>
    <w:tmpl w:val="59768142"/>
    <w:lvl w:ilvl="0" w:tplc="780AB5C8">
      <w:start w:val="1"/>
      <w:numFmt w:val="decimal"/>
      <w:lvlText w:val="%1."/>
      <w:lvlJc w:val="left"/>
      <w:pPr>
        <w:ind w:left="477" w:hanging="360"/>
      </w:pPr>
      <w:rPr>
        <w:rFonts w:hint="default"/>
        <w:b w:val="0"/>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24" w15:restartNumberingAfterBreak="0">
    <w:nsid w:val="2F354A6A"/>
    <w:multiLevelType w:val="hybridMultilevel"/>
    <w:tmpl w:val="87485BEC"/>
    <w:lvl w:ilvl="0" w:tplc="3EB4EE96">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2436BB9"/>
    <w:multiLevelType w:val="hybridMultilevel"/>
    <w:tmpl w:val="0E1A57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725A66"/>
    <w:multiLevelType w:val="hybridMultilevel"/>
    <w:tmpl w:val="CA98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A237ECC"/>
    <w:multiLevelType w:val="hybridMultilevel"/>
    <w:tmpl w:val="5A98D1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42F61722"/>
    <w:multiLevelType w:val="hybridMultilevel"/>
    <w:tmpl w:val="9E68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AD6E46"/>
    <w:multiLevelType w:val="hybridMultilevel"/>
    <w:tmpl w:val="98DE03B4"/>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8355536"/>
    <w:multiLevelType w:val="hybridMultilevel"/>
    <w:tmpl w:val="DE0E41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CD53FB"/>
    <w:multiLevelType w:val="hybridMultilevel"/>
    <w:tmpl w:val="DF6A9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2B952BC"/>
    <w:multiLevelType w:val="multilevel"/>
    <w:tmpl w:val="B2169DAA"/>
    <w:lvl w:ilvl="0">
      <w:start w:val="1"/>
      <w:numFmt w:val="decimal"/>
      <w:lvlText w:val="%1."/>
      <w:lvlJc w:val="left"/>
      <w:pPr>
        <w:ind w:left="46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031" w:hanging="720"/>
      </w:pPr>
      <w:rPr>
        <w:rFonts w:hint="default"/>
      </w:rPr>
    </w:lvl>
    <w:lvl w:ilvl="3">
      <w:start w:val="1"/>
      <w:numFmt w:val="decimal"/>
      <w:isLgl/>
      <w:lvlText w:val="%1.%2.%3.%4."/>
      <w:lvlJc w:val="left"/>
      <w:pPr>
        <w:ind w:left="2993" w:hanging="1080"/>
      </w:pPr>
      <w:rPr>
        <w:rFonts w:hint="default"/>
      </w:rPr>
    </w:lvl>
    <w:lvl w:ilvl="4">
      <w:start w:val="1"/>
      <w:numFmt w:val="decimal"/>
      <w:isLgl/>
      <w:lvlText w:val="%1.%2.%3.%4.%5."/>
      <w:lvlJc w:val="left"/>
      <w:pPr>
        <w:ind w:left="3595" w:hanging="1080"/>
      </w:pPr>
      <w:rPr>
        <w:rFonts w:hint="default"/>
      </w:rPr>
    </w:lvl>
    <w:lvl w:ilvl="5">
      <w:start w:val="1"/>
      <w:numFmt w:val="decimal"/>
      <w:isLgl/>
      <w:lvlText w:val="%1.%2.%3.%4.%5.%6."/>
      <w:lvlJc w:val="left"/>
      <w:pPr>
        <w:ind w:left="4557" w:hanging="1440"/>
      </w:pPr>
      <w:rPr>
        <w:rFonts w:hint="default"/>
      </w:rPr>
    </w:lvl>
    <w:lvl w:ilvl="6">
      <w:start w:val="1"/>
      <w:numFmt w:val="decimal"/>
      <w:isLgl/>
      <w:lvlText w:val="%1.%2.%3.%4.%5.%6.%7."/>
      <w:lvlJc w:val="left"/>
      <w:pPr>
        <w:ind w:left="5519" w:hanging="1800"/>
      </w:pPr>
      <w:rPr>
        <w:rFonts w:hint="default"/>
      </w:rPr>
    </w:lvl>
    <w:lvl w:ilvl="7">
      <w:start w:val="1"/>
      <w:numFmt w:val="decimal"/>
      <w:isLgl/>
      <w:lvlText w:val="%1.%2.%3.%4.%5.%6.%7.%8."/>
      <w:lvlJc w:val="left"/>
      <w:pPr>
        <w:ind w:left="6121" w:hanging="1800"/>
      </w:pPr>
      <w:rPr>
        <w:rFonts w:hint="default"/>
      </w:rPr>
    </w:lvl>
    <w:lvl w:ilvl="8">
      <w:start w:val="1"/>
      <w:numFmt w:val="decimal"/>
      <w:isLgl/>
      <w:lvlText w:val="%1.%2.%3.%4.%5.%6.%7.%8.%9."/>
      <w:lvlJc w:val="left"/>
      <w:pPr>
        <w:ind w:left="7083" w:hanging="2160"/>
      </w:pPr>
      <w:rPr>
        <w:rFonts w:hint="default"/>
      </w:rPr>
    </w:lvl>
  </w:abstractNum>
  <w:abstractNum w:abstractNumId="33" w15:restartNumberingAfterBreak="0">
    <w:nsid w:val="54BB40C7"/>
    <w:multiLevelType w:val="hybridMultilevel"/>
    <w:tmpl w:val="88801432"/>
    <w:lvl w:ilvl="0" w:tplc="4800AB8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4" w15:restartNumberingAfterBreak="0">
    <w:nsid w:val="60DF0DF8"/>
    <w:multiLevelType w:val="hybridMultilevel"/>
    <w:tmpl w:val="68FE4A6C"/>
    <w:lvl w:ilvl="0" w:tplc="0B24D720">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5" w15:restartNumberingAfterBreak="0">
    <w:nsid w:val="66726B91"/>
    <w:multiLevelType w:val="hybridMultilevel"/>
    <w:tmpl w:val="65166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B8704F"/>
    <w:multiLevelType w:val="hybridMultilevel"/>
    <w:tmpl w:val="7CF0A700"/>
    <w:lvl w:ilvl="0" w:tplc="499C5DB8">
      <w:start w:val="1"/>
      <w:numFmt w:val="decimal"/>
      <w:lvlText w:val="%1)"/>
      <w:lvlJc w:val="left"/>
      <w:pPr>
        <w:tabs>
          <w:tab w:val="num" w:pos="580"/>
        </w:tabs>
        <w:ind w:left="580" w:hanging="360"/>
      </w:pPr>
      <w:rPr>
        <w:rFonts w:cs="Times New Roman" w:hint="default"/>
        <w:i w:val="0"/>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37" w15:restartNumberingAfterBreak="0">
    <w:nsid w:val="6A156EF0"/>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8" w15:restartNumberingAfterBreak="0">
    <w:nsid w:val="73473654"/>
    <w:multiLevelType w:val="hybridMultilevel"/>
    <w:tmpl w:val="2CAE76F8"/>
    <w:lvl w:ilvl="0" w:tplc="F76A68B4">
      <w:start w:val="4"/>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39" w15:restartNumberingAfterBreak="0">
    <w:nsid w:val="74C20214"/>
    <w:multiLevelType w:val="hybridMultilevel"/>
    <w:tmpl w:val="6E10E5AA"/>
    <w:lvl w:ilvl="0" w:tplc="9C2850E8">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0" w15:restartNumberingAfterBreak="0">
    <w:nsid w:val="7D4517ED"/>
    <w:multiLevelType w:val="hybridMultilevel"/>
    <w:tmpl w:val="32BE30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610581"/>
    <w:multiLevelType w:val="hybridMultilevel"/>
    <w:tmpl w:val="A9189E0C"/>
    <w:lvl w:ilvl="0" w:tplc="DBCCC72E">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2"/>
  </w:num>
  <w:num w:numId="4">
    <w:abstractNumId w:val="29"/>
  </w:num>
  <w:num w:numId="5">
    <w:abstractNumId w:val="16"/>
  </w:num>
  <w:num w:numId="6">
    <w:abstractNumId w:val="36"/>
  </w:num>
  <w:num w:numId="7">
    <w:abstractNumId w:val="23"/>
  </w:num>
  <w:num w:numId="8">
    <w:abstractNumId w:val="20"/>
  </w:num>
  <w:num w:numId="9">
    <w:abstractNumId w:val="11"/>
  </w:num>
  <w:num w:numId="10">
    <w:abstractNumId w:val="39"/>
  </w:num>
  <w:num w:numId="11">
    <w:abstractNumId w:val="17"/>
  </w:num>
  <w:num w:numId="12">
    <w:abstractNumId w:val="14"/>
  </w:num>
  <w:num w:numId="13">
    <w:abstractNumId w:val="34"/>
  </w:num>
  <w:num w:numId="14">
    <w:abstractNumId w:val="10"/>
  </w:num>
  <w:num w:numId="15">
    <w:abstractNumId w:val="37"/>
  </w:num>
  <w:num w:numId="16">
    <w:abstractNumId w:val="41"/>
  </w:num>
  <w:num w:numId="17">
    <w:abstractNumId w:val="19"/>
  </w:num>
  <w:num w:numId="18">
    <w:abstractNumId w:val="38"/>
  </w:num>
  <w:num w:numId="19">
    <w:abstractNumId w:val="35"/>
  </w:num>
  <w:num w:numId="20">
    <w:abstractNumId w:val="22"/>
  </w:num>
  <w:num w:numId="21">
    <w:abstractNumId w:val="28"/>
  </w:num>
  <w:num w:numId="22">
    <w:abstractNumId w:val="31"/>
  </w:num>
  <w:num w:numId="23">
    <w:abstractNumId w:val="26"/>
  </w:num>
  <w:num w:numId="24">
    <w:abstractNumId w:val="30"/>
  </w:num>
  <w:num w:numId="25">
    <w:abstractNumId w:val="24"/>
  </w:num>
  <w:num w:numId="26">
    <w:abstractNumId w:val="25"/>
  </w:num>
  <w:num w:numId="27">
    <w:abstractNumId w:val="27"/>
  </w:num>
  <w:num w:numId="28">
    <w:abstractNumId w:val="27"/>
  </w:num>
  <w:num w:numId="29">
    <w:abstractNumId w:val="13"/>
  </w:num>
  <w:num w:numId="30">
    <w:abstractNumId w:val="40"/>
  </w:num>
  <w:num w:numId="31">
    <w:abstractNumId w:val="18"/>
  </w:num>
  <w:num w:numId="32">
    <w:abstractNumId w:val="15"/>
  </w:num>
  <w:num w:numId="33">
    <w:abstractNumId w:val="9"/>
  </w:num>
  <w:num w:numId="34">
    <w:abstractNumId w:val="33"/>
  </w:num>
  <w:num w:numId="3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B12"/>
    <w:rsid w:val="00005722"/>
    <w:rsid w:val="00010AF6"/>
    <w:rsid w:val="00013AC5"/>
    <w:rsid w:val="000146B2"/>
    <w:rsid w:val="00014B12"/>
    <w:rsid w:val="00015FBC"/>
    <w:rsid w:val="000172A9"/>
    <w:rsid w:val="00022D5F"/>
    <w:rsid w:val="00033532"/>
    <w:rsid w:val="00033BED"/>
    <w:rsid w:val="00034EAD"/>
    <w:rsid w:val="000373E0"/>
    <w:rsid w:val="00041545"/>
    <w:rsid w:val="000477AD"/>
    <w:rsid w:val="00051C50"/>
    <w:rsid w:val="000529E0"/>
    <w:rsid w:val="00052F45"/>
    <w:rsid w:val="00054EEA"/>
    <w:rsid w:val="000553D7"/>
    <w:rsid w:val="000659D7"/>
    <w:rsid w:val="00082AA8"/>
    <w:rsid w:val="00085423"/>
    <w:rsid w:val="00091D30"/>
    <w:rsid w:val="00094176"/>
    <w:rsid w:val="00094683"/>
    <w:rsid w:val="000968DF"/>
    <w:rsid w:val="000A08CF"/>
    <w:rsid w:val="000B1243"/>
    <w:rsid w:val="000B3943"/>
    <w:rsid w:val="000B5FF5"/>
    <w:rsid w:val="000B6008"/>
    <w:rsid w:val="000C0765"/>
    <w:rsid w:val="000C614A"/>
    <w:rsid w:val="000C6C93"/>
    <w:rsid w:val="000D567F"/>
    <w:rsid w:val="000D690F"/>
    <w:rsid w:val="000D775D"/>
    <w:rsid w:val="000E1B49"/>
    <w:rsid w:val="000E2183"/>
    <w:rsid w:val="000E445D"/>
    <w:rsid w:val="000F45F4"/>
    <w:rsid w:val="000F678E"/>
    <w:rsid w:val="000F6F1D"/>
    <w:rsid w:val="0010391C"/>
    <w:rsid w:val="00104028"/>
    <w:rsid w:val="00107E96"/>
    <w:rsid w:val="0011427A"/>
    <w:rsid w:val="00114AC8"/>
    <w:rsid w:val="00116EA7"/>
    <w:rsid w:val="00122116"/>
    <w:rsid w:val="00124A9F"/>
    <w:rsid w:val="00125E46"/>
    <w:rsid w:val="00125E91"/>
    <w:rsid w:val="00125F65"/>
    <w:rsid w:val="00127E0F"/>
    <w:rsid w:val="001312E5"/>
    <w:rsid w:val="00135F64"/>
    <w:rsid w:val="0013667A"/>
    <w:rsid w:val="001368A6"/>
    <w:rsid w:val="00140F92"/>
    <w:rsid w:val="001458E2"/>
    <w:rsid w:val="001619C9"/>
    <w:rsid w:val="00162329"/>
    <w:rsid w:val="0016579C"/>
    <w:rsid w:val="00174250"/>
    <w:rsid w:val="001823D9"/>
    <w:rsid w:val="00184897"/>
    <w:rsid w:val="0018564C"/>
    <w:rsid w:val="00185F0F"/>
    <w:rsid w:val="00186853"/>
    <w:rsid w:val="001920D7"/>
    <w:rsid w:val="00195DEC"/>
    <w:rsid w:val="00196D7D"/>
    <w:rsid w:val="001A03B4"/>
    <w:rsid w:val="001A4829"/>
    <w:rsid w:val="001A5090"/>
    <w:rsid w:val="001B07D3"/>
    <w:rsid w:val="001B27D5"/>
    <w:rsid w:val="001B61A1"/>
    <w:rsid w:val="001B6544"/>
    <w:rsid w:val="001C054B"/>
    <w:rsid w:val="001C4C70"/>
    <w:rsid w:val="001C54B6"/>
    <w:rsid w:val="001C70D3"/>
    <w:rsid w:val="001D0675"/>
    <w:rsid w:val="001D6B64"/>
    <w:rsid w:val="001E05DE"/>
    <w:rsid w:val="001E4D38"/>
    <w:rsid w:val="001E6D7A"/>
    <w:rsid w:val="001F1F37"/>
    <w:rsid w:val="001F2557"/>
    <w:rsid w:val="001F28A8"/>
    <w:rsid w:val="001F731C"/>
    <w:rsid w:val="0020106C"/>
    <w:rsid w:val="00201E55"/>
    <w:rsid w:val="00207E7A"/>
    <w:rsid w:val="002120D0"/>
    <w:rsid w:val="00217083"/>
    <w:rsid w:val="002371BF"/>
    <w:rsid w:val="0024100A"/>
    <w:rsid w:val="0025398D"/>
    <w:rsid w:val="00255129"/>
    <w:rsid w:val="00255706"/>
    <w:rsid w:val="00263D6A"/>
    <w:rsid w:val="002713D1"/>
    <w:rsid w:val="00280F26"/>
    <w:rsid w:val="00285ACB"/>
    <w:rsid w:val="00287820"/>
    <w:rsid w:val="002978A1"/>
    <w:rsid w:val="002A7068"/>
    <w:rsid w:val="002A7A8E"/>
    <w:rsid w:val="002B1469"/>
    <w:rsid w:val="002C2830"/>
    <w:rsid w:val="002C3792"/>
    <w:rsid w:val="002D1773"/>
    <w:rsid w:val="002D32EB"/>
    <w:rsid w:val="002D412D"/>
    <w:rsid w:val="002D4D2A"/>
    <w:rsid w:val="002E0C58"/>
    <w:rsid w:val="002E791B"/>
    <w:rsid w:val="002F2314"/>
    <w:rsid w:val="002F30ED"/>
    <w:rsid w:val="002F652B"/>
    <w:rsid w:val="0031386C"/>
    <w:rsid w:val="00325060"/>
    <w:rsid w:val="003259C8"/>
    <w:rsid w:val="00325E81"/>
    <w:rsid w:val="00326FC7"/>
    <w:rsid w:val="003274EA"/>
    <w:rsid w:val="003323CB"/>
    <w:rsid w:val="00344A01"/>
    <w:rsid w:val="0034720B"/>
    <w:rsid w:val="003472E4"/>
    <w:rsid w:val="00350C30"/>
    <w:rsid w:val="0035351F"/>
    <w:rsid w:val="00357476"/>
    <w:rsid w:val="0037204E"/>
    <w:rsid w:val="00373026"/>
    <w:rsid w:val="00380A9C"/>
    <w:rsid w:val="00382501"/>
    <w:rsid w:val="00387EAA"/>
    <w:rsid w:val="00390E32"/>
    <w:rsid w:val="00393813"/>
    <w:rsid w:val="00394F6F"/>
    <w:rsid w:val="003A7AFD"/>
    <w:rsid w:val="003B37B2"/>
    <w:rsid w:val="003B40A5"/>
    <w:rsid w:val="003B498E"/>
    <w:rsid w:val="003B67D6"/>
    <w:rsid w:val="003B6974"/>
    <w:rsid w:val="003B7998"/>
    <w:rsid w:val="003C086F"/>
    <w:rsid w:val="003C2A27"/>
    <w:rsid w:val="003D1428"/>
    <w:rsid w:val="003D2200"/>
    <w:rsid w:val="003E5E69"/>
    <w:rsid w:val="003E6A21"/>
    <w:rsid w:val="003F0EE3"/>
    <w:rsid w:val="003F47DA"/>
    <w:rsid w:val="003F4E94"/>
    <w:rsid w:val="003F5DCA"/>
    <w:rsid w:val="004047D3"/>
    <w:rsid w:val="00412D39"/>
    <w:rsid w:val="004237D0"/>
    <w:rsid w:val="00423C23"/>
    <w:rsid w:val="0043002E"/>
    <w:rsid w:val="00453D19"/>
    <w:rsid w:val="00454E6A"/>
    <w:rsid w:val="00460CC1"/>
    <w:rsid w:val="0046207E"/>
    <w:rsid w:val="0046469E"/>
    <w:rsid w:val="00483097"/>
    <w:rsid w:val="0048350D"/>
    <w:rsid w:val="00487C25"/>
    <w:rsid w:val="004A170F"/>
    <w:rsid w:val="004A45BC"/>
    <w:rsid w:val="004B4A8C"/>
    <w:rsid w:val="004B680D"/>
    <w:rsid w:val="004B7C2E"/>
    <w:rsid w:val="004C1A0A"/>
    <w:rsid w:val="004C1F14"/>
    <w:rsid w:val="004C6855"/>
    <w:rsid w:val="004C7593"/>
    <w:rsid w:val="004D39B4"/>
    <w:rsid w:val="004D470B"/>
    <w:rsid w:val="004D7983"/>
    <w:rsid w:val="004E181C"/>
    <w:rsid w:val="004E1976"/>
    <w:rsid w:val="004E413F"/>
    <w:rsid w:val="004F2E3E"/>
    <w:rsid w:val="00502134"/>
    <w:rsid w:val="0050482C"/>
    <w:rsid w:val="0050767C"/>
    <w:rsid w:val="00516C93"/>
    <w:rsid w:val="00521FCD"/>
    <w:rsid w:val="005225AF"/>
    <w:rsid w:val="00531447"/>
    <w:rsid w:val="00531F96"/>
    <w:rsid w:val="00533FAF"/>
    <w:rsid w:val="005368DC"/>
    <w:rsid w:val="00536D96"/>
    <w:rsid w:val="005429FE"/>
    <w:rsid w:val="00544D4F"/>
    <w:rsid w:val="00544DE1"/>
    <w:rsid w:val="00545CB0"/>
    <w:rsid w:val="0054655B"/>
    <w:rsid w:val="00546936"/>
    <w:rsid w:val="0055007C"/>
    <w:rsid w:val="005513B3"/>
    <w:rsid w:val="005541BE"/>
    <w:rsid w:val="00555CD0"/>
    <w:rsid w:val="00561A57"/>
    <w:rsid w:val="00566408"/>
    <w:rsid w:val="00566D31"/>
    <w:rsid w:val="00566E42"/>
    <w:rsid w:val="005706AC"/>
    <w:rsid w:val="0057318B"/>
    <w:rsid w:val="005A04FA"/>
    <w:rsid w:val="005A1381"/>
    <w:rsid w:val="005A58E6"/>
    <w:rsid w:val="005A5FD4"/>
    <w:rsid w:val="005B372E"/>
    <w:rsid w:val="005C00FD"/>
    <w:rsid w:val="005D6A7E"/>
    <w:rsid w:val="005E06B7"/>
    <w:rsid w:val="005F4FA8"/>
    <w:rsid w:val="00600511"/>
    <w:rsid w:val="00601C5D"/>
    <w:rsid w:val="006120FC"/>
    <w:rsid w:val="00617883"/>
    <w:rsid w:val="006210BF"/>
    <w:rsid w:val="00627064"/>
    <w:rsid w:val="00641681"/>
    <w:rsid w:val="00642763"/>
    <w:rsid w:val="0065103B"/>
    <w:rsid w:val="00653283"/>
    <w:rsid w:val="006542B9"/>
    <w:rsid w:val="0065467F"/>
    <w:rsid w:val="00655CD1"/>
    <w:rsid w:val="00655DA0"/>
    <w:rsid w:val="006570F7"/>
    <w:rsid w:val="0066359B"/>
    <w:rsid w:val="00670B64"/>
    <w:rsid w:val="00676E9C"/>
    <w:rsid w:val="00683CCD"/>
    <w:rsid w:val="00683EF4"/>
    <w:rsid w:val="0068601E"/>
    <w:rsid w:val="006904A5"/>
    <w:rsid w:val="006A4AD7"/>
    <w:rsid w:val="006B5D37"/>
    <w:rsid w:val="006C55E1"/>
    <w:rsid w:val="006C5A1A"/>
    <w:rsid w:val="006D2787"/>
    <w:rsid w:val="006D5174"/>
    <w:rsid w:val="006E70C8"/>
    <w:rsid w:val="006F0247"/>
    <w:rsid w:val="006F2506"/>
    <w:rsid w:val="006F3D5C"/>
    <w:rsid w:val="006F454A"/>
    <w:rsid w:val="006F75D7"/>
    <w:rsid w:val="00701C74"/>
    <w:rsid w:val="00706FCE"/>
    <w:rsid w:val="007075F7"/>
    <w:rsid w:val="007160FC"/>
    <w:rsid w:val="007171DF"/>
    <w:rsid w:val="00723D42"/>
    <w:rsid w:val="007309FA"/>
    <w:rsid w:val="00736B6B"/>
    <w:rsid w:val="00743834"/>
    <w:rsid w:val="00752247"/>
    <w:rsid w:val="007561B8"/>
    <w:rsid w:val="0075689B"/>
    <w:rsid w:val="00761657"/>
    <w:rsid w:val="0076319E"/>
    <w:rsid w:val="00771190"/>
    <w:rsid w:val="00777525"/>
    <w:rsid w:val="007801BB"/>
    <w:rsid w:val="007901CF"/>
    <w:rsid w:val="00792AA1"/>
    <w:rsid w:val="007A34D0"/>
    <w:rsid w:val="007A414F"/>
    <w:rsid w:val="007B052C"/>
    <w:rsid w:val="007B2482"/>
    <w:rsid w:val="007B4B70"/>
    <w:rsid w:val="007B5939"/>
    <w:rsid w:val="007C26A2"/>
    <w:rsid w:val="007C62A8"/>
    <w:rsid w:val="007D084B"/>
    <w:rsid w:val="007D7D14"/>
    <w:rsid w:val="007D7F42"/>
    <w:rsid w:val="007E1387"/>
    <w:rsid w:val="007E45C7"/>
    <w:rsid w:val="007E6264"/>
    <w:rsid w:val="007F0525"/>
    <w:rsid w:val="007F0CB6"/>
    <w:rsid w:val="007F1613"/>
    <w:rsid w:val="007F214F"/>
    <w:rsid w:val="007F4DF6"/>
    <w:rsid w:val="00802836"/>
    <w:rsid w:val="0080771B"/>
    <w:rsid w:val="00810E7E"/>
    <w:rsid w:val="00816527"/>
    <w:rsid w:val="008177A3"/>
    <w:rsid w:val="0082217E"/>
    <w:rsid w:val="00823189"/>
    <w:rsid w:val="00826312"/>
    <w:rsid w:val="00831FB5"/>
    <w:rsid w:val="00834DED"/>
    <w:rsid w:val="008354E3"/>
    <w:rsid w:val="008379E6"/>
    <w:rsid w:val="008443F5"/>
    <w:rsid w:val="00846523"/>
    <w:rsid w:val="00847ABA"/>
    <w:rsid w:val="00851550"/>
    <w:rsid w:val="00853860"/>
    <w:rsid w:val="008605B1"/>
    <w:rsid w:val="0086524F"/>
    <w:rsid w:val="008662D2"/>
    <w:rsid w:val="00892515"/>
    <w:rsid w:val="008B08DB"/>
    <w:rsid w:val="008B5DE1"/>
    <w:rsid w:val="008C17B2"/>
    <w:rsid w:val="008C25E7"/>
    <w:rsid w:val="008C328E"/>
    <w:rsid w:val="008D1675"/>
    <w:rsid w:val="008D628C"/>
    <w:rsid w:val="008E7B95"/>
    <w:rsid w:val="008F1036"/>
    <w:rsid w:val="009030FF"/>
    <w:rsid w:val="00906D1D"/>
    <w:rsid w:val="00907B70"/>
    <w:rsid w:val="00910BF6"/>
    <w:rsid w:val="0092184E"/>
    <w:rsid w:val="00924BFA"/>
    <w:rsid w:val="00926B92"/>
    <w:rsid w:val="00930978"/>
    <w:rsid w:val="00934222"/>
    <w:rsid w:val="00934BFE"/>
    <w:rsid w:val="00934F95"/>
    <w:rsid w:val="00935215"/>
    <w:rsid w:val="00935B12"/>
    <w:rsid w:val="00940223"/>
    <w:rsid w:val="009470E8"/>
    <w:rsid w:val="009509F1"/>
    <w:rsid w:val="00957F7D"/>
    <w:rsid w:val="00963701"/>
    <w:rsid w:val="00973E24"/>
    <w:rsid w:val="00974AC3"/>
    <w:rsid w:val="0098084E"/>
    <w:rsid w:val="0098645A"/>
    <w:rsid w:val="00986F84"/>
    <w:rsid w:val="009971FE"/>
    <w:rsid w:val="009977C9"/>
    <w:rsid w:val="009A26E7"/>
    <w:rsid w:val="009B1FB5"/>
    <w:rsid w:val="009B785A"/>
    <w:rsid w:val="009D4899"/>
    <w:rsid w:val="009D48D6"/>
    <w:rsid w:val="009E17C4"/>
    <w:rsid w:val="009E55EB"/>
    <w:rsid w:val="00A00C0C"/>
    <w:rsid w:val="00A00E86"/>
    <w:rsid w:val="00A0240B"/>
    <w:rsid w:val="00A10BBD"/>
    <w:rsid w:val="00A114AC"/>
    <w:rsid w:val="00A23A9C"/>
    <w:rsid w:val="00A263D2"/>
    <w:rsid w:val="00A30D26"/>
    <w:rsid w:val="00A35FF4"/>
    <w:rsid w:val="00A36716"/>
    <w:rsid w:val="00A4121D"/>
    <w:rsid w:val="00A41F75"/>
    <w:rsid w:val="00A444EF"/>
    <w:rsid w:val="00A4574C"/>
    <w:rsid w:val="00A73E4A"/>
    <w:rsid w:val="00A76353"/>
    <w:rsid w:val="00A77CA2"/>
    <w:rsid w:val="00A83D9D"/>
    <w:rsid w:val="00A858CB"/>
    <w:rsid w:val="00A85E9E"/>
    <w:rsid w:val="00A9137B"/>
    <w:rsid w:val="00A91737"/>
    <w:rsid w:val="00AB0F86"/>
    <w:rsid w:val="00AB16D8"/>
    <w:rsid w:val="00AB2465"/>
    <w:rsid w:val="00AC1B25"/>
    <w:rsid w:val="00AC362F"/>
    <w:rsid w:val="00AD1FCA"/>
    <w:rsid w:val="00AD3871"/>
    <w:rsid w:val="00AE02B7"/>
    <w:rsid w:val="00AE2316"/>
    <w:rsid w:val="00AE43F9"/>
    <w:rsid w:val="00AF1458"/>
    <w:rsid w:val="00B06464"/>
    <w:rsid w:val="00B069C5"/>
    <w:rsid w:val="00B07A41"/>
    <w:rsid w:val="00B07CC5"/>
    <w:rsid w:val="00B11FD4"/>
    <w:rsid w:val="00B12D37"/>
    <w:rsid w:val="00B13709"/>
    <w:rsid w:val="00B2090D"/>
    <w:rsid w:val="00B32D47"/>
    <w:rsid w:val="00B346A3"/>
    <w:rsid w:val="00B36480"/>
    <w:rsid w:val="00B4265F"/>
    <w:rsid w:val="00B43589"/>
    <w:rsid w:val="00B44597"/>
    <w:rsid w:val="00B474A4"/>
    <w:rsid w:val="00B507D4"/>
    <w:rsid w:val="00B51D97"/>
    <w:rsid w:val="00B52C86"/>
    <w:rsid w:val="00B53181"/>
    <w:rsid w:val="00B54246"/>
    <w:rsid w:val="00B55335"/>
    <w:rsid w:val="00B56584"/>
    <w:rsid w:val="00B56CA5"/>
    <w:rsid w:val="00B61A42"/>
    <w:rsid w:val="00B6298B"/>
    <w:rsid w:val="00B62F0D"/>
    <w:rsid w:val="00B67826"/>
    <w:rsid w:val="00B71F55"/>
    <w:rsid w:val="00B72AE1"/>
    <w:rsid w:val="00B7637E"/>
    <w:rsid w:val="00B81A5D"/>
    <w:rsid w:val="00B81DE4"/>
    <w:rsid w:val="00B8220E"/>
    <w:rsid w:val="00B8366B"/>
    <w:rsid w:val="00B83A2B"/>
    <w:rsid w:val="00B84108"/>
    <w:rsid w:val="00B870A9"/>
    <w:rsid w:val="00B90BF1"/>
    <w:rsid w:val="00B91F40"/>
    <w:rsid w:val="00B9338A"/>
    <w:rsid w:val="00B9445E"/>
    <w:rsid w:val="00B95721"/>
    <w:rsid w:val="00BA330A"/>
    <w:rsid w:val="00BA3AC8"/>
    <w:rsid w:val="00BA4451"/>
    <w:rsid w:val="00BB0339"/>
    <w:rsid w:val="00BB2723"/>
    <w:rsid w:val="00BB2B75"/>
    <w:rsid w:val="00BB2C3B"/>
    <w:rsid w:val="00BB4351"/>
    <w:rsid w:val="00BB74AE"/>
    <w:rsid w:val="00BC3EFB"/>
    <w:rsid w:val="00BC5C90"/>
    <w:rsid w:val="00BD0222"/>
    <w:rsid w:val="00BD06F3"/>
    <w:rsid w:val="00BD17C1"/>
    <w:rsid w:val="00BD3213"/>
    <w:rsid w:val="00BD3509"/>
    <w:rsid w:val="00BD5308"/>
    <w:rsid w:val="00BE2223"/>
    <w:rsid w:val="00BE50CC"/>
    <w:rsid w:val="00BE682B"/>
    <w:rsid w:val="00BF0D58"/>
    <w:rsid w:val="00BF3C70"/>
    <w:rsid w:val="00BF79F8"/>
    <w:rsid w:val="00C0476E"/>
    <w:rsid w:val="00C06351"/>
    <w:rsid w:val="00C10E28"/>
    <w:rsid w:val="00C24028"/>
    <w:rsid w:val="00C240A0"/>
    <w:rsid w:val="00C3194D"/>
    <w:rsid w:val="00C35215"/>
    <w:rsid w:val="00C41CAB"/>
    <w:rsid w:val="00C4323A"/>
    <w:rsid w:val="00C45FE8"/>
    <w:rsid w:val="00C47007"/>
    <w:rsid w:val="00C51257"/>
    <w:rsid w:val="00C577BE"/>
    <w:rsid w:val="00C57A70"/>
    <w:rsid w:val="00C61973"/>
    <w:rsid w:val="00C62887"/>
    <w:rsid w:val="00C63583"/>
    <w:rsid w:val="00C67366"/>
    <w:rsid w:val="00C67797"/>
    <w:rsid w:val="00C75232"/>
    <w:rsid w:val="00C76AD9"/>
    <w:rsid w:val="00C80B7A"/>
    <w:rsid w:val="00C822AB"/>
    <w:rsid w:val="00C9265A"/>
    <w:rsid w:val="00C95A1C"/>
    <w:rsid w:val="00C95C69"/>
    <w:rsid w:val="00C969AA"/>
    <w:rsid w:val="00C97EF1"/>
    <w:rsid w:val="00CA47FC"/>
    <w:rsid w:val="00CA6096"/>
    <w:rsid w:val="00CC26BE"/>
    <w:rsid w:val="00CC35CB"/>
    <w:rsid w:val="00CC3F53"/>
    <w:rsid w:val="00CC4187"/>
    <w:rsid w:val="00CC4B58"/>
    <w:rsid w:val="00CD4496"/>
    <w:rsid w:val="00CD59F5"/>
    <w:rsid w:val="00CE0864"/>
    <w:rsid w:val="00CF1B65"/>
    <w:rsid w:val="00D031F2"/>
    <w:rsid w:val="00D10FB7"/>
    <w:rsid w:val="00D11CB2"/>
    <w:rsid w:val="00D16CB4"/>
    <w:rsid w:val="00D22691"/>
    <w:rsid w:val="00D2586F"/>
    <w:rsid w:val="00D27EC8"/>
    <w:rsid w:val="00D337ED"/>
    <w:rsid w:val="00D40B9A"/>
    <w:rsid w:val="00D42892"/>
    <w:rsid w:val="00D430F2"/>
    <w:rsid w:val="00D44C33"/>
    <w:rsid w:val="00D47654"/>
    <w:rsid w:val="00D51809"/>
    <w:rsid w:val="00D52342"/>
    <w:rsid w:val="00D546C4"/>
    <w:rsid w:val="00D55C16"/>
    <w:rsid w:val="00D66C24"/>
    <w:rsid w:val="00D67F4C"/>
    <w:rsid w:val="00D71631"/>
    <w:rsid w:val="00D72A95"/>
    <w:rsid w:val="00D72DCD"/>
    <w:rsid w:val="00D732DE"/>
    <w:rsid w:val="00D85C18"/>
    <w:rsid w:val="00D926D3"/>
    <w:rsid w:val="00D95E79"/>
    <w:rsid w:val="00DA059B"/>
    <w:rsid w:val="00DA7ABB"/>
    <w:rsid w:val="00DB3D80"/>
    <w:rsid w:val="00DB3F8E"/>
    <w:rsid w:val="00DC1DA7"/>
    <w:rsid w:val="00DC2095"/>
    <w:rsid w:val="00DC4FA7"/>
    <w:rsid w:val="00DC6953"/>
    <w:rsid w:val="00DC6C0A"/>
    <w:rsid w:val="00DD081C"/>
    <w:rsid w:val="00DD0CA3"/>
    <w:rsid w:val="00DD2B1A"/>
    <w:rsid w:val="00DD5ECC"/>
    <w:rsid w:val="00DE7689"/>
    <w:rsid w:val="00DF381E"/>
    <w:rsid w:val="00E024A1"/>
    <w:rsid w:val="00E07E12"/>
    <w:rsid w:val="00E23680"/>
    <w:rsid w:val="00E25518"/>
    <w:rsid w:val="00E27F24"/>
    <w:rsid w:val="00E40456"/>
    <w:rsid w:val="00E40E20"/>
    <w:rsid w:val="00E411B4"/>
    <w:rsid w:val="00E4305F"/>
    <w:rsid w:val="00E4457A"/>
    <w:rsid w:val="00E44E18"/>
    <w:rsid w:val="00E50C0D"/>
    <w:rsid w:val="00E52A1E"/>
    <w:rsid w:val="00E52D2A"/>
    <w:rsid w:val="00E726BA"/>
    <w:rsid w:val="00E73A39"/>
    <w:rsid w:val="00E8241E"/>
    <w:rsid w:val="00E82907"/>
    <w:rsid w:val="00E83A81"/>
    <w:rsid w:val="00E844BF"/>
    <w:rsid w:val="00E87280"/>
    <w:rsid w:val="00E93189"/>
    <w:rsid w:val="00E94D87"/>
    <w:rsid w:val="00E9527D"/>
    <w:rsid w:val="00E96522"/>
    <w:rsid w:val="00EA10E4"/>
    <w:rsid w:val="00EB1726"/>
    <w:rsid w:val="00EB25F3"/>
    <w:rsid w:val="00EB3211"/>
    <w:rsid w:val="00EB33C5"/>
    <w:rsid w:val="00EC523C"/>
    <w:rsid w:val="00EC641D"/>
    <w:rsid w:val="00ED4227"/>
    <w:rsid w:val="00ED64BF"/>
    <w:rsid w:val="00EE0A63"/>
    <w:rsid w:val="00EE4291"/>
    <w:rsid w:val="00EF2E47"/>
    <w:rsid w:val="00EF3F89"/>
    <w:rsid w:val="00EF4E52"/>
    <w:rsid w:val="00EF502E"/>
    <w:rsid w:val="00EF5FCB"/>
    <w:rsid w:val="00EF75EC"/>
    <w:rsid w:val="00F0146D"/>
    <w:rsid w:val="00F05DBA"/>
    <w:rsid w:val="00F10A0E"/>
    <w:rsid w:val="00F13FC6"/>
    <w:rsid w:val="00F177C3"/>
    <w:rsid w:val="00F20791"/>
    <w:rsid w:val="00F212EF"/>
    <w:rsid w:val="00F233B5"/>
    <w:rsid w:val="00F27860"/>
    <w:rsid w:val="00F27BC3"/>
    <w:rsid w:val="00F440BC"/>
    <w:rsid w:val="00F516F6"/>
    <w:rsid w:val="00F51F51"/>
    <w:rsid w:val="00F557CB"/>
    <w:rsid w:val="00F57377"/>
    <w:rsid w:val="00F627A4"/>
    <w:rsid w:val="00F7311A"/>
    <w:rsid w:val="00F75238"/>
    <w:rsid w:val="00F822E4"/>
    <w:rsid w:val="00F82BB7"/>
    <w:rsid w:val="00F90602"/>
    <w:rsid w:val="00F94651"/>
    <w:rsid w:val="00FA059D"/>
    <w:rsid w:val="00FA27D1"/>
    <w:rsid w:val="00FA44AE"/>
    <w:rsid w:val="00FA72A5"/>
    <w:rsid w:val="00FB0F6E"/>
    <w:rsid w:val="00FB35C8"/>
    <w:rsid w:val="00FC595D"/>
    <w:rsid w:val="00FD09E4"/>
    <w:rsid w:val="00FD353F"/>
    <w:rsid w:val="00FD5F97"/>
    <w:rsid w:val="00FE08F0"/>
    <w:rsid w:val="00FE0BBA"/>
    <w:rsid w:val="00FE1D99"/>
    <w:rsid w:val="00FE752C"/>
    <w:rsid w:val="00FF25F3"/>
    <w:rsid w:val="00FF288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6B8DA"/>
  <w15:docId w15:val="{BF1A53EE-D922-4357-A9C3-577F8B65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20E"/>
    <w:pPr>
      <w:spacing w:after="200" w:line="276" w:lineRule="auto"/>
    </w:pPr>
    <w:rPr>
      <w:sz w:val="22"/>
      <w:szCs w:val="22"/>
    </w:rPr>
  </w:style>
  <w:style w:type="paragraph" w:styleId="1">
    <w:name w:val="heading 1"/>
    <w:basedOn w:val="a"/>
    <w:next w:val="a"/>
    <w:link w:val="10"/>
    <w:qFormat/>
    <w:rsid w:val="00935B12"/>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935B12"/>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B12"/>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935B12"/>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935B12"/>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935B12"/>
    <w:rPr>
      <w:rFonts w:ascii="Times New Roman" w:eastAsia="Times New Roman" w:hAnsi="Times New Roman" w:cs="Calibri"/>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3">
    <w:name w:val="Hyperlink"/>
    <w:unhideWhenUsed/>
    <w:rsid w:val="00935B12"/>
    <w:rPr>
      <w:color w:val="0000FF"/>
      <w:u w:val="single"/>
    </w:rPr>
  </w:style>
  <w:style w:type="character" w:styleId="a4">
    <w:name w:val="FollowedHyperlink"/>
    <w:basedOn w:val="a0"/>
    <w:uiPriority w:val="99"/>
    <w:semiHidden/>
    <w:unhideWhenUsed/>
    <w:rsid w:val="00935B12"/>
    <w:rPr>
      <w:color w:val="954F72" w:themeColor="followedHyperlink"/>
      <w:u w:val="single"/>
    </w:rPr>
  </w:style>
  <w:style w:type="paragraph" w:styleId="a5">
    <w:name w:val="Body Text"/>
    <w:basedOn w:val="a"/>
    <w:link w:val="12"/>
    <w:uiPriority w:val="99"/>
    <w:unhideWhenUsed/>
    <w:rsid w:val="00935B12"/>
    <w:pPr>
      <w:suppressAutoHyphens/>
      <w:spacing w:after="0" w:line="240" w:lineRule="auto"/>
      <w:jc w:val="both"/>
    </w:pPr>
    <w:rPr>
      <w:rFonts w:ascii="Times New Roman" w:eastAsia="Times New Roman" w:hAnsi="Times New Roman" w:cs="Calibri"/>
      <w:sz w:val="28"/>
      <w:szCs w:val="20"/>
      <w:lang w:eastAsia="ar-SA"/>
    </w:rPr>
  </w:style>
  <w:style w:type="character" w:customStyle="1" w:styleId="12">
    <w:name w:val="Основной текст Знак1"/>
    <w:basedOn w:val="a0"/>
    <w:link w:val="a5"/>
    <w:uiPriority w:val="99"/>
    <w:rsid w:val="00935B12"/>
    <w:rPr>
      <w:rFonts w:ascii="Times New Roman" w:eastAsia="Times New Roman" w:hAnsi="Times New Roman" w:cs="Calibri"/>
      <w:sz w:val="28"/>
      <w:szCs w:val="20"/>
      <w:lang w:val="ru-RU" w:eastAsia="ar-SA"/>
    </w:rPr>
  </w:style>
  <w:style w:type="character" w:customStyle="1" w:styleId="a6">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7">
    <w:name w:val="Normal (Web)"/>
    <w:basedOn w:val="a"/>
    <w:uiPriority w:val="99"/>
    <w:unhideWhenUsed/>
    <w:rsid w:val="00935B12"/>
    <w:pPr>
      <w:suppressAutoHyphens/>
      <w:spacing w:before="280" w:after="280" w:line="240" w:lineRule="auto"/>
    </w:pPr>
    <w:rPr>
      <w:rFonts w:ascii="Times New Roman" w:eastAsia="SimSun" w:hAnsi="Times New Roman" w:cs="Calibri"/>
      <w:sz w:val="24"/>
      <w:szCs w:val="24"/>
      <w:lang w:eastAsia="ar-SA"/>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nhideWhenUsed/>
    <w:rsid w:val="00935B12"/>
    <w:pPr>
      <w:suppressAutoHyphens/>
      <w:spacing w:after="0" w:line="240" w:lineRule="auto"/>
    </w:pPr>
    <w:rPr>
      <w:rFonts w:ascii="Times New Roman" w:eastAsia="Times New Roman" w:hAnsi="Times New Roman" w:cs="Calibri"/>
      <w:sz w:val="20"/>
      <w:szCs w:val="20"/>
      <w:lang w:eastAsia="ar-SA"/>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8"/>
    <w:uiPriority w:val="99"/>
    <w:semiHidden/>
    <w:rsid w:val="00935B12"/>
    <w:rPr>
      <w:rFonts w:ascii="Times New Roman" w:eastAsia="Times New Roman" w:hAnsi="Times New Roman" w:cs="Calibri"/>
      <w:sz w:val="20"/>
      <w:szCs w:val="20"/>
      <w:lang w:val="ru-RU" w:eastAsia="ar-SA"/>
    </w:rPr>
  </w:style>
  <w:style w:type="character" w:customStyle="1" w:styleId="a9">
    <w:name w:val="Текст сноски Знак"/>
    <w:basedOn w:val="a0"/>
    <w:semiHidden/>
    <w:rsid w:val="00935B12"/>
    <w:rPr>
      <w:sz w:val="20"/>
      <w:szCs w:val="20"/>
    </w:rPr>
  </w:style>
  <w:style w:type="paragraph" w:styleId="aa">
    <w:name w:val="header"/>
    <w:basedOn w:val="a"/>
    <w:link w:val="14"/>
    <w:uiPriority w:val="99"/>
    <w:unhideWhenUsed/>
    <w:rsid w:val="00935B12"/>
    <w:pPr>
      <w:suppressAutoHyphens/>
      <w:spacing w:after="0" w:line="240" w:lineRule="auto"/>
    </w:pPr>
    <w:rPr>
      <w:rFonts w:ascii="Times New Roman" w:eastAsia="Times New Roman" w:hAnsi="Times New Roman" w:cs="Calibri"/>
      <w:sz w:val="20"/>
      <w:szCs w:val="20"/>
      <w:lang w:val="en-AU" w:eastAsia="ar-SA"/>
    </w:rPr>
  </w:style>
  <w:style w:type="character" w:customStyle="1" w:styleId="14">
    <w:name w:val="Верхний колонтитул Знак1"/>
    <w:basedOn w:val="a0"/>
    <w:link w:val="aa"/>
    <w:uiPriority w:val="99"/>
    <w:rsid w:val="00935B12"/>
    <w:rPr>
      <w:rFonts w:ascii="Times New Roman" w:eastAsia="Times New Roman" w:hAnsi="Times New Roman" w:cs="Calibri"/>
      <w:sz w:val="20"/>
      <w:szCs w:val="20"/>
      <w:lang w:val="en-AU" w:eastAsia="ar-SA"/>
    </w:rPr>
  </w:style>
  <w:style w:type="character" w:customStyle="1" w:styleId="ab">
    <w:name w:val="Верхний колонтитул Знак"/>
    <w:basedOn w:val="a0"/>
    <w:uiPriority w:val="99"/>
    <w:rsid w:val="00935B12"/>
  </w:style>
  <w:style w:type="paragraph" w:styleId="ac">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15">
    <w:name w:val="Нижний колонтитул Знак1"/>
    <w:basedOn w:val="a0"/>
    <w:link w:val="ac"/>
    <w:uiPriority w:val="99"/>
    <w:rsid w:val="00935B12"/>
    <w:rPr>
      <w:rFonts w:ascii="Times New Roman" w:eastAsia="Times New Roman" w:hAnsi="Times New Roman" w:cs="Calibri"/>
      <w:sz w:val="20"/>
      <w:szCs w:val="20"/>
      <w:lang w:val="ru-RU" w:eastAsia="ar-SA"/>
    </w:rPr>
  </w:style>
  <w:style w:type="character" w:customStyle="1" w:styleId="ad">
    <w:name w:val="Нижний колонтитул Знак"/>
    <w:basedOn w:val="a0"/>
    <w:uiPriority w:val="99"/>
    <w:semiHidden/>
    <w:rsid w:val="00935B12"/>
  </w:style>
  <w:style w:type="paragraph" w:styleId="ae">
    <w:name w:val="List"/>
    <w:basedOn w:val="a5"/>
    <w:uiPriority w:val="99"/>
    <w:semiHidden/>
    <w:unhideWhenUsed/>
    <w:rsid w:val="00935B12"/>
    <w:rPr>
      <w:rFonts w:cs="Tahoma"/>
    </w:rPr>
  </w:style>
  <w:style w:type="character" w:customStyle="1" w:styleId="16">
    <w:name w:val="Основной текст с отступом Знак1"/>
    <w:aliases w:val="Знак6 Знак1"/>
    <w:basedOn w:val="a0"/>
    <w:link w:val="af"/>
    <w:locked/>
    <w:rsid w:val="00935B12"/>
    <w:rPr>
      <w:rFonts w:ascii="Calibri" w:hAnsi="Calibri" w:cs="Calibri"/>
      <w:lang w:eastAsia="ar-SA"/>
    </w:rPr>
  </w:style>
  <w:style w:type="paragraph" w:styleId="af">
    <w:name w:val="Body Text Indent"/>
    <w:aliases w:val="Знак6"/>
    <w:basedOn w:val="a"/>
    <w:link w:val="16"/>
    <w:unhideWhenUsed/>
    <w:rsid w:val="00935B12"/>
    <w:pPr>
      <w:suppressAutoHyphens/>
      <w:spacing w:after="120" w:line="240" w:lineRule="auto"/>
      <w:ind w:left="283"/>
    </w:pPr>
    <w:rPr>
      <w:rFonts w:ascii="Calibri" w:hAnsi="Calibri" w:cs="Calibri"/>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0">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1">
    <w:name w:val="List Paragraph"/>
    <w:basedOn w:val="a"/>
    <w:uiPriority w:val="34"/>
    <w:qFormat/>
    <w:rsid w:val="00935B12"/>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7">
    <w:name w:val="Заголовок1"/>
    <w:basedOn w:val="a"/>
    <w:next w:val="a5"/>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935B12"/>
    <w:pPr>
      <w:suppressAutoHyphens/>
      <w:autoSpaceDE w:val="0"/>
    </w:pPr>
    <w:rPr>
      <w:rFonts w:ascii="Times New Roman" w:eastAsia="Times New Roman" w:hAnsi="Times New Roman" w:cs="Calibri"/>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cs="Calibri"/>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2">
    <w:name w:val="Содержимое таблицы"/>
    <w:basedOn w:val="a"/>
    <w:uiPriority w:val="99"/>
    <w:rsid w:val="00935B12"/>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3">
    <w:name w:val="Заголовок таблицы"/>
    <w:basedOn w:val="af2"/>
    <w:uiPriority w:val="99"/>
    <w:rsid w:val="00935B12"/>
    <w:pPr>
      <w:jc w:val="center"/>
    </w:pPr>
    <w:rPr>
      <w:b/>
      <w:bCs/>
    </w:rPr>
  </w:style>
  <w:style w:type="paragraph" w:customStyle="1" w:styleId="af4">
    <w:name w:val="Содержимое врезки"/>
    <w:basedOn w:val="a5"/>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footnote reference"/>
    <w:unhideWhenUsed/>
    <w:rsid w:val="00935B12"/>
    <w:rPr>
      <w:vertAlign w:val="superscript"/>
    </w:rPr>
  </w:style>
  <w:style w:type="character" w:styleId="af6">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7">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8">
    <w:name w:val="Символы концевой сноски"/>
    <w:rsid w:val="00935B12"/>
  </w:style>
  <w:style w:type="character" w:customStyle="1" w:styleId="af9">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a">
    <w:name w:val="Table Grid"/>
    <w:basedOn w:val="a1"/>
    <w:uiPriority w:val="39"/>
    <w:rsid w:val="00935B1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link w:val="afc"/>
    <w:uiPriority w:val="99"/>
    <w:semiHidden/>
    <w:unhideWhenUsed/>
    <w:rsid w:val="00935B12"/>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935B12"/>
    <w:rPr>
      <w:rFonts w:ascii="Tahoma" w:hAnsi="Tahoma" w:cs="Tahoma"/>
      <w:sz w:val="16"/>
      <w:szCs w:val="16"/>
      <w:lang w:val="ru-RU"/>
    </w:rPr>
  </w:style>
  <w:style w:type="character" w:customStyle="1" w:styleId="1d">
    <w:name w:val="Неразрешенное упоминание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e">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d">
    <w:name w:val="Emphasis"/>
    <w:basedOn w:val="a0"/>
    <w:qFormat/>
    <w:rsid w:val="004C1F14"/>
    <w:rPr>
      <w:i/>
      <w:iCs/>
    </w:rPr>
  </w:style>
  <w:style w:type="character" w:customStyle="1" w:styleId="im">
    <w:name w:val="im"/>
    <w:basedOn w:val="a0"/>
    <w:rsid w:val="00DD081C"/>
  </w:style>
  <w:style w:type="character" w:styleId="afe">
    <w:name w:val="page number"/>
    <w:basedOn w:val="a0"/>
    <w:uiPriority w:val="99"/>
    <w:semiHidden/>
    <w:unhideWhenUsed/>
    <w:rsid w:val="00DD081C"/>
  </w:style>
  <w:style w:type="paragraph" w:customStyle="1" w:styleId="paragraph">
    <w:name w:val="paragraph"/>
    <w:basedOn w:val="a"/>
    <w:rsid w:val="00AE4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AE43F9"/>
  </w:style>
  <w:style w:type="character" w:customStyle="1" w:styleId="eop">
    <w:name w:val="eop"/>
    <w:basedOn w:val="a0"/>
    <w:rsid w:val="00AE43F9"/>
  </w:style>
  <w:style w:type="character" w:customStyle="1" w:styleId="spellingerror">
    <w:name w:val="spellingerror"/>
    <w:basedOn w:val="a0"/>
    <w:rsid w:val="00AE43F9"/>
  </w:style>
  <w:style w:type="character" w:customStyle="1" w:styleId="contextualspellingandgrammarerror">
    <w:name w:val="contextualspellingandgrammarerror"/>
    <w:basedOn w:val="a0"/>
    <w:rsid w:val="00A36716"/>
  </w:style>
  <w:style w:type="table" w:customStyle="1" w:styleId="TableNormal">
    <w:name w:val="Table Normal"/>
    <w:uiPriority w:val="2"/>
    <w:semiHidden/>
    <w:unhideWhenUsed/>
    <w:qFormat/>
    <w:rsid w:val="008662D2"/>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62D2"/>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CA609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1f0">
    <w:name w:val="Абзац списка1"/>
    <w:basedOn w:val="a"/>
    <w:rsid w:val="00601C5D"/>
    <w:pPr>
      <w:ind w:left="720"/>
      <w:contextualSpacing/>
    </w:pPr>
    <w:rPr>
      <w:rFonts w:ascii="Calibri" w:eastAsia="Times New Roman" w:hAnsi="Calibri" w:cs="Times New Roman"/>
    </w:rPr>
  </w:style>
  <w:style w:type="paragraph" w:customStyle="1" w:styleId="27">
    <w:name w:val="Абзац списка2"/>
    <w:basedOn w:val="a"/>
    <w:rsid w:val="00853860"/>
    <w:pPr>
      <w:ind w:left="720"/>
      <w:contextualSpacing/>
    </w:pPr>
    <w:rPr>
      <w:rFonts w:ascii="Calibri" w:eastAsia="Times New Roman" w:hAnsi="Calibri" w:cs="Times New Roman"/>
    </w:rPr>
  </w:style>
  <w:style w:type="character" w:styleId="aff">
    <w:name w:val="Strong"/>
    <w:basedOn w:val="a0"/>
    <w:uiPriority w:val="22"/>
    <w:qFormat/>
    <w:rsid w:val="00723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92538">
      <w:bodyDiv w:val="1"/>
      <w:marLeft w:val="0"/>
      <w:marRight w:val="0"/>
      <w:marTop w:val="0"/>
      <w:marBottom w:val="0"/>
      <w:divBdr>
        <w:top w:val="none" w:sz="0" w:space="0" w:color="auto"/>
        <w:left w:val="none" w:sz="0" w:space="0" w:color="auto"/>
        <w:bottom w:val="none" w:sz="0" w:space="0" w:color="auto"/>
        <w:right w:val="none" w:sz="0" w:space="0" w:color="auto"/>
      </w:divBdr>
    </w:div>
    <w:div w:id="496238689">
      <w:bodyDiv w:val="1"/>
      <w:marLeft w:val="0"/>
      <w:marRight w:val="0"/>
      <w:marTop w:val="0"/>
      <w:marBottom w:val="0"/>
      <w:divBdr>
        <w:top w:val="none" w:sz="0" w:space="0" w:color="auto"/>
        <w:left w:val="none" w:sz="0" w:space="0" w:color="auto"/>
        <w:bottom w:val="none" w:sz="0" w:space="0" w:color="auto"/>
        <w:right w:val="none" w:sz="0" w:space="0" w:color="auto"/>
      </w:divBdr>
      <w:divsChild>
        <w:div w:id="2128427483">
          <w:marLeft w:val="0"/>
          <w:marRight w:val="0"/>
          <w:marTop w:val="0"/>
          <w:marBottom w:val="0"/>
          <w:divBdr>
            <w:top w:val="none" w:sz="0" w:space="0" w:color="auto"/>
            <w:left w:val="none" w:sz="0" w:space="0" w:color="auto"/>
            <w:bottom w:val="none" w:sz="0" w:space="0" w:color="auto"/>
            <w:right w:val="none" w:sz="0" w:space="0" w:color="auto"/>
          </w:divBdr>
          <w:divsChild>
            <w:div w:id="746993978">
              <w:marLeft w:val="0"/>
              <w:marRight w:val="0"/>
              <w:marTop w:val="0"/>
              <w:marBottom w:val="0"/>
              <w:divBdr>
                <w:top w:val="none" w:sz="0" w:space="0" w:color="auto"/>
                <w:left w:val="none" w:sz="0" w:space="0" w:color="auto"/>
                <w:bottom w:val="none" w:sz="0" w:space="0" w:color="auto"/>
                <w:right w:val="none" w:sz="0" w:space="0" w:color="auto"/>
              </w:divBdr>
              <w:divsChild>
                <w:div w:id="1926760052">
                  <w:marLeft w:val="0"/>
                  <w:marRight w:val="0"/>
                  <w:marTop w:val="0"/>
                  <w:marBottom w:val="0"/>
                  <w:divBdr>
                    <w:top w:val="none" w:sz="0" w:space="0" w:color="auto"/>
                    <w:left w:val="none" w:sz="0" w:space="0" w:color="auto"/>
                    <w:bottom w:val="none" w:sz="0" w:space="0" w:color="auto"/>
                    <w:right w:val="none" w:sz="0" w:space="0" w:color="auto"/>
                  </w:divBdr>
                  <w:divsChild>
                    <w:div w:id="11175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549542">
      <w:bodyDiv w:val="1"/>
      <w:marLeft w:val="0"/>
      <w:marRight w:val="0"/>
      <w:marTop w:val="0"/>
      <w:marBottom w:val="0"/>
      <w:divBdr>
        <w:top w:val="none" w:sz="0" w:space="0" w:color="auto"/>
        <w:left w:val="none" w:sz="0" w:space="0" w:color="auto"/>
        <w:bottom w:val="none" w:sz="0" w:space="0" w:color="auto"/>
        <w:right w:val="none" w:sz="0" w:space="0" w:color="auto"/>
      </w:divBdr>
    </w:div>
    <w:div w:id="802235128">
      <w:bodyDiv w:val="1"/>
      <w:marLeft w:val="0"/>
      <w:marRight w:val="0"/>
      <w:marTop w:val="0"/>
      <w:marBottom w:val="0"/>
      <w:divBdr>
        <w:top w:val="none" w:sz="0" w:space="0" w:color="auto"/>
        <w:left w:val="none" w:sz="0" w:space="0" w:color="auto"/>
        <w:bottom w:val="none" w:sz="0" w:space="0" w:color="auto"/>
        <w:right w:val="none" w:sz="0" w:space="0" w:color="auto"/>
      </w:divBdr>
      <w:divsChild>
        <w:div w:id="1432511732">
          <w:marLeft w:val="0"/>
          <w:marRight w:val="0"/>
          <w:marTop w:val="0"/>
          <w:marBottom w:val="0"/>
          <w:divBdr>
            <w:top w:val="none" w:sz="0" w:space="0" w:color="auto"/>
            <w:left w:val="none" w:sz="0" w:space="0" w:color="auto"/>
            <w:bottom w:val="none" w:sz="0" w:space="0" w:color="auto"/>
            <w:right w:val="none" w:sz="0" w:space="0" w:color="auto"/>
          </w:divBdr>
        </w:div>
        <w:div w:id="436296622">
          <w:marLeft w:val="0"/>
          <w:marRight w:val="0"/>
          <w:marTop w:val="0"/>
          <w:marBottom w:val="0"/>
          <w:divBdr>
            <w:top w:val="none" w:sz="0" w:space="0" w:color="auto"/>
            <w:left w:val="none" w:sz="0" w:space="0" w:color="auto"/>
            <w:bottom w:val="none" w:sz="0" w:space="0" w:color="auto"/>
            <w:right w:val="none" w:sz="0" w:space="0" w:color="auto"/>
          </w:divBdr>
        </w:div>
        <w:div w:id="1448504323">
          <w:marLeft w:val="0"/>
          <w:marRight w:val="0"/>
          <w:marTop w:val="0"/>
          <w:marBottom w:val="0"/>
          <w:divBdr>
            <w:top w:val="none" w:sz="0" w:space="0" w:color="auto"/>
            <w:left w:val="none" w:sz="0" w:space="0" w:color="auto"/>
            <w:bottom w:val="none" w:sz="0" w:space="0" w:color="auto"/>
            <w:right w:val="none" w:sz="0" w:space="0" w:color="auto"/>
          </w:divBdr>
        </w:div>
        <w:div w:id="1323243065">
          <w:marLeft w:val="0"/>
          <w:marRight w:val="0"/>
          <w:marTop w:val="0"/>
          <w:marBottom w:val="0"/>
          <w:divBdr>
            <w:top w:val="none" w:sz="0" w:space="0" w:color="auto"/>
            <w:left w:val="none" w:sz="0" w:space="0" w:color="auto"/>
            <w:bottom w:val="none" w:sz="0" w:space="0" w:color="auto"/>
            <w:right w:val="none" w:sz="0" w:space="0" w:color="auto"/>
          </w:divBdr>
        </w:div>
        <w:div w:id="1984962062">
          <w:marLeft w:val="0"/>
          <w:marRight w:val="0"/>
          <w:marTop w:val="0"/>
          <w:marBottom w:val="0"/>
          <w:divBdr>
            <w:top w:val="none" w:sz="0" w:space="0" w:color="auto"/>
            <w:left w:val="none" w:sz="0" w:space="0" w:color="auto"/>
            <w:bottom w:val="none" w:sz="0" w:space="0" w:color="auto"/>
            <w:right w:val="none" w:sz="0" w:space="0" w:color="auto"/>
          </w:divBdr>
        </w:div>
        <w:div w:id="1273322018">
          <w:marLeft w:val="0"/>
          <w:marRight w:val="0"/>
          <w:marTop w:val="0"/>
          <w:marBottom w:val="0"/>
          <w:divBdr>
            <w:top w:val="none" w:sz="0" w:space="0" w:color="auto"/>
            <w:left w:val="none" w:sz="0" w:space="0" w:color="auto"/>
            <w:bottom w:val="none" w:sz="0" w:space="0" w:color="auto"/>
            <w:right w:val="none" w:sz="0" w:space="0" w:color="auto"/>
          </w:divBdr>
        </w:div>
        <w:div w:id="1366254736">
          <w:marLeft w:val="0"/>
          <w:marRight w:val="0"/>
          <w:marTop w:val="0"/>
          <w:marBottom w:val="0"/>
          <w:divBdr>
            <w:top w:val="none" w:sz="0" w:space="0" w:color="auto"/>
            <w:left w:val="none" w:sz="0" w:space="0" w:color="auto"/>
            <w:bottom w:val="none" w:sz="0" w:space="0" w:color="auto"/>
            <w:right w:val="none" w:sz="0" w:space="0" w:color="auto"/>
          </w:divBdr>
        </w:div>
        <w:div w:id="1293710858">
          <w:marLeft w:val="0"/>
          <w:marRight w:val="0"/>
          <w:marTop w:val="0"/>
          <w:marBottom w:val="0"/>
          <w:divBdr>
            <w:top w:val="none" w:sz="0" w:space="0" w:color="auto"/>
            <w:left w:val="none" w:sz="0" w:space="0" w:color="auto"/>
            <w:bottom w:val="none" w:sz="0" w:space="0" w:color="auto"/>
            <w:right w:val="none" w:sz="0" w:space="0" w:color="auto"/>
          </w:divBdr>
        </w:div>
        <w:div w:id="79301843">
          <w:marLeft w:val="0"/>
          <w:marRight w:val="0"/>
          <w:marTop w:val="0"/>
          <w:marBottom w:val="0"/>
          <w:divBdr>
            <w:top w:val="none" w:sz="0" w:space="0" w:color="auto"/>
            <w:left w:val="none" w:sz="0" w:space="0" w:color="auto"/>
            <w:bottom w:val="none" w:sz="0" w:space="0" w:color="auto"/>
            <w:right w:val="none" w:sz="0" w:space="0" w:color="auto"/>
          </w:divBdr>
        </w:div>
        <w:div w:id="210120061">
          <w:marLeft w:val="0"/>
          <w:marRight w:val="0"/>
          <w:marTop w:val="0"/>
          <w:marBottom w:val="0"/>
          <w:divBdr>
            <w:top w:val="none" w:sz="0" w:space="0" w:color="auto"/>
            <w:left w:val="none" w:sz="0" w:space="0" w:color="auto"/>
            <w:bottom w:val="none" w:sz="0" w:space="0" w:color="auto"/>
            <w:right w:val="none" w:sz="0" w:space="0" w:color="auto"/>
          </w:divBdr>
        </w:div>
        <w:div w:id="1143808904">
          <w:marLeft w:val="0"/>
          <w:marRight w:val="0"/>
          <w:marTop w:val="0"/>
          <w:marBottom w:val="0"/>
          <w:divBdr>
            <w:top w:val="none" w:sz="0" w:space="0" w:color="auto"/>
            <w:left w:val="none" w:sz="0" w:space="0" w:color="auto"/>
            <w:bottom w:val="none" w:sz="0" w:space="0" w:color="auto"/>
            <w:right w:val="none" w:sz="0" w:space="0" w:color="auto"/>
          </w:divBdr>
        </w:div>
      </w:divsChild>
    </w:div>
    <w:div w:id="916062652">
      <w:bodyDiv w:val="1"/>
      <w:marLeft w:val="0"/>
      <w:marRight w:val="0"/>
      <w:marTop w:val="0"/>
      <w:marBottom w:val="0"/>
      <w:divBdr>
        <w:top w:val="none" w:sz="0" w:space="0" w:color="auto"/>
        <w:left w:val="none" w:sz="0" w:space="0" w:color="auto"/>
        <w:bottom w:val="none" w:sz="0" w:space="0" w:color="auto"/>
        <w:right w:val="none" w:sz="0" w:space="0" w:color="auto"/>
      </w:divBdr>
    </w:div>
    <w:div w:id="986933896">
      <w:bodyDiv w:val="1"/>
      <w:marLeft w:val="0"/>
      <w:marRight w:val="0"/>
      <w:marTop w:val="0"/>
      <w:marBottom w:val="0"/>
      <w:divBdr>
        <w:top w:val="none" w:sz="0" w:space="0" w:color="auto"/>
        <w:left w:val="none" w:sz="0" w:space="0" w:color="auto"/>
        <w:bottom w:val="none" w:sz="0" w:space="0" w:color="auto"/>
        <w:right w:val="none" w:sz="0" w:space="0" w:color="auto"/>
      </w:divBdr>
      <w:divsChild>
        <w:div w:id="2124108122">
          <w:marLeft w:val="0"/>
          <w:marRight w:val="0"/>
          <w:marTop w:val="0"/>
          <w:marBottom w:val="0"/>
          <w:divBdr>
            <w:top w:val="none" w:sz="0" w:space="0" w:color="auto"/>
            <w:left w:val="none" w:sz="0" w:space="0" w:color="auto"/>
            <w:bottom w:val="none" w:sz="0" w:space="0" w:color="auto"/>
            <w:right w:val="none" w:sz="0" w:space="0" w:color="auto"/>
          </w:divBdr>
          <w:divsChild>
            <w:div w:id="2082823353">
              <w:marLeft w:val="0"/>
              <w:marRight w:val="0"/>
              <w:marTop w:val="0"/>
              <w:marBottom w:val="0"/>
              <w:divBdr>
                <w:top w:val="none" w:sz="0" w:space="0" w:color="auto"/>
                <w:left w:val="none" w:sz="0" w:space="0" w:color="auto"/>
                <w:bottom w:val="none" w:sz="0" w:space="0" w:color="auto"/>
                <w:right w:val="none" w:sz="0" w:space="0" w:color="auto"/>
              </w:divBdr>
            </w:div>
            <w:div w:id="154080057">
              <w:marLeft w:val="0"/>
              <w:marRight w:val="0"/>
              <w:marTop w:val="0"/>
              <w:marBottom w:val="0"/>
              <w:divBdr>
                <w:top w:val="none" w:sz="0" w:space="0" w:color="auto"/>
                <w:left w:val="none" w:sz="0" w:space="0" w:color="auto"/>
                <w:bottom w:val="none" w:sz="0" w:space="0" w:color="auto"/>
                <w:right w:val="none" w:sz="0" w:space="0" w:color="auto"/>
              </w:divBdr>
            </w:div>
          </w:divsChild>
        </w:div>
        <w:div w:id="1698505317">
          <w:marLeft w:val="0"/>
          <w:marRight w:val="0"/>
          <w:marTop w:val="0"/>
          <w:marBottom w:val="0"/>
          <w:divBdr>
            <w:top w:val="none" w:sz="0" w:space="0" w:color="auto"/>
            <w:left w:val="none" w:sz="0" w:space="0" w:color="auto"/>
            <w:bottom w:val="none" w:sz="0" w:space="0" w:color="auto"/>
            <w:right w:val="none" w:sz="0" w:space="0" w:color="auto"/>
          </w:divBdr>
          <w:divsChild>
            <w:div w:id="1866216090">
              <w:marLeft w:val="0"/>
              <w:marRight w:val="0"/>
              <w:marTop w:val="0"/>
              <w:marBottom w:val="0"/>
              <w:divBdr>
                <w:top w:val="none" w:sz="0" w:space="0" w:color="auto"/>
                <w:left w:val="none" w:sz="0" w:space="0" w:color="auto"/>
                <w:bottom w:val="none" w:sz="0" w:space="0" w:color="auto"/>
                <w:right w:val="none" w:sz="0" w:space="0" w:color="auto"/>
              </w:divBdr>
            </w:div>
            <w:div w:id="1451129347">
              <w:marLeft w:val="0"/>
              <w:marRight w:val="0"/>
              <w:marTop w:val="0"/>
              <w:marBottom w:val="0"/>
              <w:divBdr>
                <w:top w:val="none" w:sz="0" w:space="0" w:color="auto"/>
                <w:left w:val="none" w:sz="0" w:space="0" w:color="auto"/>
                <w:bottom w:val="none" w:sz="0" w:space="0" w:color="auto"/>
                <w:right w:val="none" w:sz="0" w:space="0" w:color="auto"/>
              </w:divBdr>
            </w:div>
          </w:divsChild>
        </w:div>
        <w:div w:id="193348571">
          <w:marLeft w:val="0"/>
          <w:marRight w:val="0"/>
          <w:marTop w:val="0"/>
          <w:marBottom w:val="0"/>
          <w:divBdr>
            <w:top w:val="none" w:sz="0" w:space="0" w:color="auto"/>
            <w:left w:val="none" w:sz="0" w:space="0" w:color="auto"/>
            <w:bottom w:val="none" w:sz="0" w:space="0" w:color="auto"/>
            <w:right w:val="none" w:sz="0" w:space="0" w:color="auto"/>
          </w:divBdr>
        </w:div>
        <w:div w:id="1424306081">
          <w:marLeft w:val="0"/>
          <w:marRight w:val="0"/>
          <w:marTop w:val="0"/>
          <w:marBottom w:val="0"/>
          <w:divBdr>
            <w:top w:val="none" w:sz="0" w:space="0" w:color="auto"/>
            <w:left w:val="none" w:sz="0" w:space="0" w:color="auto"/>
            <w:bottom w:val="none" w:sz="0" w:space="0" w:color="auto"/>
            <w:right w:val="none" w:sz="0" w:space="0" w:color="auto"/>
          </w:divBdr>
        </w:div>
        <w:div w:id="1225484278">
          <w:marLeft w:val="0"/>
          <w:marRight w:val="0"/>
          <w:marTop w:val="0"/>
          <w:marBottom w:val="0"/>
          <w:divBdr>
            <w:top w:val="none" w:sz="0" w:space="0" w:color="auto"/>
            <w:left w:val="none" w:sz="0" w:space="0" w:color="auto"/>
            <w:bottom w:val="none" w:sz="0" w:space="0" w:color="auto"/>
            <w:right w:val="none" w:sz="0" w:space="0" w:color="auto"/>
          </w:divBdr>
        </w:div>
        <w:div w:id="1627659478">
          <w:marLeft w:val="0"/>
          <w:marRight w:val="0"/>
          <w:marTop w:val="0"/>
          <w:marBottom w:val="0"/>
          <w:divBdr>
            <w:top w:val="none" w:sz="0" w:space="0" w:color="auto"/>
            <w:left w:val="none" w:sz="0" w:space="0" w:color="auto"/>
            <w:bottom w:val="none" w:sz="0" w:space="0" w:color="auto"/>
            <w:right w:val="none" w:sz="0" w:space="0" w:color="auto"/>
          </w:divBdr>
        </w:div>
        <w:div w:id="1023433953">
          <w:marLeft w:val="0"/>
          <w:marRight w:val="0"/>
          <w:marTop w:val="0"/>
          <w:marBottom w:val="0"/>
          <w:divBdr>
            <w:top w:val="none" w:sz="0" w:space="0" w:color="auto"/>
            <w:left w:val="none" w:sz="0" w:space="0" w:color="auto"/>
            <w:bottom w:val="none" w:sz="0" w:space="0" w:color="auto"/>
            <w:right w:val="none" w:sz="0" w:space="0" w:color="auto"/>
          </w:divBdr>
        </w:div>
        <w:div w:id="942415262">
          <w:marLeft w:val="0"/>
          <w:marRight w:val="0"/>
          <w:marTop w:val="0"/>
          <w:marBottom w:val="0"/>
          <w:divBdr>
            <w:top w:val="none" w:sz="0" w:space="0" w:color="auto"/>
            <w:left w:val="none" w:sz="0" w:space="0" w:color="auto"/>
            <w:bottom w:val="none" w:sz="0" w:space="0" w:color="auto"/>
            <w:right w:val="none" w:sz="0" w:space="0" w:color="auto"/>
          </w:divBdr>
        </w:div>
        <w:div w:id="876046318">
          <w:marLeft w:val="0"/>
          <w:marRight w:val="0"/>
          <w:marTop w:val="0"/>
          <w:marBottom w:val="0"/>
          <w:divBdr>
            <w:top w:val="none" w:sz="0" w:space="0" w:color="auto"/>
            <w:left w:val="none" w:sz="0" w:space="0" w:color="auto"/>
            <w:bottom w:val="none" w:sz="0" w:space="0" w:color="auto"/>
            <w:right w:val="none" w:sz="0" w:space="0" w:color="auto"/>
          </w:divBdr>
        </w:div>
        <w:div w:id="1075660782">
          <w:marLeft w:val="0"/>
          <w:marRight w:val="0"/>
          <w:marTop w:val="0"/>
          <w:marBottom w:val="0"/>
          <w:divBdr>
            <w:top w:val="none" w:sz="0" w:space="0" w:color="auto"/>
            <w:left w:val="none" w:sz="0" w:space="0" w:color="auto"/>
            <w:bottom w:val="none" w:sz="0" w:space="0" w:color="auto"/>
            <w:right w:val="none" w:sz="0" w:space="0" w:color="auto"/>
          </w:divBdr>
        </w:div>
        <w:div w:id="403990268">
          <w:marLeft w:val="0"/>
          <w:marRight w:val="0"/>
          <w:marTop w:val="0"/>
          <w:marBottom w:val="0"/>
          <w:divBdr>
            <w:top w:val="none" w:sz="0" w:space="0" w:color="auto"/>
            <w:left w:val="none" w:sz="0" w:space="0" w:color="auto"/>
            <w:bottom w:val="none" w:sz="0" w:space="0" w:color="auto"/>
            <w:right w:val="none" w:sz="0" w:space="0" w:color="auto"/>
          </w:divBdr>
        </w:div>
        <w:div w:id="2018195221">
          <w:marLeft w:val="0"/>
          <w:marRight w:val="0"/>
          <w:marTop w:val="0"/>
          <w:marBottom w:val="0"/>
          <w:divBdr>
            <w:top w:val="none" w:sz="0" w:space="0" w:color="auto"/>
            <w:left w:val="none" w:sz="0" w:space="0" w:color="auto"/>
            <w:bottom w:val="none" w:sz="0" w:space="0" w:color="auto"/>
            <w:right w:val="none" w:sz="0" w:space="0" w:color="auto"/>
          </w:divBdr>
        </w:div>
        <w:div w:id="1273587235">
          <w:marLeft w:val="0"/>
          <w:marRight w:val="0"/>
          <w:marTop w:val="0"/>
          <w:marBottom w:val="0"/>
          <w:divBdr>
            <w:top w:val="none" w:sz="0" w:space="0" w:color="auto"/>
            <w:left w:val="none" w:sz="0" w:space="0" w:color="auto"/>
            <w:bottom w:val="none" w:sz="0" w:space="0" w:color="auto"/>
            <w:right w:val="none" w:sz="0" w:space="0" w:color="auto"/>
          </w:divBdr>
        </w:div>
        <w:div w:id="1642884994">
          <w:marLeft w:val="0"/>
          <w:marRight w:val="0"/>
          <w:marTop w:val="0"/>
          <w:marBottom w:val="0"/>
          <w:divBdr>
            <w:top w:val="none" w:sz="0" w:space="0" w:color="auto"/>
            <w:left w:val="none" w:sz="0" w:space="0" w:color="auto"/>
            <w:bottom w:val="none" w:sz="0" w:space="0" w:color="auto"/>
            <w:right w:val="none" w:sz="0" w:space="0" w:color="auto"/>
          </w:divBdr>
        </w:div>
        <w:div w:id="1833713395">
          <w:marLeft w:val="0"/>
          <w:marRight w:val="0"/>
          <w:marTop w:val="0"/>
          <w:marBottom w:val="0"/>
          <w:divBdr>
            <w:top w:val="none" w:sz="0" w:space="0" w:color="auto"/>
            <w:left w:val="none" w:sz="0" w:space="0" w:color="auto"/>
            <w:bottom w:val="none" w:sz="0" w:space="0" w:color="auto"/>
            <w:right w:val="none" w:sz="0" w:space="0" w:color="auto"/>
          </w:divBdr>
        </w:div>
        <w:div w:id="2045520537">
          <w:marLeft w:val="0"/>
          <w:marRight w:val="0"/>
          <w:marTop w:val="0"/>
          <w:marBottom w:val="0"/>
          <w:divBdr>
            <w:top w:val="none" w:sz="0" w:space="0" w:color="auto"/>
            <w:left w:val="none" w:sz="0" w:space="0" w:color="auto"/>
            <w:bottom w:val="none" w:sz="0" w:space="0" w:color="auto"/>
            <w:right w:val="none" w:sz="0" w:space="0" w:color="auto"/>
          </w:divBdr>
        </w:div>
        <w:div w:id="1034579651">
          <w:marLeft w:val="0"/>
          <w:marRight w:val="0"/>
          <w:marTop w:val="0"/>
          <w:marBottom w:val="0"/>
          <w:divBdr>
            <w:top w:val="none" w:sz="0" w:space="0" w:color="auto"/>
            <w:left w:val="none" w:sz="0" w:space="0" w:color="auto"/>
            <w:bottom w:val="none" w:sz="0" w:space="0" w:color="auto"/>
            <w:right w:val="none" w:sz="0" w:space="0" w:color="auto"/>
          </w:divBdr>
        </w:div>
        <w:div w:id="1377895638">
          <w:marLeft w:val="0"/>
          <w:marRight w:val="0"/>
          <w:marTop w:val="0"/>
          <w:marBottom w:val="0"/>
          <w:divBdr>
            <w:top w:val="none" w:sz="0" w:space="0" w:color="auto"/>
            <w:left w:val="none" w:sz="0" w:space="0" w:color="auto"/>
            <w:bottom w:val="none" w:sz="0" w:space="0" w:color="auto"/>
            <w:right w:val="none" w:sz="0" w:space="0" w:color="auto"/>
          </w:divBdr>
        </w:div>
        <w:div w:id="343359910">
          <w:marLeft w:val="0"/>
          <w:marRight w:val="0"/>
          <w:marTop w:val="0"/>
          <w:marBottom w:val="0"/>
          <w:divBdr>
            <w:top w:val="none" w:sz="0" w:space="0" w:color="auto"/>
            <w:left w:val="none" w:sz="0" w:space="0" w:color="auto"/>
            <w:bottom w:val="none" w:sz="0" w:space="0" w:color="auto"/>
            <w:right w:val="none" w:sz="0" w:space="0" w:color="auto"/>
          </w:divBdr>
        </w:div>
        <w:div w:id="169026886">
          <w:marLeft w:val="0"/>
          <w:marRight w:val="0"/>
          <w:marTop w:val="0"/>
          <w:marBottom w:val="0"/>
          <w:divBdr>
            <w:top w:val="none" w:sz="0" w:space="0" w:color="auto"/>
            <w:left w:val="none" w:sz="0" w:space="0" w:color="auto"/>
            <w:bottom w:val="none" w:sz="0" w:space="0" w:color="auto"/>
            <w:right w:val="none" w:sz="0" w:space="0" w:color="auto"/>
          </w:divBdr>
        </w:div>
        <w:div w:id="344021704">
          <w:marLeft w:val="0"/>
          <w:marRight w:val="0"/>
          <w:marTop w:val="0"/>
          <w:marBottom w:val="0"/>
          <w:divBdr>
            <w:top w:val="none" w:sz="0" w:space="0" w:color="auto"/>
            <w:left w:val="none" w:sz="0" w:space="0" w:color="auto"/>
            <w:bottom w:val="none" w:sz="0" w:space="0" w:color="auto"/>
            <w:right w:val="none" w:sz="0" w:space="0" w:color="auto"/>
          </w:divBdr>
        </w:div>
        <w:div w:id="1156842956">
          <w:marLeft w:val="0"/>
          <w:marRight w:val="0"/>
          <w:marTop w:val="0"/>
          <w:marBottom w:val="0"/>
          <w:divBdr>
            <w:top w:val="none" w:sz="0" w:space="0" w:color="auto"/>
            <w:left w:val="none" w:sz="0" w:space="0" w:color="auto"/>
            <w:bottom w:val="none" w:sz="0" w:space="0" w:color="auto"/>
            <w:right w:val="none" w:sz="0" w:space="0" w:color="auto"/>
          </w:divBdr>
        </w:div>
        <w:div w:id="1885284875">
          <w:marLeft w:val="0"/>
          <w:marRight w:val="0"/>
          <w:marTop w:val="0"/>
          <w:marBottom w:val="0"/>
          <w:divBdr>
            <w:top w:val="none" w:sz="0" w:space="0" w:color="auto"/>
            <w:left w:val="none" w:sz="0" w:space="0" w:color="auto"/>
            <w:bottom w:val="none" w:sz="0" w:space="0" w:color="auto"/>
            <w:right w:val="none" w:sz="0" w:space="0" w:color="auto"/>
          </w:divBdr>
        </w:div>
        <w:div w:id="179855237">
          <w:marLeft w:val="0"/>
          <w:marRight w:val="0"/>
          <w:marTop w:val="0"/>
          <w:marBottom w:val="0"/>
          <w:divBdr>
            <w:top w:val="none" w:sz="0" w:space="0" w:color="auto"/>
            <w:left w:val="none" w:sz="0" w:space="0" w:color="auto"/>
            <w:bottom w:val="none" w:sz="0" w:space="0" w:color="auto"/>
            <w:right w:val="none" w:sz="0" w:space="0" w:color="auto"/>
          </w:divBdr>
        </w:div>
        <w:div w:id="242951663">
          <w:marLeft w:val="0"/>
          <w:marRight w:val="0"/>
          <w:marTop w:val="0"/>
          <w:marBottom w:val="0"/>
          <w:divBdr>
            <w:top w:val="none" w:sz="0" w:space="0" w:color="auto"/>
            <w:left w:val="none" w:sz="0" w:space="0" w:color="auto"/>
            <w:bottom w:val="none" w:sz="0" w:space="0" w:color="auto"/>
            <w:right w:val="none" w:sz="0" w:space="0" w:color="auto"/>
          </w:divBdr>
        </w:div>
        <w:div w:id="1120878807">
          <w:marLeft w:val="0"/>
          <w:marRight w:val="0"/>
          <w:marTop w:val="0"/>
          <w:marBottom w:val="0"/>
          <w:divBdr>
            <w:top w:val="none" w:sz="0" w:space="0" w:color="auto"/>
            <w:left w:val="none" w:sz="0" w:space="0" w:color="auto"/>
            <w:bottom w:val="none" w:sz="0" w:space="0" w:color="auto"/>
            <w:right w:val="none" w:sz="0" w:space="0" w:color="auto"/>
          </w:divBdr>
        </w:div>
        <w:div w:id="284969604">
          <w:marLeft w:val="0"/>
          <w:marRight w:val="0"/>
          <w:marTop w:val="0"/>
          <w:marBottom w:val="0"/>
          <w:divBdr>
            <w:top w:val="none" w:sz="0" w:space="0" w:color="auto"/>
            <w:left w:val="none" w:sz="0" w:space="0" w:color="auto"/>
            <w:bottom w:val="none" w:sz="0" w:space="0" w:color="auto"/>
            <w:right w:val="none" w:sz="0" w:space="0" w:color="auto"/>
          </w:divBdr>
        </w:div>
        <w:div w:id="1325089289">
          <w:marLeft w:val="0"/>
          <w:marRight w:val="0"/>
          <w:marTop w:val="0"/>
          <w:marBottom w:val="0"/>
          <w:divBdr>
            <w:top w:val="none" w:sz="0" w:space="0" w:color="auto"/>
            <w:left w:val="none" w:sz="0" w:space="0" w:color="auto"/>
            <w:bottom w:val="none" w:sz="0" w:space="0" w:color="auto"/>
            <w:right w:val="none" w:sz="0" w:space="0" w:color="auto"/>
          </w:divBdr>
        </w:div>
        <w:div w:id="1908881909">
          <w:marLeft w:val="0"/>
          <w:marRight w:val="0"/>
          <w:marTop w:val="0"/>
          <w:marBottom w:val="0"/>
          <w:divBdr>
            <w:top w:val="none" w:sz="0" w:space="0" w:color="auto"/>
            <w:left w:val="none" w:sz="0" w:space="0" w:color="auto"/>
            <w:bottom w:val="none" w:sz="0" w:space="0" w:color="auto"/>
            <w:right w:val="none" w:sz="0" w:space="0" w:color="auto"/>
          </w:divBdr>
        </w:div>
        <w:div w:id="115174804">
          <w:marLeft w:val="0"/>
          <w:marRight w:val="0"/>
          <w:marTop w:val="0"/>
          <w:marBottom w:val="0"/>
          <w:divBdr>
            <w:top w:val="none" w:sz="0" w:space="0" w:color="auto"/>
            <w:left w:val="none" w:sz="0" w:space="0" w:color="auto"/>
            <w:bottom w:val="none" w:sz="0" w:space="0" w:color="auto"/>
            <w:right w:val="none" w:sz="0" w:space="0" w:color="auto"/>
          </w:divBdr>
        </w:div>
        <w:div w:id="1902203828">
          <w:marLeft w:val="0"/>
          <w:marRight w:val="0"/>
          <w:marTop w:val="0"/>
          <w:marBottom w:val="0"/>
          <w:divBdr>
            <w:top w:val="none" w:sz="0" w:space="0" w:color="auto"/>
            <w:left w:val="none" w:sz="0" w:space="0" w:color="auto"/>
            <w:bottom w:val="none" w:sz="0" w:space="0" w:color="auto"/>
            <w:right w:val="none" w:sz="0" w:space="0" w:color="auto"/>
          </w:divBdr>
        </w:div>
        <w:div w:id="964703608">
          <w:marLeft w:val="0"/>
          <w:marRight w:val="0"/>
          <w:marTop w:val="0"/>
          <w:marBottom w:val="0"/>
          <w:divBdr>
            <w:top w:val="none" w:sz="0" w:space="0" w:color="auto"/>
            <w:left w:val="none" w:sz="0" w:space="0" w:color="auto"/>
            <w:bottom w:val="none" w:sz="0" w:space="0" w:color="auto"/>
            <w:right w:val="none" w:sz="0" w:space="0" w:color="auto"/>
          </w:divBdr>
        </w:div>
        <w:div w:id="1606617817">
          <w:marLeft w:val="0"/>
          <w:marRight w:val="0"/>
          <w:marTop w:val="0"/>
          <w:marBottom w:val="0"/>
          <w:divBdr>
            <w:top w:val="none" w:sz="0" w:space="0" w:color="auto"/>
            <w:left w:val="none" w:sz="0" w:space="0" w:color="auto"/>
            <w:bottom w:val="none" w:sz="0" w:space="0" w:color="auto"/>
            <w:right w:val="none" w:sz="0" w:space="0" w:color="auto"/>
          </w:divBdr>
        </w:div>
        <w:div w:id="884567210">
          <w:marLeft w:val="0"/>
          <w:marRight w:val="0"/>
          <w:marTop w:val="0"/>
          <w:marBottom w:val="0"/>
          <w:divBdr>
            <w:top w:val="none" w:sz="0" w:space="0" w:color="auto"/>
            <w:left w:val="none" w:sz="0" w:space="0" w:color="auto"/>
            <w:bottom w:val="none" w:sz="0" w:space="0" w:color="auto"/>
            <w:right w:val="none" w:sz="0" w:space="0" w:color="auto"/>
          </w:divBdr>
        </w:div>
        <w:div w:id="1280605436">
          <w:marLeft w:val="0"/>
          <w:marRight w:val="0"/>
          <w:marTop w:val="0"/>
          <w:marBottom w:val="0"/>
          <w:divBdr>
            <w:top w:val="none" w:sz="0" w:space="0" w:color="auto"/>
            <w:left w:val="none" w:sz="0" w:space="0" w:color="auto"/>
            <w:bottom w:val="none" w:sz="0" w:space="0" w:color="auto"/>
            <w:right w:val="none" w:sz="0" w:space="0" w:color="auto"/>
          </w:divBdr>
        </w:div>
        <w:div w:id="89085952">
          <w:marLeft w:val="0"/>
          <w:marRight w:val="0"/>
          <w:marTop w:val="0"/>
          <w:marBottom w:val="0"/>
          <w:divBdr>
            <w:top w:val="none" w:sz="0" w:space="0" w:color="auto"/>
            <w:left w:val="none" w:sz="0" w:space="0" w:color="auto"/>
            <w:bottom w:val="none" w:sz="0" w:space="0" w:color="auto"/>
            <w:right w:val="none" w:sz="0" w:space="0" w:color="auto"/>
          </w:divBdr>
        </w:div>
        <w:div w:id="272251848">
          <w:marLeft w:val="0"/>
          <w:marRight w:val="0"/>
          <w:marTop w:val="0"/>
          <w:marBottom w:val="0"/>
          <w:divBdr>
            <w:top w:val="none" w:sz="0" w:space="0" w:color="auto"/>
            <w:left w:val="none" w:sz="0" w:space="0" w:color="auto"/>
            <w:bottom w:val="none" w:sz="0" w:space="0" w:color="auto"/>
            <w:right w:val="none" w:sz="0" w:space="0" w:color="auto"/>
          </w:divBdr>
        </w:div>
        <w:div w:id="179316979">
          <w:marLeft w:val="0"/>
          <w:marRight w:val="0"/>
          <w:marTop w:val="0"/>
          <w:marBottom w:val="0"/>
          <w:divBdr>
            <w:top w:val="none" w:sz="0" w:space="0" w:color="auto"/>
            <w:left w:val="none" w:sz="0" w:space="0" w:color="auto"/>
            <w:bottom w:val="none" w:sz="0" w:space="0" w:color="auto"/>
            <w:right w:val="none" w:sz="0" w:space="0" w:color="auto"/>
          </w:divBdr>
        </w:div>
        <w:div w:id="57166386">
          <w:marLeft w:val="0"/>
          <w:marRight w:val="0"/>
          <w:marTop w:val="0"/>
          <w:marBottom w:val="0"/>
          <w:divBdr>
            <w:top w:val="none" w:sz="0" w:space="0" w:color="auto"/>
            <w:left w:val="none" w:sz="0" w:space="0" w:color="auto"/>
            <w:bottom w:val="none" w:sz="0" w:space="0" w:color="auto"/>
            <w:right w:val="none" w:sz="0" w:space="0" w:color="auto"/>
          </w:divBdr>
        </w:div>
        <w:div w:id="22445130">
          <w:marLeft w:val="0"/>
          <w:marRight w:val="0"/>
          <w:marTop w:val="0"/>
          <w:marBottom w:val="0"/>
          <w:divBdr>
            <w:top w:val="none" w:sz="0" w:space="0" w:color="auto"/>
            <w:left w:val="none" w:sz="0" w:space="0" w:color="auto"/>
            <w:bottom w:val="none" w:sz="0" w:space="0" w:color="auto"/>
            <w:right w:val="none" w:sz="0" w:space="0" w:color="auto"/>
          </w:divBdr>
        </w:div>
        <w:div w:id="1598054580">
          <w:marLeft w:val="0"/>
          <w:marRight w:val="0"/>
          <w:marTop w:val="0"/>
          <w:marBottom w:val="0"/>
          <w:divBdr>
            <w:top w:val="none" w:sz="0" w:space="0" w:color="auto"/>
            <w:left w:val="none" w:sz="0" w:space="0" w:color="auto"/>
            <w:bottom w:val="none" w:sz="0" w:space="0" w:color="auto"/>
            <w:right w:val="none" w:sz="0" w:space="0" w:color="auto"/>
          </w:divBdr>
        </w:div>
        <w:div w:id="1835220883">
          <w:marLeft w:val="0"/>
          <w:marRight w:val="0"/>
          <w:marTop w:val="0"/>
          <w:marBottom w:val="0"/>
          <w:divBdr>
            <w:top w:val="none" w:sz="0" w:space="0" w:color="auto"/>
            <w:left w:val="none" w:sz="0" w:space="0" w:color="auto"/>
            <w:bottom w:val="none" w:sz="0" w:space="0" w:color="auto"/>
            <w:right w:val="none" w:sz="0" w:space="0" w:color="auto"/>
          </w:divBdr>
        </w:div>
        <w:div w:id="75902616">
          <w:marLeft w:val="0"/>
          <w:marRight w:val="0"/>
          <w:marTop w:val="0"/>
          <w:marBottom w:val="0"/>
          <w:divBdr>
            <w:top w:val="none" w:sz="0" w:space="0" w:color="auto"/>
            <w:left w:val="none" w:sz="0" w:space="0" w:color="auto"/>
            <w:bottom w:val="none" w:sz="0" w:space="0" w:color="auto"/>
            <w:right w:val="none" w:sz="0" w:space="0" w:color="auto"/>
          </w:divBdr>
        </w:div>
        <w:div w:id="510729931">
          <w:marLeft w:val="0"/>
          <w:marRight w:val="0"/>
          <w:marTop w:val="0"/>
          <w:marBottom w:val="0"/>
          <w:divBdr>
            <w:top w:val="none" w:sz="0" w:space="0" w:color="auto"/>
            <w:left w:val="none" w:sz="0" w:space="0" w:color="auto"/>
            <w:bottom w:val="none" w:sz="0" w:space="0" w:color="auto"/>
            <w:right w:val="none" w:sz="0" w:space="0" w:color="auto"/>
          </w:divBdr>
        </w:div>
        <w:div w:id="1464618679">
          <w:marLeft w:val="0"/>
          <w:marRight w:val="0"/>
          <w:marTop w:val="0"/>
          <w:marBottom w:val="0"/>
          <w:divBdr>
            <w:top w:val="none" w:sz="0" w:space="0" w:color="auto"/>
            <w:left w:val="none" w:sz="0" w:space="0" w:color="auto"/>
            <w:bottom w:val="none" w:sz="0" w:space="0" w:color="auto"/>
            <w:right w:val="none" w:sz="0" w:space="0" w:color="auto"/>
          </w:divBdr>
        </w:div>
        <w:div w:id="1475290230">
          <w:marLeft w:val="0"/>
          <w:marRight w:val="0"/>
          <w:marTop w:val="0"/>
          <w:marBottom w:val="0"/>
          <w:divBdr>
            <w:top w:val="none" w:sz="0" w:space="0" w:color="auto"/>
            <w:left w:val="none" w:sz="0" w:space="0" w:color="auto"/>
            <w:bottom w:val="none" w:sz="0" w:space="0" w:color="auto"/>
            <w:right w:val="none" w:sz="0" w:space="0" w:color="auto"/>
          </w:divBdr>
        </w:div>
        <w:div w:id="1661301072">
          <w:marLeft w:val="0"/>
          <w:marRight w:val="0"/>
          <w:marTop w:val="0"/>
          <w:marBottom w:val="0"/>
          <w:divBdr>
            <w:top w:val="none" w:sz="0" w:space="0" w:color="auto"/>
            <w:left w:val="none" w:sz="0" w:space="0" w:color="auto"/>
            <w:bottom w:val="none" w:sz="0" w:space="0" w:color="auto"/>
            <w:right w:val="none" w:sz="0" w:space="0" w:color="auto"/>
          </w:divBdr>
        </w:div>
        <w:div w:id="814565260">
          <w:marLeft w:val="0"/>
          <w:marRight w:val="0"/>
          <w:marTop w:val="0"/>
          <w:marBottom w:val="0"/>
          <w:divBdr>
            <w:top w:val="none" w:sz="0" w:space="0" w:color="auto"/>
            <w:left w:val="none" w:sz="0" w:space="0" w:color="auto"/>
            <w:bottom w:val="none" w:sz="0" w:space="0" w:color="auto"/>
            <w:right w:val="none" w:sz="0" w:space="0" w:color="auto"/>
          </w:divBdr>
        </w:div>
        <w:div w:id="1414661827">
          <w:marLeft w:val="0"/>
          <w:marRight w:val="0"/>
          <w:marTop w:val="0"/>
          <w:marBottom w:val="0"/>
          <w:divBdr>
            <w:top w:val="none" w:sz="0" w:space="0" w:color="auto"/>
            <w:left w:val="none" w:sz="0" w:space="0" w:color="auto"/>
            <w:bottom w:val="none" w:sz="0" w:space="0" w:color="auto"/>
            <w:right w:val="none" w:sz="0" w:space="0" w:color="auto"/>
          </w:divBdr>
        </w:div>
        <w:div w:id="1712338142">
          <w:marLeft w:val="0"/>
          <w:marRight w:val="0"/>
          <w:marTop w:val="0"/>
          <w:marBottom w:val="0"/>
          <w:divBdr>
            <w:top w:val="none" w:sz="0" w:space="0" w:color="auto"/>
            <w:left w:val="none" w:sz="0" w:space="0" w:color="auto"/>
            <w:bottom w:val="none" w:sz="0" w:space="0" w:color="auto"/>
            <w:right w:val="none" w:sz="0" w:space="0" w:color="auto"/>
          </w:divBdr>
        </w:div>
      </w:divsChild>
    </w:div>
    <w:div w:id="1049917683">
      <w:bodyDiv w:val="1"/>
      <w:marLeft w:val="0"/>
      <w:marRight w:val="0"/>
      <w:marTop w:val="0"/>
      <w:marBottom w:val="0"/>
      <w:divBdr>
        <w:top w:val="none" w:sz="0" w:space="0" w:color="auto"/>
        <w:left w:val="none" w:sz="0" w:space="0" w:color="auto"/>
        <w:bottom w:val="none" w:sz="0" w:space="0" w:color="auto"/>
        <w:right w:val="none" w:sz="0" w:space="0" w:color="auto"/>
      </w:divBdr>
    </w:div>
    <w:div w:id="1084687632">
      <w:bodyDiv w:val="1"/>
      <w:marLeft w:val="0"/>
      <w:marRight w:val="0"/>
      <w:marTop w:val="0"/>
      <w:marBottom w:val="0"/>
      <w:divBdr>
        <w:top w:val="none" w:sz="0" w:space="0" w:color="auto"/>
        <w:left w:val="none" w:sz="0" w:space="0" w:color="auto"/>
        <w:bottom w:val="none" w:sz="0" w:space="0" w:color="auto"/>
        <w:right w:val="none" w:sz="0" w:space="0" w:color="auto"/>
      </w:divBdr>
    </w:div>
    <w:div w:id="1200825335">
      <w:bodyDiv w:val="1"/>
      <w:marLeft w:val="0"/>
      <w:marRight w:val="0"/>
      <w:marTop w:val="0"/>
      <w:marBottom w:val="0"/>
      <w:divBdr>
        <w:top w:val="none" w:sz="0" w:space="0" w:color="auto"/>
        <w:left w:val="none" w:sz="0" w:space="0" w:color="auto"/>
        <w:bottom w:val="none" w:sz="0" w:space="0" w:color="auto"/>
        <w:right w:val="none" w:sz="0" w:space="0" w:color="auto"/>
      </w:divBdr>
    </w:div>
    <w:div w:id="1313480605">
      <w:bodyDiv w:val="1"/>
      <w:marLeft w:val="0"/>
      <w:marRight w:val="0"/>
      <w:marTop w:val="0"/>
      <w:marBottom w:val="0"/>
      <w:divBdr>
        <w:top w:val="none" w:sz="0" w:space="0" w:color="auto"/>
        <w:left w:val="none" w:sz="0" w:space="0" w:color="auto"/>
        <w:bottom w:val="none" w:sz="0" w:space="0" w:color="auto"/>
        <w:right w:val="none" w:sz="0" w:space="0" w:color="auto"/>
      </w:divBdr>
      <w:divsChild>
        <w:div w:id="1258514944">
          <w:marLeft w:val="0"/>
          <w:marRight w:val="0"/>
          <w:marTop w:val="0"/>
          <w:marBottom w:val="0"/>
          <w:divBdr>
            <w:top w:val="none" w:sz="0" w:space="0" w:color="auto"/>
            <w:left w:val="none" w:sz="0" w:space="0" w:color="auto"/>
            <w:bottom w:val="none" w:sz="0" w:space="0" w:color="auto"/>
            <w:right w:val="none" w:sz="0" w:space="0" w:color="auto"/>
          </w:divBdr>
          <w:divsChild>
            <w:div w:id="1945376765">
              <w:marLeft w:val="0"/>
              <w:marRight w:val="0"/>
              <w:marTop w:val="0"/>
              <w:marBottom w:val="0"/>
              <w:divBdr>
                <w:top w:val="none" w:sz="0" w:space="0" w:color="auto"/>
                <w:left w:val="none" w:sz="0" w:space="0" w:color="auto"/>
                <w:bottom w:val="none" w:sz="0" w:space="0" w:color="auto"/>
                <w:right w:val="none" w:sz="0" w:space="0" w:color="auto"/>
              </w:divBdr>
              <w:divsChild>
                <w:div w:id="1331833585">
                  <w:marLeft w:val="0"/>
                  <w:marRight w:val="0"/>
                  <w:marTop w:val="0"/>
                  <w:marBottom w:val="0"/>
                  <w:divBdr>
                    <w:top w:val="none" w:sz="0" w:space="0" w:color="auto"/>
                    <w:left w:val="none" w:sz="0" w:space="0" w:color="auto"/>
                    <w:bottom w:val="none" w:sz="0" w:space="0" w:color="auto"/>
                    <w:right w:val="none" w:sz="0" w:space="0" w:color="auto"/>
                  </w:divBdr>
                  <w:divsChild>
                    <w:div w:id="18125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994897">
      <w:bodyDiv w:val="1"/>
      <w:marLeft w:val="0"/>
      <w:marRight w:val="0"/>
      <w:marTop w:val="0"/>
      <w:marBottom w:val="0"/>
      <w:divBdr>
        <w:top w:val="none" w:sz="0" w:space="0" w:color="auto"/>
        <w:left w:val="none" w:sz="0" w:space="0" w:color="auto"/>
        <w:bottom w:val="none" w:sz="0" w:space="0" w:color="auto"/>
        <w:right w:val="none" w:sz="0" w:space="0" w:color="auto"/>
      </w:divBdr>
    </w:div>
    <w:div w:id="1683320312">
      <w:bodyDiv w:val="1"/>
      <w:marLeft w:val="0"/>
      <w:marRight w:val="0"/>
      <w:marTop w:val="0"/>
      <w:marBottom w:val="0"/>
      <w:divBdr>
        <w:top w:val="none" w:sz="0" w:space="0" w:color="auto"/>
        <w:left w:val="none" w:sz="0" w:space="0" w:color="auto"/>
        <w:bottom w:val="none" w:sz="0" w:space="0" w:color="auto"/>
        <w:right w:val="none" w:sz="0" w:space="0" w:color="auto"/>
      </w:divBdr>
    </w:div>
    <w:div w:id="1923834870">
      <w:bodyDiv w:val="1"/>
      <w:marLeft w:val="0"/>
      <w:marRight w:val="0"/>
      <w:marTop w:val="0"/>
      <w:marBottom w:val="0"/>
      <w:divBdr>
        <w:top w:val="none" w:sz="0" w:space="0" w:color="auto"/>
        <w:left w:val="none" w:sz="0" w:space="0" w:color="auto"/>
        <w:bottom w:val="none" w:sz="0" w:space="0" w:color="auto"/>
        <w:right w:val="none" w:sz="0" w:space="0" w:color="auto"/>
      </w:divBdr>
    </w:div>
    <w:div w:id="211362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DA883-FB89-4544-94B2-E5A5D6D9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7701</Words>
  <Characters>43902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Исайкина Ольга Ивановна</cp:lastModifiedBy>
  <cp:revision>15</cp:revision>
  <cp:lastPrinted>2021-12-15T12:35:00Z</cp:lastPrinted>
  <dcterms:created xsi:type="dcterms:W3CDTF">2021-12-15T09:14:00Z</dcterms:created>
  <dcterms:modified xsi:type="dcterms:W3CDTF">2022-01-11T13:23:00Z</dcterms:modified>
</cp:coreProperties>
</file>